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A6F26" w:rsidRPr="0069171F" w:rsidRDefault="006A6F26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232975" w:rsidRPr="0069171F" w:rsidRDefault="00E40A65" w:rsidP="00662DEF">
      <w:pPr>
        <w:pStyle w:val="Tekstblokowy1"/>
        <w:spacing w:line="320" w:lineRule="exact"/>
        <w:ind w:left="851"/>
        <w:rPr>
          <w:rFonts w:cs="Times New Roman"/>
          <w:color w:val="000000"/>
        </w:rPr>
      </w:pPr>
      <w:r w:rsidRPr="0069171F">
        <w:rPr>
          <w:rFonts w:cs="Times New Roman"/>
          <w:noProof/>
          <w:color w:val="000000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-1104900</wp:posOffset>
            </wp:positionH>
            <wp:positionV relativeFrom="paragraph">
              <wp:posOffset>-560070</wp:posOffset>
            </wp:positionV>
            <wp:extent cx="7567084" cy="2226733"/>
            <wp:effectExtent l="19050" t="0" r="0" b="0"/>
            <wp:wrapNone/>
            <wp:docPr id="2" name="Obraz 2" descr="ETC-PAIPIER-14-NA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C-PAIPIER-14-NAG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084" cy="222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  <w:bookmarkStart w:id="0" w:name="_Toc332722842"/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561389" w:rsidRPr="0069171F" w:rsidRDefault="0056138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561389" w:rsidRDefault="00561389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2F7013" w:rsidRPr="002F7013" w:rsidRDefault="002F7013" w:rsidP="002F7013"/>
    <w:tbl>
      <w:tblPr>
        <w:tblW w:w="97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70"/>
        <w:gridCol w:w="3840"/>
        <w:gridCol w:w="1920"/>
        <w:gridCol w:w="1490"/>
      </w:tblGrid>
      <w:tr w:rsidR="003F2292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bookmarkEnd w:id="0"/>
          <w:p w:rsidR="0016612F" w:rsidRPr="00622A87" w:rsidRDefault="00BE062F" w:rsidP="000947AD">
            <w:pPr>
              <w:spacing w:before="120" w:after="120" w:line="30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TOM </w:t>
            </w:r>
            <w:r w:rsidR="000947AD">
              <w:rPr>
                <w:rFonts w:cs="Times New Roman"/>
                <w:b/>
                <w:bCs/>
                <w:szCs w:val="22"/>
              </w:rPr>
              <w:t>4.</w:t>
            </w:r>
            <w:r w:rsidR="007B5AF7">
              <w:rPr>
                <w:rFonts w:cs="Times New Roman"/>
                <w:b/>
                <w:bCs/>
                <w:szCs w:val="22"/>
              </w:rPr>
              <w:t>4</w:t>
            </w:r>
            <w:r w:rsidR="00082015">
              <w:rPr>
                <w:rFonts w:cs="Times New Roman"/>
                <w:b/>
                <w:bCs/>
                <w:szCs w:val="22"/>
              </w:rPr>
              <w:t>/PR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622A87" w:rsidRDefault="00F17EBC" w:rsidP="007B5AF7">
            <w:pPr>
              <w:spacing w:before="120" w:after="120" w:line="30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PROJEKT </w:t>
            </w:r>
            <w:r w:rsidR="007B5AF7">
              <w:rPr>
                <w:rFonts w:cs="Times New Roman"/>
                <w:b/>
                <w:bCs/>
                <w:szCs w:val="22"/>
              </w:rPr>
              <w:t>INSTALACJI WENTYLACJI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69171F" w:rsidRDefault="00BE3B4B" w:rsidP="00073EF9">
            <w:pPr>
              <w:spacing w:before="120" w:after="120" w:line="300" w:lineRule="exact"/>
              <w:jc w:val="center"/>
              <w:rPr>
                <w:rFonts w:cs="Times New Roman"/>
                <w:b/>
                <w:bCs/>
                <w:color w:val="FF0000"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EGZ. </w:t>
            </w:r>
            <w:bookmarkStart w:id="1" w:name="_GoBack"/>
            <w:bookmarkEnd w:id="1"/>
          </w:p>
        </w:tc>
      </w:tr>
      <w:tr w:rsidR="003F2292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16612F" w:rsidRPr="00622A87" w:rsidRDefault="0016612F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16612F" w:rsidRPr="00622A87" w:rsidRDefault="0016612F" w:rsidP="00BE3B4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Zamawiający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622A87" w:rsidRDefault="0016612F" w:rsidP="00BE3B4B">
            <w:pPr>
              <w:rPr>
                <w:rFonts w:cs="Times New Roman"/>
                <w:b/>
                <w:bCs/>
              </w:rPr>
            </w:pPr>
          </w:p>
          <w:p w:rsidR="0016612F" w:rsidRPr="00622A87" w:rsidRDefault="00622A87" w:rsidP="00BE3B4B">
            <w:pPr>
              <w:rPr>
                <w:rFonts w:cs="Times New Roman"/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GMINA TWARDOGÓRA ul. Ratuszowa 14, 56-416 TWARDOGÓRA</w:t>
            </w:r>
          </w:p>
        </w:tc>
      </w:tr>
      <w:tr w:rsidR="00622A87" w:rsidRPr="0069171F" w:rsidTr="00073EF9">
        <w:trPr>
          <w:cantSplit/>
          <w:trHeight w:val="408"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>Przedsięwzięcie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BE3B4B">
            <w:pPr>
              <w:jc w:val="center"/>
              <w:rPr>
                <w:b/>
                <w:bCs/>
              </w:rPr>
            </w:pPr>
          </w:p>
          <w:p w:rsidR="00622A87" w:rsidRPr="00622A87" w:rsidRDefault="00622A87" w:rsidP="00BE3B4B">
            <w:pPr>
              <w:jc w:val="center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BUDOWA PRZYSZKOLNEJ KRYTEJ PŁYWALNI "DELFINEK"</w:t>
            </w:r>
          </w:p>
          <w:p w:rsidR="00622A87" w:rsidRPr="00BE3B4B" w:rsidRDefault="00622A87" w:rsidP="00BE3B4B">
            <w:pPr>
              <w:jc w:val="center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W ZABUDOWIE SZEREGOWEJ Z ISTNIEJĄCĄ HALĄ SPORTOWO-WIDOWISKOWĄ, PRZEBUDOWA CZĘŚCI BUDYNKU HALI SPORTOWO-WIDOWISKOWEJ, BUDOWA NIEZBĘDNEJ INFRASTRUKTURY ORAZ ZAGOSPODAROWANIE TERENU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BE3B4B" w:rsidRPr="00622A87" w:rsidRDefault="00BE3B4B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Adres inwestycji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4B" w:rsidRDefault="00BE3B4B" w:rsidP="00BE3B4B">
            <w:pPr>
              <w:jc w:val="both"/>
              <w:rPr>
                <w:b/>
                <w:bCs/>
              </w:rPr>
            </w:pPr>
          </w:p>
          <w:p w:rsidR="00622A87" w:rsidRPr="00622A87" w:rsidRDefault="00622A87" w:rsidP="00BE3B4B">
            <w:pPr>
              <w:jc w:val="both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Twardogóra, ul. Wrocławska</w:t>
            </w:r>
          </w:p>
          <w:p w:rsidR="00622A87" w:rsidRPr="00622A87" w:rsidRDefault="00622A87" w:rsidP="00BE3B4B">
            <w:pPr>
              <w:jc w:val="both"/>
              <w:rPr>
                <w:b/>
                <w:bCs/>
              </w:rPr>
            </w:pPr>
            <w:r w:rsidRPr="00622A87">
              <w:rPr>
                <w:b/>
                <w:bCs/>
                <w:szCs w:val="22"/>
              </w:rPr>
              <w:t>Obr: Twardogóra, AM-18, dz. nr 1/3, 1/4, 1/5, 11/3, 11/11, 42/2,</w:t>
            </w:r>
          </w:p>
          <w:p w:rsidR="00622A87" w:rsidRPr="00622A87" w:rsidRDefault="00622A87" w:rsidP="00BE3B4B">
            <w:pPr>
              <w:rPr>
                <w:rFonts w:cs="Times New Roman"/>
                <w:b/>
              </w:rPr>
            </w:pPr>
            <w:r w:rsidRPr="00622A87">
              <w:rPr>
                <w:b/>
                <w:bCs/>
                <w:szCs w:val="22"/>
              </w:rPr>
              <w:t>oraz elementy infrastruktury na dz. nr 15, 12, 11/12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Faza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BE3B4B">
            <w:pPr>
              <w:rPr>
                <w:rFonts w:cs="Times New Roman"/>
                <w:b/>
              </w:rPr>
            </w:pPr>
          </w:p>
          <w:p w:rsidR="00622A87" w:rsidRPr="00622A87" w:rsidRDefault="00082015" w:rsidP="00BE3B4B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Cs w:val="22"/>
              </w:rPr>
              <w:t>PRZEDMIAR ROBÓT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Branża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BE3B4B">
            <w:pPr>
              <w:rPr>
                <w:rFonts w:cs="Times New Roman"/>
                <w:b/>
                <w:bCs/>
              </w:rPr>
            </w:pPr>
          </w:p>
          <w:p w:rsidR="00622A87" w:rsidRPr="00622A87" w:rsidRDefault="000D20AC" w:rsidP="00BE3B4B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Sanitarna</w:t>
            </w:r>
          </w:p>
        </w:tc>
      </w:tr>
      <w:tr w:rsidR="00622A87" w:rsidRPr="0069171F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622A87" w:rsidRDefault="00622A87" w:rsidP="00BE3B4B">
            <w:pPr>
              <w:jc w:val="right"/>
              <w:rPr>
                <w:rFonts w:cs="Times New Roman"/>
                <w:b/>
                <w:bCs/>
              </w:rPr>
            </w:pPr>
            <w:r w:rsidRPr="00622A87">
              <w:rPr>
                <w:rFonts w:cs="Times New Roman"/>
                <w:b/>
                <w:bCs/>
                <w:szCs w:val="22"/>
              </w:rPr>
              <w:t xml:space="preserve">Data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BE3B4B">
            <w:pPr>
              <w:rPr>
                <w:rFonts w:cs="Times New Roman"/>
                <w:b/>
                <w:bCs/>
              </w:rPr>
            </w:pPr>
          </w:p>
          <w:p w:rsidR="00622A87" w:rsidRPr="00F303A1" w:rsidRDefault="001C7CC2" w:rsidP="00BE3B4B">
            <w:pPr>
              <w:rPr>
                <w:rFonts w:cs="Times New Roman"/>
                <w:b/>
                <w:bCs/>
              </w:rPr>
            </w:pPr>
            <w:r w:rsidRPr="00F303A1">
              <w:rPr>
                <w:rFonts w:cs="Times New Roman"/>
                <w:b/>
                <w:bCs/>
                <w:szCs w:val="22"/>
              </w:rPr>
              <w:t>2</w:t>
            </w:r>
            <w:r w:rsidR="00F303A1" w:rsidRPr="00F303A1">
              <w:rPr>
                <w:rFonts w:cs="Times New Roman"/>
                <w:b/>
                <w:bCs/>
                <w:szCs w:val="22"/>
              </w:rPr>
              <w:t>2</w:t>
            </w:r>
            <w:r w:rsidR="00622A87" w:rsidRPr="00F303A1">
              <w:rPr>
                <w:rFonts w:cs="Times New Roman"/>
                <w:b/>
                <w:bCs/>
                <w:szCs w:val="22"/>
              </w:rPr>
              <w:t xml:space="preserve"> listopad 2016</w:t>
            </w:r>
          </w:p>
        </w:tc>
      </w:tr>
      <w:tr w:rsidR="00622A87" w:rsidRPr="0069171F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622A87" w:rsidRDefault="00622A87" w:rsidP="00622A87">
            <w:pPr>
              <w:spacing w:line="300" w:lineRule="exact"/>
              <w:jc w:val="center"/>
              <w:rPr>
                <w:rFonts w:cs="Times New Roman"/>
              </w:rPr>
            </w:pPr>
            <w:r w:rsidRPr="00622A87">
              <w:rPr>
                <w:rFonts w:cs="Times New Roman"/>
                <w:b/>
                <w:szCs w:val="22"/>
              </w:rPr>
              <w:t>AUTORZY:</w:t>
            </w:r>
          </w:p>
        </w:tc>
      </w:tr>
      <w:tr w:rsidR="00622A87" w:rsidRPr="00990468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609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468" w:rsidRDefault="00990468" w:rsidP="00622A87">
            <w:pPr>
              <w:spacing w:line="300" w:lineRule="exact"/>
              <w:jc w:val="right"/>
              <w:rPr>
                <w:rFonts w:cs="Times New Roman"/>
                <w:bCs/>
              </w:rPr>
            </w:pPr>
          </w:p>
          <w:p w:rsidR="00622A87" w:rsidRPr="00990468" w:rsidRDefault="00622A87" w:rsidP="00622A87">
            <w:pPr>
              <w:spacing w:line="300" w:lineRule="exact"/>
              <w:jc w:val="right"/>
              <w:rPr>
                <w:rFonts w:cs="Times New Roman"/>
              </w:rPr>
            </w:pPr>
            <w:r w:rsidRPr="00990468">
              <w:rPr>
                <w:rFonts w:cs="Times New Roman"/>
                <w:bCs/>
                <w:szCs w:val="22"/>
              </w:rPr>
              <w:t>opracowanie</w:t>
            </w:r>
          </w:p>
          <w:p w:rsidR="00622A87" w:rsidRPr="00990468" w:rsidRDefault="00622A87" w:rsidP="00622A87">
            <w:pPr>
              <w:spacing w:line="300" w:lineRule="exact"/>
              <w:jc w:val="right"/>
              <w:rPr>
                <w:rFonts w:cs="Times New Roman"/>
                <w:bCs/>
              </w:rPr>
            </w:pP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468" w:rsidRDefault="00990468" w:rsidP="00F4173A">
            <w:pPr>
              <w:tabs>
                <w:tab w:val="left" w:pos="50"/>
              </w:tabs>
              <w:spacing w:line="300" w:lineRule="exact"/>
              <w:rPr>
                <w:rFonts w:cs="Times New Roman"/>
                <w:lang w:val="de-DE"/>
              </w:rPr>
            </w:pPr>
          </w:p>
          <w:p w:rsidR="002F7013" w:rsidRPr="00990468" w:rsidRDefault="004E5364" w:rsidP="00F4173A">
            <w:pPr>
              <w:tabs>
                <w:tab w:val="left" w:pos="50"/>
              </w:tabs>
              <w:spacing w:line="300" w:lineRule="exact"/>
              <w:rPr>
                <w:rFonts w:cs="Times New Roman"/>
              </w:rPr>
            </w:pPr>
            <w:r>
              <w:rPr>
                <w:rFonts w:cs="Times New Roman"/>
                <w:szCs w:val="22"/>
                <w:lang w:val="de-DE"/>
              </w:rPr>
              <w:t>Zbigniew Wnukowicz</w:t>
            </w:r>
            <w:r w:rsidR="00990468" w:rsidRPr="00990468">
              <w:rPr>
                <w:rFonts w:cs="Times New Roman"/>
              </w:rPr>
              <w:t xml:space="preserve"> </w:t>
            </w: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990468" w:rsidRDefault="00622A87" w:rsidP="00622A87">
            <w:pPr>
              <w:spacing w:line="300" w:lineRule="exact"/>
              <w:rPr>
                <w:rFonts w:cs="Times New Roman"/>
              </w:rPr>
            </w:pPr>
          </w:p>
          <w:p w:rsidR="00622A87" w:rsidRPr="00990468" w:rsidRDefault="00622A87" w:rsidP="00622A87">
            <w:pPr>
              <w:pStyle w:val="Tekstpodstawowy21"/>
              <w:widowControl w:val="0"/>
              <w:spacing w:line="300" w:lineRule="exact"/>
              <w:rPr>
                <w:rFonts w:eastAsia="Lucida Sans Unicode" w:cs="Times New Roman"/>
                <w:b w:val="0"/>
                <w:kern w:val="1"/>
              </w:rPr>
            </w:pPr>
          </w:p>
        </w:tc>
      </w:tr>
    </w:tbl>
    <w:p w:rsidR="00232975" w:rsidRPr="0069171F" w:rsidRDefault="00A434B4" w:rsidP="00662DEF">
      <w:pPr>
        <w:pStyle w:val="Tekstblokowy1"/>
        <w:spacing w:line="320" w:lineRule="exact"/>
        <w:ind w:left="851"/>
        <w:rPr>
          <w:rFonts w:cs="Times New Roman"/>
          <w:color w:val="FF0000"/>
          <w:lang w:val="de-DE"/>
        </w:rPr>
      </w:pPr>
      <w:r w:rsidRPr="0069171F">
        <w:rPr>
          <w:rFonts w:cs="Times New Roman"/>
          <w:noProof/>
          <w:color w:val="FF0000"/>
          <w:lang w:eastAsia="pl-PL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9315450</wp:posOffset>
            </wp:positionV>
            <wp:extent cx="3251200" cy="1371600"/>
            <wp:effectExtent l="0" t="0" r="635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32975" w:rsidRPr="0069171F" w:rsidSect="00990468">
      <w:headerReference w:type="default" r:id="rId10"/>
      <w:footerReference w:type="default" r:id="rId11"/>
      <w:pgSz w:w="11906" w:h="16838" w:code="9"/>
      <w:pgMar w:top="1418" w:right="1418" w:bottom="1276" w:left="1276" w:header="709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ED4" w:rsidRDefault="00897ED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97ED4" w:rsidRDefault="00897ED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lotter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121" w:rsidRDefault="00E573AA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 w:rsidRPr="00E573AA">
      <w:rPr>
        <w:rFonts w:ascii="Arial" w:hAnsi="Arial"/>
        <w:noProof/>
        <w:sz w:val="24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8433" type="#_x0000_t202" style="position:absolute;left:0;text-align:left;margin-left:0;margin-top:.05pt;width:10pt;height:11.5pt;z-index:25166028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<v:fill opacity="0"/>
          <v:textbox style="mso-next-textbox:#Text Box 1" inset="0,0,0,0">
            <w:txbxContent>
              <w:p w:rsidR="00977121" w:rsidRDefault="00977121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ED4" w:rsidRDefault="00897ED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97ED4" w:rsidRDefault="00897ED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/>
    </w:tblPr>
    <w:tblGrid>
      <w:gridCol w:w="709"/>
      <w:gridCol w:w="5241"/>
      <w:gridCol w:w="2693"/>
      <w:gridCol w:w="1134"/>
    </w:tblGrid>
    <w:tr w:rsidR="00977121" w:rsidTr="00E40A65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24628A">
          <w:pPr>
            <w:pStyle w:val="Nagwek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F04987">
            <w:rPr>
              <w:rFonts w:cs="Times New Roman"/>
            </w:rPr>
            <w:object w:dxaOrig="4320" w:dyaOrig="43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33.6pt" o:ole="">
                <v:imagedata r:id="rId1" o:title="" cropleft="16505f" cropright="16505f"/>
              </v:shape>
              <o:OLEObject Type="Embed" ProgID="Word.Picture.8" ShapeID="_x0000_i1025" DrawAspect="Content" ObjectID="_1543916563" r:id="rId2"/>
            </w:object>
          </w:r>
        </w:p>
      </w:tc>
      <w:tc>
        <w:tcPr>
          <w:tcW w:w="524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E40A65">
            <w:rPr>
              <w:rFonts w:cs="Times New Roman"/>
              <w:b/>
              <w:bCs/>
              <w:sz w:val="18"/>
              <w:szCs w:val="18"/>
            </w:rPr>
            <w:t xml:space="preserve">Budowa 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Przyszkolnej </w:t>
          </w:r>
          <w:r w:rsidRPr="00E40A65">
            <w:rPr>
              <w:rFonts w:cs="Times New Roman"/>
              <w:b/>
              <w:bCs/>
              <w:sz w:val="18"/>
              <w:szCs w:val="18"/>
            </w:rPr>
            <w:t>Krytej Pływalni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 Delfinek w Twardogórze</w:t>
          </w:r>
        </w:p>
      </w:tc>
      <w:tc>
        <w:tcPr>
          <w:tcW w:w="26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Pr="008E20CE" w:rsidRDefault="00E573AA">
          <w:pPr>
            <w:pStyle w:val="Nagwek"/>
            <w:snapToGrid w:val="0"/>
            <w:spacing w:before="120" w:after="120" w:line="200" w:lineRule="exact"/>
            <w:rPr>
              <w:rFonts w:cs="Times New Roman"/>
              <w:sz w:val="16"/>
              <w:szCs w:val="16"/>
            </w:rPr>
          </w:pPr>
          <w:r w:rsidRPr="008E20CE">
            <w:rPr>
              <w:rFonts w:cs="Times New Roman"/>
              <w:sz w:val="16"/>
              <w:szCs w:val="16"/>
            </w:rPr>
            <w:fldChar w:fldCharType="begin"/>
          </w:r>
          <w:r w:rsidR="00977121" w:rsidRPr="008E20CE">
            <w:rPr>
              <w:rFonts w:cs="Times New Roman"/>
              <w:sz w:val="16"/>
              <w:szCs w:val="16"/>
            </w:rPr>
            <w:instrText xml:space="preserve"> FILENAME </w:instrText>
          </w:r>
          <w:r w:rsidRPr="008E20CE">
            <w:rPr>
              <w:rFonts w:cs="Times New Roman"/>
              <w:sz w:val="16"/>
              <w:szCs w:val="16"/>
            </w:rPr>
            <w:fldChar w:fldCharType="separate"/>
          </w:r>
          <w:r w:rsidR="00990468">
            <w:rPr>
              <w:rFonts w:cs="Times New Roman"/>
              <w:noProof/>
              <w:sz w:val="16"/>
              <w:szCs w:val="16"/>
            </w:rPr>
            <w:t>TWG_PR_4.4_str tyt</w:t>
          </w:r>
          <w:r w:rsidRPr="008E20CE">
            <w:rPr>
              <w:rFonts w:cs="Times New Roman"/>
              <w:sz w:val="16"/>
              <w:szCs w:val="16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7121" w:rsidRDefault="00977121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>
            <w:rPr>
              <w:rFonts w:cs="Times New Roman"/>
              <w:sz w:val="18"/>
              <w:szCs w:val="18"/>
            </w:rPr>
            <w:t xml:space="preserve">Strona </w:t>
          </w:r>
          <w:r w:rsidR="00E573AA"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PAGE </w:instrText>
          </w:r>
          <w:r w:rsidR="00E573AA">
            <w:rPr>
              <w:rFonts w:cs="Times New Roman"/>
              <w:sz w:val="18"/>
              <w:szCs w:val="18"/>
            </w:rPr>
            <w:fldChar w:fldCharType="separate"/>
          </w:r>
          <w:r w:rsidR="00433286">
            <w:rPr>
              <w:rFonts w:cs="Times New Roman"/>
              <w:noProof/>
              <w:sz w:val="18"/>
              <w:szCs w:val="18"/>
            </w:rPr>
            <w:t>2</w:t>
          </w:r>
          <w:r w:rsidR="00E573AA">
            <w:rPr>
              <w:rFonts w:cs="Times New Roman"/>
              <w:sz w:val="18"/>
              <w:szCs w:val="18"/>
            </w:rPr>
            <w:fldChar w:fldCharType="end"/>
          </w:r>
          <w:r>
            <w:rPr>
              <w:rFonts w:cs="Times New Roman"/>
              <w:sz w:val="18"/>
              <w:szCs w:val="18"/>
            </w:rPr>
            <w:t xml:space="preserve"> z </w:t>
          </w:r>
          <w:r w:rsidR="00E573AA"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NUMPAGES </w:instrText>
          </w:r>
          <w:r w:rsidR="00E573AA">
            <w:rPr>
              <w:rFonts w:cs="Times New Roman"/>
              <w:sz w:val="18"/>
              <w:szCs w:val="18"/>
            </w:rPr>
            <w:fldChar w:fldCharType="separate"/>
          </w:r>
          <w:r w:rsidR="00990468">
            <w:rPr>
              <w:rFonts w:cs="Times New Roman"/>
              <w:noProof/>
              <w:sz w:val="18"/>
              <w:szCs w:val="18"/>
            </w:rPr>
            <w:t>1</w:t>
          </w:r>
          <w:r w:rsidR="00E573AA">
            <w:rPr>
              <w:rFonts w:cs="Times New Roman"/>
              <w:sz w:val="18"/>
              <w:szCs w:val="18"/>
            </w:rPr>
            <w:fldChar w:fldCharType="end"/>
          </w:r>
        </w:p>
      </w:tc>
    </w:tr>
    <w:tr w:rsidR="00977121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637DAD">
          <w:pPr>
            <w:pStyle w:val="Nagwek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>
            <w:rPr>
              <w:rFonts w:cs="Times New Roman"/>
              <w:b/>
              <w:bCs/>
              <w:sz w:val="18"/>
              <w:szCs w:val="18"/>
            </w:rPr>
            <w:t>Część opisowa do projektu wykonawczego, tom 1.5, Instalacja zewnętrzna źródła ciepła.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7121" w:rsidRPr="002F7013" w:rsidRDefault="00977121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>
            <w:rPr>
              <w:rFonts w:cs="Times New Roman"/>
              <w:b/>
              <w:sz w:val="18"/>
              <w:szCs w:val="18"/>
            </w:rPr>
            <w:t>Tom 1.5</w:t>
          </w:r>
        </w:p>
      </w:tc>
    </w:tr>
  </w:tbl>
  <w:p w:rsidR="00977121" w:rsidRDefault="00977121">
    <w:pPr>
      <w:pStyle w:val="Nagwek"/>
      <w:rPr>
        <w:rFonts w:cs="Times New Roman"/>
      </w:rPr>
    </w:pPr>
  </w:p>
  <w:p w:rsidR="00977121" w:rsidRDefault="00977121">
    <w:pPr>
      <w:pStyle w:val="Nagwek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 w:cs="Wingdings 2"/>
      </w:rPr>
    </w:lvl>
  </w:abstractNum>
  <w:abstractNum w:abstractNumId="3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4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6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/>
      </w:rPr>
    </w:lvl>
  </w:abstractNum>
  <w:abstractNum w:abstractNumId="7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8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/>
      </w:rPr>
    </w:lvl>
  </w:abstractNum>
  <w:abstractNum w:abstractNumId="1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 w:cs="Webdings"/>
        <w:color w:val="000000"/>
      </w:rPr>
    </w:lvl>
  </w:abstractNum>
  <w:abstractNum w:abstractNumId="11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3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4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5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16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17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18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9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 w:cs="Courier New"/>
      </w:rPr>
    </w:lvl>
  </w:abstractNum>
  <w:abstractNum w:abstractNumId="2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Times New Roman"/>
      </w:rPr>
    </w:lvl>
  </w:abstractNum>
  <w:abstractNum w:abstractNumId="21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22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23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24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Times New Roman"/>
      </w:rPr>
    </w:lvl>
  </w:abstractNum>
  <w:abstractNum w:abstractNumId="25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6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7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8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9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 w:cs="Symbol"/>
      </w:rPr>
    </w:lvl>
  </w:abstractNum>
  <w:abstractNum w:abstractNumId="3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 w:cs="Symbol"/>
      </w:rPr>
    </w:lvl>
  </w:abstractNum>
  <w:abstractNum w:abstractNumId="31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  <w:b w:val="0"/>
        <w:bCs w:val="0"/>
        <w:i w:val="0"/>
        <w:iCs w:val="0"/>
        <w:color w:val="000000"/>
        <w:sz w:val="20"/>
        <w:szCs w:val="20"/>
        <w:u w:val="none"/>
      </w:rPr>
    </w:lvl>
  </w:abstractNum>
  <w:abstractNum w:abstractNumId="32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02FB7731"/>
    <w:multiLevelType w:val="hybridMultilevel"/>
    <w:tmpl w:val="CCEAE1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>
    <w:nsid w:val="0B3E0E26"/>
    <w:multiLevelType w:val="singleLevel"/>
    <w:tmpl w:val="66DA1C0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11496047"/>
    <w:multiLevelType w:val="hybridMultilevel"/>
    <w:tmpl w:val="9A067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128F3D88"/>
    <w:multiLevelType w:val="hybridMultilevel"/>
    <w:tmpl w:val="840AF1E6"/>
    <w:lvl w:ilvl="0" w:tplc="D7D23DE6">
      <w:start w:val="1"/>
      <w:numFmt w:val="bullet"/>
      <w:lvlText w:val=""/>
      <w:lvlJc w:val="left"/>
      <w:pPr>
        <w:tabs>
          <w:tab w:val="num" w:pos="1069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A7830AF"/>
    <w:multiLevelType w:val="hybridMultilevel"/>
    <w:tmpl w:val="95C2C856"/>
    <w:lvl w:ilvl="0" w:tplc="EDF2E25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4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</w:lvl>
    <w:lvl w:ilvl="2">
      <w:start w:val="1"/>
      <w:numFmt w:val="decimal"/>
      <w:lvlText w:val="%3."/>
      <w:lvlJc w:val="left"/>
      <w:pPr>
        <w:ind w:left="2005" w:hanging="360"/>
      </w:pPr>
    </w:lvl>
    <w:lvl w:ilvl="3">
      <w:start w:val="1"/>
      <w:numFmt w:val="decimal"/>
      <w:lvlText w:val="%4."/>
      <w:lvlJc w:val="left"/>
      <w:pPr>
        <w:ind w:left="2365" w:hanging="360"/>
      </w:pPr>
    </w:lvl>
    <w:lvl w:ilvl="4">
      <w:start w:val="1"/>
      <w:numFmt w:val="decimal"/>
      <w:lvlText w:val="%5."/>
      <w:lvlJc w:val="left"/>
      <w:pPr>
        <w:ind w:left="2725" w:hanging="360"/>
      </w:pPr>
    </w:lvl>
    <w:lvl w:ilvl="5">
      <w:start w:val="1"/>
      <w:numFmt w:val="decimal"/>
      <w:lvlText w:val="%6."/>
      <w:lvlJc w:val="left"/>
      <w:pPr>
        <w:ind w:left="3085" w:hanging="360"/>
      </w:pPr>
    </w:lvl>
    <w:lvl w:ilvl="6">
      <w:start w:val="1"/>
      <w:numFmt w:val="decimal"/>
      <w:lvlText w:val="%7."/>
      <w:lvlJc w:val="left"/>
      <w:pPr>
        <w:ind w:left="3445" w:hanging="360"/>
      </w:pPr>
    </w:lvl>
    <w:lvl w:ilvl="7">
      <w:start w:val="1"/>
      <w:numFmt w:val="decimal"/>
      <w:lvlText w:val="%8."/>
      <w:lvlJc w:val="left"/>
      <w:pPr>
        <w:ind w:left="3805" w:hanging="360"/>
      </w:pPr>
    </w:lvl>
    <w:lvl w:ilvl="8">
      <w:start w:val="1"/>
      <w:numFmt w:val="decimal"/>
      <w:lvlText w:val="%9."/>
      <w:lvlJc w:val="left"/>
      <w:pPr>
        <w:ind w:left="4165" w:hanging="360"/>
      </w:pPr>
    </w:lvl>
  </w:abstractNum>
  <w:abstractNum w:abstractNumId="45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>
    <w:nsid w:val="23D307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24BA3B57"/>
    <w:multiLevelType w:val="hybridMultilevel"/>
    <w:tmpl w:val="D2C67450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9">
    <w:nsid w:val="24D83355"/>
    <w:multiLevelType w:val="hybridMultilevel"/>
    <w:tmpl w:val="262603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2521251B"/>
    <w:multiLevelType w:val="singleLevel"/>
    <w:tmpl w:val="FFFFFFFF"/>
    <w:lvl w:ilvl="0">
      <w:start w:val="1"/>
      <w:numFmt w:val="bullet"/>
      <w:lvlText w:val=""/>
      <w:legacy w:legacy="1" w:legacySpace="0" w:legacyIndent="425"/>
      <w:lvlJc w:val="left"/>
      <w:pPr>
        <w:ind w:left="425" w:hanging="425"/>
      </w:pPr>
      <w:rPr>
        <w:rFonts w:ascii="Symbol" w:hAnsi="Symbol" w:hint="default"/>
      </w:rPr>
    </w:lvl>
  </w:abstractNum>
  <w:abstractNum w:abstractNumId="51">
    <w:nsid w:val="2B982F20"/>
    <w:multiLevelType w:val="hybridMultilevel"/>
    <w:tmpl w:val="2438C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3">
    <w:nsid w:val="30C22F2A"/>
    <w:multiLevelType w:val="hybridMultilevel"/>
    <w:tmpl w:val="30429F40"/>
    <w:lvl w:ilvl="0" w:tplc="E522DFFA">
      <w:start w:val="1"/>
      <w:numFmt w:val="decimal"/>
      <w:pStyle w:val="Nagwek3"/>
      <w:lvlText w:val="8.1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>
    <w:nsid w:val="34C94381"/>
    <w:multiLevelType w:val="hybridMultilevel"/>
    <w:tmpl w:val="EC260F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>
    <w:nsid w:val="3E2B38BF"/>
    <w:multiLevelType w:val="hybridMultilevel"/>
    <w:tmpl w:val="7D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</w:lvl>
    <w:lvl w:ilvl="2">
      <w:start w:val="1"/>
      <w:numFmt w:val="decimal"/>
      <w:lvlText w:val="%3."/>
      <w:lvlJc w:val="left"/>
      <w:pPr>
        <w:ind w:left="2118" w:hanging="360"/>
      </w:pPr>
    </w:lvl>
    <w:lvl w:ilvl="3">
      <w:start w:val="1"/>
      <w:numFmt w:val="decimal"/>
      <w:lvlText w:val="%4."/>
      <w:lvlJc w:val="left"/>
      <w:pPr>
        <w:ind w:left="2478" w:hanging="360"/>
      </w:pPr>
    </w:lvl>
    <w:lvl w:ilvl="4">
      <w:start w:val="1"/>
      <w:numFmt w:val="decimal"/>
      <w:lvlText w:val="%5."/>
      <w:lvlJc w:val="left"/>
      <w:pPr>
        <w:ind w:left="2838" w:hanging="360"/>
      </w:pPr>
    </w:lvl>
    <w:lvl w:ilvl="5">
      <w:start w:val="1"/>
      <w:numFmt w:val="decimal"/>
      <w:lvlText w:val="%6."/>
      <w:lvlJc w:val="left"/>
      <w:pPr>
        <w:ind w:left="3198" w:hanging="360"/>
      </w:pPr>
    </w:lvl>
    <w:lvl w:ilvl="6">
      <w:start w:val="1"/>
      <w:numFmt w:val="decimal"/>
      <w:lvlText w:val="%7."/>
      <w:lvlJc w:val="left"/>
      <w:pPr>
        <w:ind w:left="3558" w:hanging="360"/>
      </w:pPr>
    </w:lvl>
    <w:lvl w:ilvl="7">
      <w:start w:val="1"/>
      <w:numFmt w:val="decimal"/>
      <w:lvlText w:val="%8."/>
      <w:lvlJc w:val="left"/>
      <w:pPr>
        <w:ind w:left="3918" w:hanging="360"/>
      </w:pPr>
    </w:lvl>
    <w:lvl w:ilvl="8">
      <w:start w:val="1"/>
      <w:numFmt w:val="decimal"/>
      <w:lvlText w:val="%9."/>
      <w:lvlJc w:val="left"/>
      <w:pPr>
        <w:ind w:left="4278" w:hanging="360"/>
      </w:pPr>
    </w:lvl>
  </w:abstractNum>
  <w:abstractNum w:abstractNumId="58">
    <w:nsid w:val="415F19B0"/>
    <w:multiLevelType w:val="hybridMultilevel"/>
    <w:tmpl w:val="36C45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9132D11"/>
    <w:multiLevelType w:val="hybridMultilevel"/>
    <w:tmpl w:val="5E3CB02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>
    <w:nsid w:val="4C9770FC"/>
    <w:multiLevelType w:val="hybridMultilevel"/>
    <w:tmpl w:val="B4D600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4725C42"/>
    <w:multiLevelType w:val="hybridMultilevel"/>
    <w:tmpl w:val="12A460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FF21B94"/>
    <w:multiLevelType w:val="hybridMultilevel"/>
    <w:tmpl w:val="79205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61914FFF"/>
    <w:multiLevelType w:val="hybridMultilevel"/>
    <w:tmpl w:val="B86E02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62D97CB4"/>
    <w:multiLevelType w:val="hybridMultilevel"/>
    <w:tmpl w:val="8D6E5F48"/>
    <w:lvl w:ilvl="0" w:tplc="77D251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1BEC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469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8695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9940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98F20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4A1D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5C7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6F7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>
    <w:nsid w:val="66690B81"/>
    <w:multiLevelType w:val="hybridMultilevel"/>
    <w:tmpl w:val="30D480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6785D06"/>
    <w:multiLevelType w:val="hybridMultilevel"/>
    <w:tmpl w:val="FC109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AB61F90"/>
    <w:multiLevelType w:val="hybridMultilevel"/>
    <w:tmpl w:val="010808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71ED71F5"/>
    <w:multiLevelType w:val="hybridMultilevel"/>
    <w:tmpl w:val="1A44014A"/>
    <w:lvl w:ilvl="0" w:tplc="1C58B84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77EA20C4"/>
    <w:multiLevelType w:val="hybridMultilevel"/>
    <w:tmpl w:val="8A2634B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7A126963"/>
    <w:multiLevelType w:val="singleLevel"/>
    <w:tmpl w:val="CD282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1">
    <w:nsid w:val="7A21207F"/>
    <w:multiLevelType w:val="hybridMultilevel"/>
    <w:tmpl w:val="B6068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AA96BD6"/>
    <w:multiLevelType w:val="hybridMultilevel"/>
    <w:tmpl w:val="EC52CB12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8F680296">
      <w:numFmt w:val="bullet"/>
      <w:lvlText w:val="•"/>
      <w:lvlJc w:val="left"/>
      <w:pPr>
        <w:ind w:left="2970" w:hanging="705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73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64"/>
  </w:num>
  <w:num w:numId="5">
    <w:abstractNumId w:val="48"/>
  </w:num>
  <w:num w:numId="6">
    <w:abstractNumId w:val="73"/>
  </w:num>
  <w:num w:numId="7">
    <w:abstractNumId w:val="47"/>
  </w:num>
  <w:num w:numId="8">
    <w:abstractNumId w:val="20"/>
  </w:num>
  <w:num w:numId="9">
    <w:abstractNumId w:val="53"/>
  </w:num>
  <w:num w:numId="10">
    <w:abstractNumId w:val="36"/>
  </w:num>
  <w:num w:numId="11">
    <w:abstractNumId w:val="6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65"/>
  </w:num>
  <w:num w:numId="14">
    <w:abstractNumId w:val="60"/>
  </w:num>
  <w:num w:numId="15">
    <w:abstractNumId w:val="41"/>
  </w:num>
  <w:num w:numId="16">
    <w:abstractNumId w:val="62"/>
  </w:num>
  <w:num w:numId="17">
    <w:abstractNumId w:val="50"/>
  </w:num>
  <w:num w:numId="18">
    <w:abstractNumId w:val="55"/>
  </w:num>
  <w:num w:numId="19">
    <w:abstractNumId w:val="52"/>
  </w:num>
  <w:num w:numId="20">
    <w:abstractNumId w:val="32"/>
  </w:num>
  <w:num w:numId="21">
    <w:abstractNumId w:val="57"/>
  </w:num>
  <w:num w:numId="22">
    <w:abstractNumId w:val="44"/>
  </w:num>
  <w:num w:numId="23">
    <w:abstractNumId w:val="45"/>
  </w:num>
  <w:num w:numId="24">
    <w:abstractNumId w:val="46"/>
  </w:num>
  <w:num w:numId="25">
    <w:abstractNumId w:val="39"/>
  </w:num>
  <w:num w:numId="26">
    <w:abstractNumId w:val="38"/>
  </w:num>
  <w:num w:numId="27">
    <w:abstractNumId w:val="70"/>
  </w:num>
  <w:num w:numId="28">
    <w:abstractNumId w:val="63"/>
  </w:num>
  <w:num w:numId="29">
    <w:abstractNumId w:val="53"/>
  </w:num>
  <w:num w:numId="30">
    <w:abstractNumId w:val="53"/>
  </w:num>
  <w:num w:numId="31">
    <w:abstractNumId w:val="53"/>
  </w:num>
  <w:num w:numId="32">
    <w:abstractNumId w:val="53"/>
  </w:num>
  <w:num w:numId="33">
    <w:abstractNumId w:val="53"/>
  </w:num>
  <w:num w:numId="34">
    <w:abstractNumId w:val="53"/>
  </w:num>
  <w:num w:numId="35">
    <w:abstractNumId w:val="37"/>
  </w:num>
  <w:num w:numId="36">
    <w:abstractNumId w:val="72"/>
  </w:num>
  <w:num w:numId="37">
    <w:abstractNumId w:val="43"/>
  </w:num>
  <w:num w:numId="38">
    <w:abstractNumId w:val="40"/>
  </w:num>
  <w:num w:numId="39">
    <w:abstractNumId w:val="71"/>
  </w:num>
  <w:num w:numId="40">
    <w:abstractNumId w:val="61"/>
  </w:num>
  <w:num w:numId="41">
    <w:abstractNumId w:val="59"/>
  </w:num>
  <w:num w:numId="42">
    <w:abstractNumId w:val="56"/>
  </w:num>
  <w:num w:numId="43">
    <w:abstractNumId w:val="58"/>
  </w:num>
  <w:num w:numId="44">
    <w:abstractNumId w:val="49"/>
  </w:num>
  <w:num w:numId="45">
    <w:abstractNumId w:val="54"/>
  </w:num>
  <w:num w:numId="46">
    <w:abstractNumId w:val="34"/>
  </w:num>
  <w:num w:numId="47">
    <w:abstractNumId w:val="69"/>
  </w:num>
  <w:num w:numId="48">
    <w:abstractNumId w:val="66"/>
  </w:num>
  <w:num w:numId="49">
    <w:abstractNumId w:val="67"/>
  </w:num>
  <w:num w:numId="50">
    <w:abstractNumId w:val="5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82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2975"/>
    <w:rsid w:val="00000C5C"/>
    <w:rsid w:val="00001597"/>
    <w:rsid w:val="00001748"/>
    <w:rsid w:val="000023ED"/>
    <w:rsid w:val="00006E5A"/>
    <w:rsid w:val="0000773C"/>
    <w:rsid w:val="00007EAE"/>
    <w:rsid w:val="00011D61"/>
    <w:rsid w:val="0001304E"/>
    <w:rsid w:val="000138EB"/>
    <w:rsid w:val="00014983"/>
    <w:rsid w:val="00014D2B"/>
    <w:rsid w:val="00016F21"/>
    <w:rsid w:val="00020CDC"/>
    <w:rsid w:val="00021057"/>
    <w:rsid w:val="00021616"/>
    <w:rsid w:val="00022384"/>
    <w:rsid w:val="00022982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4105"/>
    <w:rsid w:val="00045AC6"/>
    <w:rsid w:val="000476E7"/>
    <w:rsid w:val="00050C58"/>
    <w:rsid w:val="00051D0F"/>
    <w:rsid w:val="00053CD9"/>
    <w:rsid w:val="000546CD"/>
    <w:rsid w:val="00055FAA"/>
    <w:rsid w:val="00056B78"/>
    <w:rsid w:val="000609AC"/>
    <w:rsid w:val="000615BC"/>
    <w:rsid w:val="00062496"/>
    <w:rsid w:val="00063144"/>
    <w:rsid w:val="00063D74"/>
    <w:rsid w:val="00064BFD"/>
    <w:rsid w:val="00064D39"/>
    <w:rsid w:val="00066A18"/>
    <w:rsid w:val="00066B56"/>
    <w:rsid w:val="000707A6"/>
    <w:rsid w:val="0007112B"/>
    <w:rsid w:val="0007159A"/>
    <w:rsid w:val="00071FE9"/>
    <w:rsid w:val="00073729"/>
    <w:rsid w:val="00073EF9"/>
    <w:rsid w:val="00075E9E"/>
    <w:rsid w:val="00076692"/>
    <w:rsid w:val="00076B9B"/>
    <w:rsid w:val="00082015"/>
    <w:rsid w:val="00083BD9"/>
    <w:rsid w:val="00084115"/>
    <w:rsid w:val="000845E2"/>
    <w:rsid w:val="000876D7"/>
    <w:rsid w:val="00091088"/>
    <w:rsid w:val="00093FA0"/>
    <w:rsid w:val="00094608"/>
    <w:rsid w:val="000947AD"/>
    <w:rsid w:val="00095336"/>
    <w:rsid w:val="000A2D2B"/>
    <w:rsid w:val="000A34DC"/>
    <w:rsid w:val="000A4CF3"/>
    <w:rsid w:val="000A7B44"/>
    <w:rsid w:val="000B0481"/>
    <w:rsid w:val="000B3CC1"/>
    <w:rsid w:val="000B4503"/>
    <w:rsid w:val="000B454B"/>
    <w:rsid w:val="000C4761"/>
    <w:rsid w:val="000C75C6"/>
    <w:rsid w:val="000D02BF"/>
    <w:rsid w:val="000D20AC"/>
    <w:rsid w:val="000D34FE"/>
    <w:rsid w:val="000D5952"/>
    <w:rsid w:val="000D749C"/>
    <w:rsid w:val="000E023A"/>
    <w:rsid w:val="000E16D4"/>
    <w:rsid w:val="000E1E9B"/>
    <w:rsid w:val="000E3424"/>
    <w:rsid w:val="000E37E5"/>
    <w:rsid w:val="000E3F0D"/>
    <w:rsid w:val="000E4D51"/>
    <w:rsid w:val="000E71D7"/>
    <w:rsid w:val="000E79FA"/>
    <w:rsid w:val="000F2C0F"/>
    <w:rsid w:val="000F52A3"/>
    <w:rsid w:val="000F69E6"/>
    <w:rsid w:val="000F7041"/>
    <w:rsid w:val="001004C9"/>
    <w:rsid w:val="00100BFA"/>
    <w:rsid w:val="00101832"/>
    <w:rsid w:val="00101A02"/>
    <w:rsid w:val="00102315"/>
    <w:rsid w:val="00104CD0"/>
    <w:rsid w:val="00104CFF"/>
    <w:rsid w:val="001051EB"/>
    <w:rsid w:val="001054E8"/>
    <w:rsid w:val="001061EA"/>
    <w:rsid w:val="0010684D"/>
    <w:rsid w:val="0011334F"/>
    <w:rsid w:val="0011480D"/>
    <w:rsid w:val="0011538A"/>
    <w:rsid w:val="00115536"/>
    <w:rsid w:val="00120CA6"/>
    <w:rsid w:val="00120E29"/>
    <w:rsid w:val="00122C75"/>
    <w:rsid w:val="00123B31"/>
    <w:rsid w:val="00126FFE"/>
    <w:rsid w:val="0012780A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5AB3"/>
    <w:rsid w:val="0014629D"/>
    <w:rsid w:val="0014658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6A4C"/>
    <w:rsid w:val="00181F38"/>
    <w:rsid w:val="001820EE"/>
    <w:rsid w:val="001828F0"/>
    <w:rsid w:val="00182EA2"/>
    <w:rsid w:val="0018606E"/>
    <w:rsid w:val="00187F98"/>
    <w:rsid w:val="001921B0"/>
    <w:rsid w:val="00192452"/>
    <w:rsid w:val="00197397"/>
    <w:rsid w:val="001A04F9"/>
    <w:rsid w:val="001A0AAE"/>
    <w:rsid w:val="001A38FD"/>
    <w:rsid w:val="001B0B0C"/>
    <w:rsid w:val="001B42FD"/>
    <w:rsid w:val="001B4349"/>
    <w:rsid w:val="001B5989"/>
    <w:rsid w:val="001B5D0D"/>
    <w:rsid w:val="001C047C"/>
    <w:rsid w:val="001C214B"/>
    <w:rsid w:val="001C3162"/>
    <w:rsid w:val="001C44B8"/>
    <w:rsid w:val="001C54E2"/>
    <w:rsid w:val="001C6C43"/>
    <w:rsid w:val="001C756A"/>
    <w:rsid w:val="001C7811"/>
    <w:rsid w:val="001C7CC2"/>
    <w:rsid w:val="001D01BF"/>
    <w:rsid w:val="001D11E1"/>
    <w:rsid w:val="001D2426"/>
    <w:rsid w:val="001D4FA7"/>
    <w:rsid w:val="001D6E54"/>
    <w:rsid w:val="001D6E7A"/>
    <w:rsid w:val="001E0AF3"/>
    <w:rsid w:val="001E1769"/>
    <w:rsid w:val="001E28CE"/>
    <w:rsid w:val="001E2A0A"/>
    <w:rsid w:val="001E2E7E"/>
    <w:rsid w:val="001E7932"/>
    <w:rsid w:val="001F2880"/>
    <w:rsid w:val="001F4F2D"/>
    <w:rsid w:val="001F6758"/>
    <w:rsid w:val="001F6BA6"/>
    <w:rsid w:val="001F7553"/>
    <w:rsid w:val="00202871"/>
    <w:rsid w:val="00203CAF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6024"/>
    <w:rsid w:val="00227135"/>
    <w:rsid w:val="0023040B"/>
    <w:rsid w:val="00232975"/>
    <w:rsid w:val="00232DB4"/>
    <w:rsid w:val="0023432F"/>
    <w:rsid w:val="00236279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4027"/>
    <w:rsid w:val="00254EC1"/>
    <w:rsid w:val="00254F5E"/>
    <w:rsid w:val="002554EB"/>
    <w:rsid w:val="00255853"/>
    <w:rsid w:val="002573EA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E74"/>
    <w:rsid w:val="00280446"/>
    <w:rsid w:val="002805F2"/>
    <w:rsid w:val="00282235"/>
    <w:rsid w:val="00283151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3F5F"/>
    <w:rsid w:val="002A4C4B"/>
    <w:rsid w:val="002A53F7"/>
    <w:rsid w:val="002B0552"/>
    <w:rsid w:val="002B1763"/>
    <w:rsid w:val="002B4EED"/>
    <w:rsid w:val="002B5115"/>
    <w:rsid w:val="002B52D9"/>
    <w:rsid w:val="002B79E7"/>
    <w:rsid w:val="002B7FBF"/>
    <w:rsid w:val="002C0DC8"/>
    <w:rsid w:val="002C1E3D"/>
    <w:rsid w:val="002C2E5C"/>
    <w:rsid w:val="002C68F5"/>
    <w:rsid w:val="002C6A87"/>
    <w:rsid w:val="002C72BA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1289"/>
    <w:rsid w:val="002E25FC"/>
    <w:rsid w:val="002E398E"/>
    <w:rsid w:val="002E6307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30081F"/>
    <w:rsid w:val="00300E70"/>
    <w:rsid w:val="00302E16"/>
    <w:rsid w:val="00303BF0"/>
    <w:rsid w:val="00304D32"/>
    <w:rsid w:val="00306694"/>
    <w:rsid w:val="003078E5"/>
    <w:rsid w:val="00310C84"/>
    <w:rsid w:val="00311FD9"/>
    <w:rsid w:val="00313134"/>
    <w:rsid w:val="003205F9"/>
    <w:rsid w:val="003245AA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437C6"/>
    <w:rsid w:val="003442FF"/>
    <w:rsid w:val="003445AC"/>
    <w:rsid w:val="00347C0D"/>
    <w:rsid w:val="003509AF"/>
    <w:rsid w:val="00351CC7"/>
    <w:rsid w:val="003528EE"/>
    <w:rsid w:val="00352ABE"/>
    <w:rsid w:val="003622CE"/>
    <w:rsid w:val="00364A9D"/>
    <w:rsid w:val="00365C14"/>
    <w:rsid w:val="00371306"/>
    <w:rsid w:val="003738AD"/>
    <w:rsid w:val="003738EE"/>
    <w:rsid w:val="00375B5C"/>
    <w:rsid w:val="00375DA8"/>
    <w:rsid w:val="00376797"/>
    <w:rsid w:val="003803C4"/>
    <w:rsid w:val="0038212E"/>
    <w:rsid w:val="00383A52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649"/>
    <w:rsid w:val="003D211D"/>
    <w:rsid w:val="003D29EA"/>
    <w:rsid w:val="003D2A1A"/>
    <w:rsid w:val="003D3533"/>
    <w:rsid w:val="003D4226"/>
    <w:rsid w:val="003D4DB0"/>
    <w:rsid w:val="003D72FF"/>
    <w:rsid w:val="003D744E"/>
    <w:rsid w:val="003E250D"/>
    <w:rsid w:val="003E3C9A"/>
    <w:rsid w:val="003E4A16"/>
    <w:rsid w:val="003E5BB5"/>
    <w:rsid w:val="003E72B0"/>
    <w:rsid w:val="003E72B2"/>
    <w:rsid w:val="003F0927"/>
    <w:rsid w:val="003F2292"/>
    <w:rsid w:val="003F25E5"/>
    <w:rsid w:val="003F38C4"/>
    <w:rsid w:val="003F5BE7"/>
    <w:rsid w:val="003F76A3"/>
    <w:rsid w:val="003F7E38"/>
    <w:rsid w:val="003F7E64"/>
    <w:rsid w:val="00406935"/>
    <w:rsid w:val="0040759F"/>
    <w:rsid w:val="00410390"/>
    <w:rsid w:val="00410FFE"/>
    <w:rsid w:val="00414EA0"/>
    <w:rsid w:val="00416717"/>
    <w:rsid w:val="004167EB"/>
    <w:rsid w:val="004201A9"/>
    <w:rsid w:val="00420BA3"/>
    <w:rsid w:val="00420BF5"/>
    <w:rsid w:val="00420C3C"/>
    <w:rsid w:val="00420E85"/>
    <w:rsid w:val="00421140"/>
    <w:rsid w:val="00422D3A"/>
    <w:rsid w:val="0042520A"/>
    <w:rsid w:val="004269FA"/>
    <w:rsid w:val="004277A8"/>
    <w:rsid w:val="00427EA2"/>
    <w:rsid w:val="00431DE2"/>
    <w:rsid w:val="00431E79"/>
    <w:rsid w:val="00433286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50387"/>
    <w:rsid w:val="00454E74"/>
    <w:rsid w:val="00455558"/>
    <w:rsid w:val="00456386"/>
    <w:rsid w:val="0045647B"/>
    <w:rsid w:val="00457AD0"/>
    <w:rsid w:val="004706F6"/>
    <w:rsid w:val="00470E59"/>
    <w:rsid w:val="004713CE"/>
    <w:rsid w:val="00473115"/>
    <w:rsid w:val="004762FF"/>
    <w:rsid w:val="00477FF3"/>
    <w:rsid w:val="00481EC7"/>
    <w:rsid w:val="00483760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3DEC"/>
    <w:rsid w:val="004A507D"/>
    <w:rsid w:val="004A6F3F"/>
    <w:rsid w:val="004B3793"/>
    <w:rsid w:val="004B7387"/>
    <w:rsid w:val="004B740C"/>
    <w:rsid w:val="004B785C"/>
    <w:rsid w:val="004C0FC4"/>
    <w:rsid w:val="004C2DDD"/>
    <w:rsid w:val="004C34E1"/>
    <w:rsid w:val="004D0388"/>
    <w:rsid w:val="004D0F3C"/>
    <w:rsid w:val="004D131D"/>
    <w:rsid w:val="004D67DA"/>
    <w:rsid w:val="004D7618"/>
    <w:rsid w:val="004D7C07"/>
    <w:rsid w:val="004E2562"/>
    <w:rsid w:val="004E5275"/>
    <w:rsid w:val="004E5364"/>
    <w:rsid w:val="004E5B68"/>
    <w:rsid w:val="004E6B16"/>
    <w:rsid w:val="004F24E5"/>
    <w:rsid w:val="004F4F44"/>
    <w:rsid w:val="0050091B"/>
    <w:rsid w:val="00500E96"/>
    <w:rsid w:val="005138EA"/>
    <w:rsid w:val="00516F4B"/>
    <w:rsid w:val="00522B24"/>
    <w:rsid w:val="0052457C"/>
    <w:rsid w:val="005246AF"/>
    <w:rsid w:val="005258DD"/>
    <w:rsid w:val="0053139F"/>
    <w:rsid w:val="00532179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86C"/>
    <w:rsid w:val="0055117D"/>
    <w:rsid w:val="0055170C"/>
    <w:rsid w:val="00551896"/>
    <w:rsid w:val="00554254"/>
    <w:rsid w:val="0055585E"/>
    <w:rsid w:val="00561389"/>
    <w:rsid w:val="0056246E"/>
    <w:rsid w:val="00562DA9"/>
    <w:rsid w:val="00564224"/>
    <w:rsid w:val="005676A0"/>
    <w:rsid w:val="0057037B"/>
    <w:rsid w:val="005726A4"/>
    <w:rsid w:val="00574C7C"/>
    <w:rsid w:val="00576469"/>
    <w:rsid w:val="00576ABE"/>
    <w:rsid w:val="00580000"/>
    <w:rsid w:val="0058158F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B6E"/>
    <w:rsid w:val="005A5000"/>
    <w:rsid w:val="005A587A"/>
    <w:rsid w:val="005B00C6"/>
    <w:rsid w:val="005B0EFF"/>
    <w:rsid w:val="005B16BE"/>
    <w:rsid w:val="005B5187"/>
    <w:rsid w:val="005B7A96"/>
    <w:rsid w:val="005B7DD1"/>
    <w:rsid w:val="005C372E"/>
    <w:rsid w:val="005C38A8"/>
    <w:rsid w:val="005C6094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F5814"/>
    <w:rsid w:val="0060321A"/>
    <w:rsid w:val="00605644"/>
    <w:rsid w:val="00607365"/>
    <w:rsid w:val="00610095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37DAD"/>
    <w:rsid w:val="006401B9"/>
    <w:rsid w:val="006500A1"/>
    <w:rsid w:val="006507D5"/>
    <w:rsid w:val="006533EE"/>
    <w:rsid w:val="006544EA"/>
    <w:rsid w:val="00662DEF"/>
    <w:rsid w:val="00663CFB"/>
    <w:rsid w:val="006672C8"/>
    <w:rsid w:val="00667DE5"/>
    <w:rsid w:val="006709EE"/>
    <w:rsid w:val="00681418"/>
    <w:rsid w:val="00681B41"/>
    <w:rsid w:val="00681BC6"/>
    <w:rsid w:val="00683D4A"/>
    <w:rsid w:val="00685201"/>
    <w:rsid w:val="00687856"/>
    <w:rsid w:val="00690FCC"/>
    <w:rsid w:val="0069171F"/>
    <w:rsid w:val="00695DEC"/>
    <w:rsid w:val="006A10D3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12DF"/>
    <w:rsid w:val="006C63D3"/>
    <w:rsid w:val="006D2E9E"/>
    <w:rsid w:val="006D40D7"/>
    <w:rsid w:val="006D67E8"/>
    <w:rsid w:val="006E00D6"/>
    <w:rsid w:val="006E182E"/>
    <w:rsid w:val="006E34D0"/>
    <w:rsid w:val="006E5156"/>
    <w:rsid w:val="006E5B9D"/>
    <w:rsid w:val="006E7D3B"/>
    <w:rsid w:val="006F0390"/>
    <w:rsid w:val="006F05AE"/>
    <w:rsid w:val="006F3552"/>
    <w:rsid w:val="006F3CD9"/>
    <w:rsid w:val="006F4D7E"/>
    <w:rsid w:val="0070204C"/>
    <w:rsid w:val="007067B0"/>
    <w:rsid w:val="00707E20"/>
    <w:rsid w:val="007125A5"/>
    <w:rsid w:val="00713478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4FEA"/>
    <w:rsid w:val="00745613"/>
    <w:rsid w:val="007477DB"/>
    <w:rsid w:val="007539B7"/>
    <w:rsid w:val="007605C0"/>
    <w:rsid w:val="00762089"/>
    <w:rsid w:val="0076253F"/>
    <w:rsid w:val="00764B0E"/>
    <w:rsid w:val="00766F89"/>
    <w:rsid w:val="0076759E"/>
    <w:rsid w:val="00767B94"/>
    <w:rsid w:val="00775C8C"/>
    <w:rsid w:val="0078009D"/>
    <w:rsid w:val="00781B62"/>
    <w:rsid w:val="00782802"/>
    <w:rsid w:val="00782DC1"/>
    <w:rsid w:val="00783D10"/>
    <w:rsid w:val="0078416F"/>
    <w:rsid w:val="007902E4"/>
    <w:rsid w:val="00790542"/>
    <w:rsid w:val="00791BEC"/>
    <w:rsid w:val="00792DBE"/>
    <w:rsid w:val="007970B8"/>
    <w:rsid w:val="00797572"/>
    <w:rsid w:val="007977CE"/>
    <w:rsid w:val="007A4ABB"/>
    <w:rsid w:val="007B325A"/>
    <w:rsid w:val="007B5219"/>
    <w:rsid w:val="007B5AF7"/>
    <w:rsid w:val="007B6B6F"/>
    <w:rsid w:val="007B74DF"/>
    <w:rsid w:val="007C0E9B"/>
    <w:rsid w:val="007C2BCB"/>
    <w:rsid w:val="007C4441"/>
    <w:rsid w:val="007C503C"/>
    <w:rsid w:val="007C57BA"/>
    <w:rsid w:val="007C5A1A"/>
    <w:rsid w:val="007D1468"/>
    <w:rsid w:val="007D293C"/>
    <w:rsid w:val="007D4971"/>
    <w:rsid w:val="007D546A"/>
    <w:rsid w:val="007D6AB1"/>
    <w:rsid w:val="007D7FB8"/>
    <w:rsid w:val="007E0161"/>
    <w:rsid w:val="007E4201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366D"/>
    <w:rsid w:val="008057C6"/>
    <w:rsid w:val="00805995"/>
    <w:rsid w:val="00805AD3"/>
    <w:rsid w:val="008062AA"/>
    <w:rsid w:val="00811495"/>
    <w:rsid w:val="008122B2"/>
    <w:rsid w:val="0081262A"/>
    <w:rsid w:val="00813CE2"/>
    <w:rsid w:val="00820FC4"/>
    <w:rsid w:val="00821598"/>
    <w:rsid w:val="00822DD5"/>
    <w:rsid w:val="00824B55"/>
    <w:rsid w:val="00825128"/>
    <w:rsid w:val="008314E5"/>
    <w:rsid w:val="0084138F"/>
    <w:rsid w:val="008425E3"/>
    <w:rsid w:val="00846F6C"/>
    <w:rsid w:val="008477EB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5098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97ED4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20CE"/>
    <w:rsid w:val="008E2ED7"/>
    <w:rsid w:val="008E3608"/>
    <w:rsid w:val="008E7C85"/>
    <w:rsid w:val="008F1C30"/>
    <w:rsid w:val="008F2A18"/>
    <w:rsid w:val="008F4C7E"/>
    <w:rsid w:val="008F5244"/>
    <w:rsid w:val="008F54E3"/>
    <w:rsid w:val="008F5900"/>
    <w:rsid w:val="008F649C"/>
    <w:rsid w:val="008F7696"/>
    <w:rsid w:val="009002D7"/>
    <w:rsid w:val="009003DB"/>
    <w:rsid w:val="0090250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37C4"/>
    <w:rsid w:val="00926300"/>
    <w:rsid w:val="00926D22"/>
    <w:rsid w:val="00932E9F"/>
    <w:rsid w:val="009331FA"/>
    <w:rsid w:val="00934DD1"/>
    <w:rsid w:val="009358C5"/>
    <w:rsid w:val="009367F8"/>
    <w:rsid w:val="00936CE1"/>
    <w:rsid w:val="009410C0"/>
    <w:rsid w:val="009412CB"/>
    <w:rsid w:val="00941D73"/>
    <w:rsid w:val="009468CB"/>
    <w:rsid w:val="0094696D"/>
    <w:rsid w:val="0094791C"/>
    <w:rsid w:val="00952C0B"/>
    <w:rsid w:val="00953B00"/>
    <w:rsid w:val="00955551"/>
    <w:rsid w:val="00960B7E"/>
    <w:rsid w:val="009623FA"/>
    <w:rsid w:val="0096343A"/>
    <w:rsid w:val="00967702"/>
    <w:rsid w:val="0097011F"/>
    <w:rsid w:val="00971765"/>
    <w:rsid w:val="00972B79"/>
    <w:rsid w:val="00974E57"/>
    <w:rsid w:val="009751CA"/>
    <w:rsid w:val="00975CFF"/>
    <w:rsid w:val="00976AF9"/>
    <w:rsid w:val="00977121"/>
    <w:rsid w:val="00980F1A"/>
    <w:rsid w:val="00981A60"/>
    <w:rsid w:val="00983390"/>
    <w:rsid w:val="00983E95"/>
    <w:rsid w:val="00984728"/>
    <w:rsid w:val="00984E0A"/>
    <w:rsid w:val="009853EE"/>
    <w:rsid w:val="00985ABE"/>
    <w:rsid w:val="009876F0"/>
    <w:rsid w:val="00990468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161E"/>
    <w:rsid w:val="009B1683"/>
    <w:rsid w:val="009B1EE4"/>
    <w:rsid w:val="009B2BB9"/>
    <w:rsid w:val="009B740B"/>
    <w:rsid w:val="009C01ED"/>
    <w:rsid w:val="009C3413"/>
    <w:rsid w:val="009C3AF1"/>
    <w:rsid w:val="009C4811"/>
    <w:rsid w:val="009C70E5"/>
    <w:rsid w:val="009D0AA9"/>
    <w:rsid w:val="009D265D"/>
    <w:rsid w:val="009D3D16"/>
    <w:rsid w:val="009D4B9B"/>
    <w:rsid w:val="009D58DF"/>
    <w:rsid w:val="009D6BBC"/>
    <w:rsid w:val="009D6FE7"/>
    <w:rsid w:val="009E13F5"/>
    <w:rsid w:val="009E25B8"/>
    <w:rsid w:val="009E373F"/>
    <w:rsid w:val="009E60D8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4122"/>
    <w:rsid w:val="00A07DBA"/>
    <w:rsid w:val="00A101AD"/>
    <w:rsid w:val="00A1501A"/>
    <w:rsid w:val="00A158F0"/>
    <w:rsid w:val="00A22D61"/>
    <w:rsid w:val="00A23561"/>
    <w:rsid w:val="00A27E5C"/>
    <w:rsid w:val="00A33E2F"/>
    <w:rsid w:val="00A340FD"/>
    <w:rsid w:val="00A35026"/>
    <w:rsid w:val="00A3565E"/>
    <w:rsid w:val="00A40745"/>
    <w:rsid w:val="00A41FB5"/>
    <w:rsid w:val="00A43358"/>
    <w:rsid w:val="00A434B4"/>
    <w:rsid w:val="00A4495D"/>
    <w:rsid w:val="00A510B4"/>
    <w:rsid w:val="00A51FD3"/>
    <w:rsid w:val="00A55532"/>
    <w:rsid w:val="00A560AC"/>
    <w:rsid w:val="00A56BB5"/>
    <w:rsid w:val="00A57BA9"/>
    <w:rsid w:val="00A61869"/>
    <w:rsid w:val="00A65D01"/>
    <w:rsid w:val="00A66FA0"/>
    <w:rsid w:val="00A70979"/>
    <w:rsid w:val="00A70A02"/>
    <w:rsid w:val="00A723E9"/>
    <w:rsid w:val="00A72A8E"/>
    <w:rsid w:val="00A749E9"/>
    <w:rsid w:val="00A7524C"/>
    <w:rsid w:val="00A75437"/>
    <w:rsid w:val="00A77265"/>
    <w:rsid w:val="00A81F2B"/>
    <w:rsid w:val="00A83D0C"/>
    <w:rsid w:val="00A84E05"/>
    <w:rsid w:val="00A85028"/>
    <w:rsid w:val="00A8528C"/>
    <w:rsid w:val="00A907C8"/>
    <w:rsid w:val="00A90EAD"/>
    <w:rsid w:val="00A92A64"/>
    <w:rsid w:val="00A9312D"/>
    <w:rsid w:val="00A96F8B"/>
    <w:rsid w:val="00A971C6"/>
    <w:rsid w:val="00A97401"/>
    <w:rsid w:val="00AA0F44"/>
    <w:rsid w:val="00AA26ED"/>
    <w:rsid w:val="00AA4027"/>
    <w:rsid w:val="00AA4ADA"/>
    <w:rsid w:val="00AA6B5B"/>
    <w:rsid w:val="00AA720E"/>
    <w:rsid w:val="00AB1570"/>
    <w:rsid w:val="00AB4321"/>
    <w:rsid w:val="00AC0B44"/>
    <w:rsid w:val="00AC133B"/>
    <w:rsid w:val="00AC29DE"/>
    <w:rsid w:val="00AC4698"/>
    <w:rsid w:val="00AC52E8"/>
    <w:rsid w:val="00AC5828"/>
    <w:rsid w:val="00AC69F8"/>
    <w:rsid w:val="00AC7FCA"/>
    <w:rsid w:val="00AD43E1"/>
    <w:rsid w:val="00AD68A6"/>
    <w:rsid w:val="00AD6CB5"/>
    <w:rsid w:val="00AE3228"/>
    <w:rsid w:val="00AF05B0"/>
    <w:rsid w:val="00AF296A"/>
    <w:rsid w:val="00AF63FA"/>
    <w:rsid w:val="00B00037"/>
    <w:rsid w:val="00B01309"/>
    <w:rsid w:val="00B01B53"/>
    <w:rsid w:val="00B040C3"/>
    <w:rsid w:val="00B10377"/>
    <w:rsid w:val="00B115B0"/>
    <w:rsid w:val="00B13F66"/>
    <w:rsid w:val="00B1448D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F1"/>
    <w:rsid w:val="00B40E52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576E"/>
    <w:rsid w:val="00B804C2"/>
    <w:rsid w:val="00B81033"/>
    <w:rsid w:val="00B81D89"/>
    <w:rsid w:val="00B85F41"/>
    <w:rsid w:val="00B90354"/>
    <w:rsid w:val="00B90EB4"/>
    <w:rsid w:val="00B920FC"/>
    <w:rsid w:val="00B923BB"/>
    <w:rsid w:val="00B9336F"/>
    <w:rsid w:val="00B9405D"/>
    <w:rsid w:val="00B94BE7"/>
    <w:rsid w:val="00B95FAC"/>
    <w:rsid w:val="00B97576"/>
    <w:rsid w:val="00B9771A"/>
    <w:rsid w:val="00BA0264"/>
    <w:rsid w:val="00BA14F0"/>
    <w:rsid w:val="00BA4FA5"/>
    <w:rsid w:val="00BA5CF0"/>
    <w:rsid w:val="00BB2177"/>
    <w:rsid w:val="00BB22C2"/>
    <w:rsid w:val="00BB4E80"/>
    <w:rsid w:val="00BB5894"/>
    <w:rsid w:val="00BB591A"/>
    <w:rsid w:val="00BC2946"/>
    <w:rsid w:val="00BC4E30"/>
    <w:rsid w:val="00BC72A6"/>
    <w:rsid w:val="00BC7488"/>
    <w:rsid w:val="00BD20A3"/>
    <w:rsid w:val="00BD416C"/>
    <w:rsid w:val="00BD438D"/>
    <w:rsid w:val="00BD4779"/>
    <w:rsid w:val="00BD5B7A"/>
    <w:rsid w:val="00BE062F"/>
    <w:rsid w:val="00BE2154"/>
    <w:rsid w:val="00BE3B4B"/>
    <w:rsid w:val="00BE4284"/>
    <w:rsid w:val="00BE4949"/>
    <w:rsid w:val="00BE57F7"/>
    <w:rsid w:val="00BE5844"/>
    <w:rsid w:val="00BE615F"/>
    <w:rsid w:val="00BE6B10"/>
    <w:rsid w:val="00BE6C45"/>
    <w:rsid w:val="00BF2A53"/>
    <w:rsid w:val="00BF2CED"/>
    <w:rsid w:val="00BF45A2"/>
    <w:rsid w:val="00BF57FB"/>
    <w:rsid w:val="00BF74BF"/>
    <w:rsid w:val="00C009D9"/>
    <w:rsid w:val="00C10419"/>
    <w:rsid w:val="00C121B5"/>
    <w:rsid w:val="00C155F7"/>
    <w:rsid w:val="00C17190"/>
    <w:rsid w:val="00C17573"/>
    <w:rsid w:val="00C2010D"/>
    <w:rsid w:val="00C21BB6"/>
    <w:rsid w:val="00C223F2"/>
    <w:rsid w:val="00C229B7"/>
    <w:rsid w:val="00C2682F"/>
    <w:rsid w:val="00C271D3"/>
    <w:rsid w:val="00C320B6"/>
    <w:rsid w:val="00C3267E"/>
    <w:rsid w:val="00C32EAE"/>
    <w:rsid w:val="00C33E87"/>
    <w:rsid w:val="00C40FB0"/>
    <w:rsid w:val="00C44B4D"/>
    <w:rsid w:val="00C50AA6"/>
    <w:rsid w:val="00C50C51"/>
    <w:rsid w:val="00C5254B"/>
    <w:rsid w:val="00C533CB"/>
    <w:rsid w:val="00C5550D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B53"/>
    <w:rsid w:val="00C77CDA"/>
    <w:rsid w:val="00C80FD7"/>
    <w:rsid w:val="00C818BD"/>
    <w:rsid w:val="00C82B55"/>
    <w:rsid w:val="00C82CCD"/>
    <w:rsid w:val="00C83954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4F80"/>
    <w:rsid w:val="00CB1A9E"/>
    <w:rsid w:val="00CB27AD"/>
    <w:rsid w:val="00CB3CEC"/>
    <w:rsid w:val="00CB4044"/>
    <w:rsid w:val="00CB483A"/>
    <w:rsid w:val="00CB7847"/>
    <w:rsid w:val="00CB7C6B"/>
    <w:rsid w:val="00CC01DE"/>
    <w:rsid w:val="00CC57DC"/>
    <w:rsid w:val="00CC6509"/>
    <w:rsid w:val="00CD00E8"/>
    <w:rsid w:val="00CD2878"/>
    <w:rsid w:val="00CD5FE6"/>
    <w:rsid w:val="00CD6BEF"/>
    <w:rsid w:val="00CD7248"/>
    <w:rsid w:val="00CD74EF"/>
    <w:rsid w:val="00CE10F9"/>
    <w:rsid w:val="00CE24D6"/>
    <w:rsid w:val="00CE2D94"/>
    <w:rsid w:val="00CE6C4C"/>
    <w:rsid w:val="00CF0CC1"/>
    <w:rsid w:val="00CF1A0C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11285"/>
    <w:rsid w:val="00D11328"/>
    <w:rsid w:val="00D13C1B"/>
    <w:rsid w:val="00D15D72"/>
    <w:rsid w:val="00D175B8"/>
    <w:rsid w:val="00D20327"/>
    <w:rsid w:val="00D20D62"/>
    <w:rsid w:val="00D23067"/>
    <w:rsid w:val="00D2349B"/>
    <w:rsid w:val="00D263F7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F1E"/>
    <w:rsid w:val="00D52334"/>
    <w:rsid w:val="00D56E20"/>
    <w:rsid w:val="00D62A72"/>
    <w:rsid w:val="00D64416"/>
    <w:rsid w:val="00D6670F"/>
    <w:rsid w:val="00D67F1A"/>
    <w:rsid w:val="00D70BB5"/>
    <w:rsid w:val="00D72D3C"/>
    <w:rsid w:val="00D75161"/>
    <w:rsid w:val="00D77323"/>
    <w:rsid w:val="00D7740C"/>
    <w:rsid w:val="00D833F7"/>
    <w:rsid w:val="00D83433"/>
    <w:rsid w:val="00D84746"/>
    <w:rsid w:val="00D8489B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C3100"/>
    <w:rsid w:val="00DC3D5C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D6B8F"/>
    <w:rsid w:val="00DE14AA"/>
    <w:rsid w:val="00DE1DF6"/>
    <w:rsid w:val="00DE2A79"/>
    <w:rsid w:val="00DE43FF"/>
    <w:rsid w:val="00DE7903"/>
    <w:rsid w:val="00DF3BDB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30088"/>
    <w:rsid w:val="00E30DBD"/>
    <w:rsid w:val="00E31940"/>
    <w:rsid w:val="00E33EF0"/>
    <w:rsid w:val="00E340C5"/>
    <w:rsid w:val="00E37BEB"/>
    <w:rsid w:val="00E40A65"/>
    <w:rsid w:val="00E433E5"/>
    <w:rsid w:val="00E449E1"/>
    <w:rsid w:val="00E4626B"/>
    <w:rsid w:val="00E473C2"/>
    <w:rsid w:val="00E473CC"/>
    <w:rsid w:val="00E475E1"/>
    <w:rsid w:val="00E50B15"/>
    <w:rsid w:val="00E5119D"/>
    <w:rsid w:val="00E51AA3"/>
    <w:rsid w:val="00E573AA"/>
    <w:rsid w:val="00E57A02"/>
    <w:rsid w:val="00E60BF2"/>
    <w:rsid w:val="00E60D64"/>
    <w:rsid w:val="00E61101"/>
    <w:rsid w:val="00E634B2"/>
    <w:rsid w:val="00E6492C"/>
    <w:rsid w:val="00E708AC"/>
    <w:rsid w:val="00E718E4"/>
    <w:rsid w:val="00E735B0"/>
    <w:rsid w:val="00E755F9"/>
    <w:rsid w:val="00E81C2D"/>
    <w:rsid w:val="00E82127"/>
    <w:rsid w:val="00E8722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73B5"/>
    <w:rsid w:val="00EB770C"/>
    <w:rsid w:val="00EC076D"/>
    <w:rsid w:val="00EC17C4"/>
    <w:rsid w:val="00EC5499"/>
    <w:rsid w:val="00EC65F3"/>
    <w:rsid w:val="00EC7005"/>
    <w:rsid w:val="00ED27AF"/>
    <w:rsid w:val="00ED40ED"/>
    <w:rsid w:val="00ED446F"/>
    <w:rsid w:val="00ED67E1"/>
    <w:rsid w:val="00EE6E1B"/>
    <w:rsid w:val="00EE74F0"/>
    <w:rsid w:val="00EF0A8C"/>
    <w:rsid w:val="00EF16F9"/>
    <w:rsid w:val="00EF242D"/>
    <w:rsid w:val="00EF5B57"/>
    <w:rsid w:val="00EF6833"/>
    <w:rsid w:val="00EF6915"/>
    <w:rsid w:val="00EF7CAF"/>
    <w:rsid w:val="00F0130C"/>
    <w:rsid w:val="00F04987"/>
    <w:rsid w:val="00F10E31"/>
    <w:rsid w:val="00F11F1F"/>
    <w:rsid w:val="00F121BA"/>
    <w:rsid w:val="00F124B6"/>
    <w:rsid w:val="00F12770"/>
    <w:rsid w:val="00F13708"/>
    <w:rsid w:val="00F15C4C"/>
    <w:rsid w:val="00F15CA2"/>
    <w:rsid w:val="00F17EBC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5F4F"/>
    <w:rsid w:val="00F303A1"/>
    <w:rsid w:val="00F315C2"/>
    <w:rsid w:val="00F3376C"/>
    <w:rsid w:val="00F3549A"/>
    <w:rsid w:val="00F35F7B"/>
    <w:rsid w:val="00F40B7C"/>
    <w:rsid w:val="00F4173A"/>
    <w:rsid w:val="00F4256E"/>
    <w:rsid w:val="00F425DA"/>
    <w:rsid w:val="00F44AAD"/>
    <w:rsid w:val="00F45A8A"/>
    <w:rsid w:val="00F46018"/>
    <w:rsid w:val="00F5072A"/>
    <w:rsid w:val="00F50FDB"/>
    <w:rsid w:val="00F551D2"/>
    <w:rsid w:val="00F55B07"/>
    <w:rsid w:val="00F55D1B"/>
    <w:rsid w:val="00F55DDB"/>
    <w:rsid w:val="00F5678D"/>
    <w:rsid w:val="00F56F2A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2FA2"/>
    <w:rsid w:val="00F82B3B"/>
    <w:rsid w:val="00F846F5"/>
    <w:rsid w:val="00F84932"/>
    <w:rsid w:val="00F84A4E"/>
    <w:rsid w:val="00F84FEF"/>
    <w:rsid w:val="00F91105"/>
    <w:rsid w:val="00F91D00"/>
    <w:rsid w:val="00F94EED"/>
    <w:rsid w:val="00F95702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67DD"/>
    <w:rsid w:val="00FC6E24"/>
    <w:rsid w:val="00FD5067"/>
    <w:rsid w:val="00FE1F7B"/>
    <w:rsid w:val="00FE4B7D"/>
    <w:rsid w:val="00FE559A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Signature" w:uiPriority="0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Nagwek2">
    <w:name w:val="heading 2"/>
    <w:basedOn w:val="Normalny"/>
    <w:next w:val="Normalny"/>
    <w:link w:val="Nagwek2Znak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qFormat/>
    <w:rsid w:val="0001304E"/>
    <w:pPr>
      <w:keepNext/>
      <w:numPr>
        <w:numId w:val="9"/>
      </w:numPr>
      <w:tabs>
        <w:tab w:val="left" w:pos="709"/>
      </w:tabs>
      <w:spacing w:line="280" w:lineRule="exact"/>
      <w:outlineLvl w:val="2"/>
    </w:pPr>
    <w:rPr>
      <w:b/>
      <w:bCs/>
      <w:szCs w:val="22"/>
    </w:rPr>
  </w:style>
  <w:style w:type="paragraph" w:styleId="Nagwek4">
    <w:name w:val="heading 4"/>
    <w:basedOn w:val="Normalny"/>
    <w:next w:val="Normalny"/>
    <w:link w:val="Nagwek4Znak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Nagwek5">
    <w:name w:val="heading 5"/>
    <w:basedOn w:val="Normalny"/>
    <w:next w:val="Normalny"/>
    <w:link w:val="Nagwek5Znak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Nagwek6">
    <w:name w:val="heading 6"/>
    <w:basedOn w:val="Normalny"/>
    <w:next w:val="Normalny"/>
    <w:link w:val="Nagwek6Znak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Nagwek7">
    <w:name w:val="heading 7"/>
    <w:basedOn w:val="Normalny"/>
    <w:next w:val="Normalny"/>
    <w:link w:val="Nagwek7Znak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171F"/>
    <w:rPr>
      <w:rFonts w:ascii="Times New Roman" w:hAnsi="Times New Roman" w:cs="Arial"/>
      <w:b/>
      <w:bCs/>
      <w:kern w:val="1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rsid w:val="0001304E"/>
    <w:rPr>
      <w:rFonts w:ascii="Times New Roman" w:hAnsi="Times New Roman" w:cs="Arial"/>
      <w:b/>
      <w:bCs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rsid w:val="00F04987"/>
    <w:rPr>
      <w:rFonts w:ascii="Arial" w:hAnsi="Arial" w:cs="Arial"/>
      <w:lang w:eastAsia="ar-SA" w:bidi="ar-SA"/>
    </w:rPr>
  </w:style>
  <w:style w:type="character" w:customStyle="1" w:styleId="Nagwek6Znak">
    <w:name w:val="Nagłówek 6 Znak"/>
    <w:basedOn w:val="Domylnaczcionkaakapitu"/>
    <w:link w:val="Nagwek6"/>
    <w:rsid w:val="00F04987"/>
    <w:rPr>
      <w:rFonts w:ascii="Arial" w:hAnsi="Arial" w:cs="Arial"/>
      <w:i/>
      <w:iCs/>
      <w:lang w:eastAsia="ar-SA" w:bidi="ar-SA"/>
    </w:rPr>
  </w:style>
  <w:style w:type="character" w:customStyle="1" w:styleId="Nagwek7Znak">
    <w:name w:val="Nagłówek 7 Znak"/>
    <w:basedOn w:val="Domylnaczcionkaakapitu"/>
    <w:link w:val="Nagwek7"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Nagwek8Znak">
    <w:name w:val="Nagłówek 8 Znak"/>
    <w:basedOn w:val="Domylnaczcionkaakapitu"/>
    <w:link w:val="Nagwek8"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Nagwek9Znak">
    <w:name w:val="Nagłówek 9 Znak"/>
    <w:basedOn w:val="Domylnaczcionkaakapitu"/>
    <w:link w:val="Nagwek9"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rsid w:val="00F04987"/>
    <w:rPr>
      <w:rFonts w:ascii="Symbol" w:hAnsi="Symbol" w:cs="Symbol"/>
    </w:rPr>
  </w:style>
  <w:style w:type="character" w:customStyle="1" w:styleId="WW8Num6z0">
    <w:name w:val="WW8Num6z0"/>
    <w:rsid w:val="00F04987"/>
    <w:rPr>
      <w:rFonts w:ascii="Symbol" w:hAnsi="Symbol" w:cs="Symbol"/>
    </w:rPr>
  </w:style>
  <w:style w:type="character" w:customStyle="1" w:styleId="WW8Num7z0">
    <w:name w:val="WW8Num7z0"/>
    <w:rsid w:val="00F04987"/>
    <w:rPr>
      <w:rFonts w:ascii="Symbol" w:hAnsi="Symbol" w:cs="Symbol"/>
    </w:rPr>
  </w:style>
  <w:style w:type="character" w:customStyle="1" w:styleId="WW8Num8z0">
    <w:name w:val="WW8Num8z0"/>
    <w:rsid w:val="00F04987"/>
    <w:rPr>
      <w:rFonts w:ascii="Symbol" w:hAnsi="Symbol" w:cs="Symbol"/>
    </w:rPr>
  </w:style>
  <w:style w:type="character" w:customStyle="1" w:styleId="WW8Num10z0">
    <w:name w:val="WW8Num10z0"/>
    <w:rsid w:val="00F04987"/>
    <w:rPr>
      <w:rFonts w:ascii="Symbol" w:hAnsi="Symbol" w:cs="Symbol"/>
    </w:rPr>
  </w:style>
  <w:style w:type="character" w:customStyle="1" w:styleId="WW8Num12z0">
    <w:name w:val="WW8Num12z0"/>
    <w:rsid w:val="00F04987"/>
    <w:rPr>
      <w:rFonts w:ascii="Wingdings" w:hAnsi="Wingdings" w:cs="Wingdings"/>
      <w:sz w:val="18"/>
      <w:szCs w:val="18"/>
    </w:rPr>
  </w:style>
  <w:style w:type="character" w:customStyle="1" w:styleId="WW8Num12z1">
    <w:name w:val="WW8Num12z1"/>
    <w:rsid w:val="00F04987"/>
    <w:rPr>
      <w:rFonts w:ascii="Wingdings 2" w:hAnsi="Wingdings 2" w:cs="Wingdings 2"/>
      <w:sz w:val="18"/>
      <w:szCs w:val="18"/>
    </w:rPr>
  </w:style>
  <w:style w:type="character" w:customStyle="1" w:styleId="WW8Num12z2">
    <w:name w:val="WW8Num12z2"/>
    <w:rsid w:val="00F04987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04987"/>
    <w:rPr>
      <w:rFonts w:ascii="Times New Roman" w:hAnsi="Times New Roman" w:cs="Times New Roman"/>
    </w:rPr>
  </w:style>
  <w:style w:type="character" w:customStyle="1" w:styleId="WW8Num16z0">
    <w:name w:val="WW8Num16z0"/>
    <w:rsid w:val="00F04987"/>
    <w:rPr>
      <w:rFonts w:ascii="Arial" w:hAnsi="Arial" w:cs="Arial"/>
    </w:rPr>
  </w:style>
  <w:style w:type="character" w:customStyle="1" w:styleId="WW8Num16z1">
    <w:name w:val="WW8Num16z1"/>
    <w:rsid w:val="00F04987"/>
    <w:rPr>
      <w:rFonts w:ascii="Courier New" w:hAnsi="Courier New" w:cs="Courier New"/>
    </w:rPr>
  </w:style>
  <w:style w:type="character" w:customStyle="1" w:styleId="WW8Num16z2">
    <w:name w:val="WW8Num16z2"/>
    <w:rsid w:val="00F04987"/>
    <w:rPr>
      <w:rFonts w:ascii="Wingdings" w:hAnsi="Wingdings" w:cs="Wingdings"/>
    </w:rPr>
  </w:style>
  <w:style w:type="character" w:customStyle="1" w:styleId="WW8Num16z3">
    <w:name w:val="WW8Num16z3"/>
    <w:rsid w:val="00F04987"/>
    <w:rPr>
      <w:rFonts w:ascii="Symbol" w:hAnsi="Symbol" w:cs="Symbol"/>
    </w:rPr>
  </w:style>
  <w:style w:type="character" w:customStyle="1" w:styleId="WW8Num22z0">
    <w:name w:val="WW8Num22z0"/>
    <w:rsid w:val="00F04987"/>
    <w:rPr>
      <w:rFonts w:ascii="Symbol" w:hAnsi="Symbol" w:cs="Symbol"/>
    </w:rPr>
  </w:style>
  <w:style w:type="character" w:customStyle="1" w:styleId="WW8Num22z1">
    <w:name w:val="WW8Num22z1"/>
    <w:rsid w:val="00F04987"/>
    <w:rPr>
      <w:rFonts w:ascii="Courier New" w:hAnsi="Courier New" w:cs="Courier New"/>
    </w:rPr>
  </w:style>
  <w:style w:type="character" w:customStyle="1" w:styleId="WW8Num22z2">
    <w:name w:val="WW8Num22z2"/>
    <w:rsid w:val="00F04987"/>
    <w:rPr>
      <w:rFonts w:ascii="Wingdings" w:hAnsi="Wingdings" w:cs="Wingdings"/>
    </w:rPr>
  </w:style>
  <w:style w:type="character" w:customStyle="1" w:styleId="WW8Num25z0">
    <w:name w:val="WW8Num25z0"/>
    <w:rsid w:val="00F04987"/>
    <w:rPr>
      <w:rFonts w:ascii="Times New Roman" w:hAnsi="Times New Roman" w:cs="Times New Roman"/>
    </w:rPr>
  </w:style>
  <w:style w:type="character" w:customStyle="1" w:styleId="WW8Num27z0">
    <w:name w:val="WW8Num27z0"/>
    <w:rsid w:val="00F04987"/>
    <w:rPr>
      <w:rFonts w:ascii="Symbol" w:hAnsi="Symbol" w:cs="Symbol"/>
    </w:rPr>
  </w:style>
  <w:style w:type="character" w:customStyle="1" w:styleId="WW8Num29z0">
    <w:name w:val="WW8Num29z0"/>
    <w:rsid w:val="00F04987"/>
    <w:rPr>
      <w:rFonts w:ascii="Symbol" w:hAnsi="Symbol" w:cs="Symbol"/>
    </w:rPr>
  </w:style>
  <w:style w:type="character" w:customStyle="1" w:styleId="WW8Num29z1">
    <w:name w:val="WW8Num29z1"/>
    <w:rsid w:val="00F04987"/>
    <w:rPr>
      <w:rFonts w:ascii="Courier New" w:hAnsi="Courier New" w:cs="Courier New"/>
    </w:rPr>
  </w:style>
  <w:style w:type="character" w:customStyle="1" w:styleId="WW8Num29z2">
    <w:name w:val="WW8Num29z2"/>
    <w:rsid w:val="00F04987"/>
    <w:rPr>
      <w:rFonts w:ascii="Wingdings" w:hAnsi="Wingdings" w:cs="Wingdings"/>
    </w:rPr>
  </w:style>
  <w:style w:type="character" w:customStyle="1" w:styleId="WW8Num31z0">
    <w:name w:val="WW8Num31z0"/>
    <w:rsid w:val="00F04987"/>
    <w:rPr>
      <w:rFonts w:ascii="Courier New" w:hAnsi="Courier New" w:cs="Courier New"/>
    </w:rPr>
  </w:style>
  <w:style w:type="character" w:customStyle="1" w:styleId="WW8Num31z2">
    <w:name w:val="WW8Num31z2"/>
    <w:rsid w:val="00F04987"/>
    <w:rPr>
      <w:rFonts w:ascii="Wingdings" w:hAnsi="Wingdings" w:cs="Wingdings"/>
    </w:rPr>
  </w:style>
  <w:style w:type="character" w:customStyle="1" w:styleId="WW8Num31z3">
    <w:name w:val="WW8Num31z3"/>
    <w:rsid w:val="00F04987"/>
    <w:rPr>
      <w:rFonts w:ascii="Symbol" w:hAnsi="Symbol" w:cs="Symbol"/>
    </w:rPr>
  </w:style>
  <w:style w:type="character" w:customStyle="1" w:styleId="WW8Num32z0">
    <w:name w:val="WW8Num32z0"/>
    <w:rsid w:val="00F04987"/>
    <w:rPr>
      <w:rFonts w:ascii="Arial" w:hAnsi="Arial" w:cs="Arial"/>
    </w:rPr>
  </w:style>
  <w:style w:type="character" w:customStyle="1" w:styleId="WW8Num32z1">
    <w:name w:val="WW8Num32z1"/>
    <w:rsid w:val="00F04987"/>
    <w:rPr>
      <w:rFonts w:ascii="Courier New" w:hAnsi="Courier New" w:cs="Courier New"/>
    </w:rPr>
  </w:style>
  <w:style w:type="character" w:customStyle="1" w:styleId="WW8Num32z2">
    <w:name w:val="WW8Num32z2"/>
    <w:rsid w:val="00F04987"/>
    <w:rPr>
      <w:rFonts w:ascii="Wingdings" w:hAnsi="Wingdings" w:cs="Wingdings"/>
    </w:rPr>
  </w:style>
  <w:style w:type="character" w:customStyle="1" w:styleId="WW8Num32z3">
    <w:name w:val="WW8Num32z3"/>
    <w:rsid w:val="00F04987"/>
    <w:rPr>
      <w:rFonts w:ascii="Symbol" w:hAnsi="Symbol" w:cs="Symbol"/>
    </w:rPr>
  </w:style>
  <w:style w:type="character" w:customStyle="1" w:styleId="WW8Num33z1">
    <w:name w:val="WW8Num33z1"/>
    <w:rsid w:val="00F04987"/>
    <w:rPr>
      <w:rFonts w:ascii="Courier New" w:hAnsi="Courier New" w:cs="Courier New"/>
    </w:rPr>
  </w:style>
  <w:style w:type="character" w:customStyle="1" w:styleId="WW8Num33z2">
    <w:name w:val="WW8Num33z2"/>
    <w:rsid w:val="00F04987"/>
    <w:rPr>
      <w:rFonts w:ascii="Wingdings" w:hAnsi="Wingdings" w:cs="Wingdings"/>
    </w:rPr>
  </w:style>
  <w:style w:type="character" w:customStyle="1" w:styleId="WW8Num33z3">
    <w:name w:val="WW8Num33z3"/>
    <w:rsid w:val="00F04987"/>
    <w:rPr>
      <w:rFonts w:ascii="Symbol" w:hAnsi="Symbol" w:cs="Symbol"/>
    </w:rPr>
  </w:style>
  <w:style w:type="character" w:customStyle="1" w:styleId="WW8Num34z0">
    <w:name w:val="WW8Num34z0"/>
    <w:rsid w:val="00F04987"/>
    <w:rPr>
      <w:rFonts w:ascii="Symbol" w:hAnsi="Symbol" w:cs="Symbol"/>
    </w:rPr>
  </w:style>
  <w:style w:type="character" w:customStyle="1" w:styleId="WW8Num35z0">
    <w:name w:val="WW8Num35z0"/>
    <w:rsid w:val="00F04987"/>
    <w:rPr>
      <w:rFonts w:ascii="Courier New" w:hAnsi="Courier New" w:cs="Courier New"/>
    </w:rPr>
  </w:style>
  <w:style w:type="character" w:customStyle="1" w:styleId="WW8Num35z2">
    <w:name w:val="WW8Num35z2"/>
    <w:rsid w:val="00F04987"/>
    <w:rPr>
      <w:rFonts w:ascii="Wingdings" w:hAnsi="Wingdings" w:cs="Wingdings"/>
    </w:rPr>
  </w:style>
  <w:style w:type="character" w:customStyle="1" w:styleId="WW8Num35z3">
    <w:name w:val="WW8Num35z3"/>
    <w:uiPriority w:val="99"/>
    <w:rsid w:val="00F04987"/>
    <w:rPr>
      <w:rFonts w:ascii="Symbol" w:hAnsi="Symbol" w:cs="Symbol"/>
    </w:rPr>
  </w:style>
  <w:style w:type="character" w:customStyle="1" w:styleId="WW8Num37z0">
    <w:name w:val="WW8Num37z0"/>
    <w:rsid w:val="00F04987"/>
    <w:rPr>
      <w:rFonts w:ascii="Arial" w:hAnsi="Arial" w:cs="Arial"/>
    </w:rPr>
  </w:style>
  <w:style w:type="character" w:customStyle="1" w:styleId="WW8Num37z1">
    <w:name w:val="WW8Num37z1"/>
    <w:rsid w:val="00F0498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F04987"/>
    <w:rPr>
      <w:rFonts w:ascii="Wingdings" w:hAnsi="Wingdings" w:cs="Wingdings"/>
    </w:rPr>
  </w:style>
  <w:style w:type="character" w:customStyle="1" w:styleId="WW8Num37z3">
    <w:name w:val="WW8Num37z3"/>
    <w:rsid w:val="00F04987"/>
    <w:rPr>
      <w:rFonts w:ascii="Symbol" w:hAnsi="Symbol" w:cs="Symbol"/>
    </w:rPr>
  </w:style>
  <w:style w:type="character" w:customStyle="1" w:styleId="WW8Num38z0">
    <w:name w:val="WW8Num38z0"/>
    <w:rsid w:val="00F04987"/>
    <w:rPr>
      <w:rFonts w:ascii="Times New Roman" w:hAnsi="Times New Roman" w:cs="Times New Roman"/>
    </w:rPr>
  </w:style>
  <w:style w:type="character" w:customStyle="1" w:styleId="WW8Num40z0">
    <w:name w:val="WW8Num40z0"/>
    <w:rsid w:val="00F04987"/>
    <w:rPr>
      <w:rFonts w:ascii="Symbol" w:hAnsi="Symbol" w:cs="Symbol"/>
      <w:sz w:val="20"/>
      <w:szCs w:val="20"/>
    </w:rPr>
  </w:style>
  <w:style w:type="character" w:customStyle="1" w:styleId="WW8Num42z0">
    <w:name w:val="WW8Num42z0"/>
    <w:rsid w:val="00F04987"/>
    <w:rPr>
      <w:rFonts w:ascii="Arial" w:hAnsi="Arial" w:cs="Arial"/>
    </w:rPr>
  </w:style>
  <w:style w:type="character" w:customStyle="1" w:styleId="WW8Num42z2">
    <w:name w:val="WW8Num42z2"/>
    <w:rsid w:val="00F04987"/>
    <w:rPr>
      <w:rFonts w:ascii="Wingdings" w:hAnsi="Wingdings" w:cs="Wingdings"/>
    </w:rPr>
  </w:style>
  <w:style w:type="character" w:customStyle="1" w:styleId="WW8Num42z3">
    <w:name w:val="WW8Num42z3"/>
    <w:rsid w:val="00F04987"/>
    <w:rPr>
      <w:rFonts w:ascii="Symbol" w:hAnsi="Symbol" w:cs="Symbol"/>
    </w:rPr>
  </w:style>
  <w:style w:type="character" w:customStyle="1" w:styleId="WW8Num42z4">
    <w:name w:val="WW8Num42z4"/>
    <w:uiPriority w:val="99"/>
    <w:rsid w:val="00F04987"/>
    <w:rPr>
      <w:rFonts w:ascii="Courier New" w:hAnsi="Courier New" w:cs="Courier New"/>
    </w:rPr>
  </w:style>
  <w:style w:type="character" w:customStyle="1" w:styleId="WW8Num43z0">
    <w:name w:val="WW8Num43z0"/>
    <w:rsid w:val="00F04987"/>
    <w:rPr>
      <w:rFonts w:ascii="Symbol" w:hAnsi="Symbol" w:cs="Symbol"/>
    </w:rPr>
  </w:style>
  <w:style w:type="character" w:customStyle="1" w:styleId="WW8Num44z0">
    <w:name w:val="WW8Num44z0"/>
    <w:rsid w:val="00F04987"/>
    <w:rPr>
      <w:rFonts w:ascii="Times New Roman" w:hAnsi="Times New Roman" w:cs="Times New Roman"/>
    </w:rPr>
  </w:style>
  <w:style w:type="character" w:customStyle="1" w:styleId="WW8Num44z1">
    <w:name w:val="WW8Num44z1"/>
    <w:rsid w:val="00F04987"/>
    <w:rPr>
      <w:rFonts w:ascii="Courier New" w:hAnsi="Courier New" w:cs="Courier New"/>
    </w:rPr>
  </w:style>
  <w:style w:type="character" w:customStyle="1" w:styleId="WW8Num44z2">
    <w:name w:val="WW8Num44z2"/>
    <w:rsid w:val="00F04987"/>
    <w:rPr>
      <w:rFonts w:ascii="Wingdings" w:hAnsi="Wingdings" w:cs="Wingdings"/>
    </w:rPr>
  </w:style>
  <w:style w:type="character" w:customStyle="1" w:styleId="WW8Num44z3">
    <w:name w:val="WW8Num44z3"/>
    <w:rsid w:val="00F04987"/>
    <w:rPr>
      <w:rFonts w:ascii="Symbol" w:hAnsi="Symbol" w:cs="Symbol"/>
    </w:rPr>
  </w:style>
  <w:style w:type="character" w:customStyle="1" w:styleId="WW8Num47z0">
    <w:name w:val="WW8Num47z0"/>
    <w:rsid w:val="00F04987"/>
    <w:rPr>
      <w:rFonts w:ascii="Symbol" w:hAnsi="Symbol" w:cs="Symbol"/>
    </w:rPr>
  </w:style>
  <w:style w:type="character" w:customStyle="1" w:styleId="WW8Num49z1">
    <w:name w:val="WW8Num49z1"/>
    <w:rsid w:val="00F04987"/>
    <w:rPr>
      <w:rFonts w:ascii="Courier New" w:hAnsi="Courier New" w:cs="Courier New"/>
    </w:rPr>
  </w:style>
  <w:style w:type="character" w:customStyle="1" w:styleId="WW8Num49z2">
    <w:name w:val="WW8Num49z2"/>
    <w:rsid w:val="00F04987"/>
    <w:rPr>
      <w:rFonts w:ascii="Wingdings" w:hAnsi="Wingdings" w:cs="Wingdings"/>
    </w:rPr>
  </w:style>
  <w:style w:type="character" w:customStyle="1" w:styleId="WW8Num49z3">
    <w:name w:val="WW8Num49z3"/>
    <w:uiPriority w:val="99"/>
    <w:rsid w:val="00F04987"/>
    <w:rPr>
      <w:rFonts w:ascii="Symbol" w:hAnsi="Symbol" w:cs="Symbol"/>
    </w:rPr>
  </w:style>
  <w:style w:type="character" w:customStyle="1" w:styleId="WW8Num53z0">
    <w:name w:val="WW8Num53z0"/>
    <w:rsid w:val="00F04987"/>
    <w:rPr>
      <w:rFonts w:ascii="Symbol" w:hAnsi="Symbol" w:cs="Symbol"/>
    </w:rPr>
  </w:style>
  <w:style w:type="character" w:customStyle="1" w:styleId="WW8Num53z1">
    <w:name w:val="WW8Num53z1"/>
    <w:rsid w:val="00F04987"/>
    <w:rPr>
      <w:rFonts w:ascii="Courier New" w:hAnsi="Courier New" w:cs="Courier New"/>
    </w:rPr>
  </w:style>
  <w:style w:type="character" w:customStyle="1" w:styleId="WW8Num53z2">
    <w:name w:val="WW8Num53z2"/>
    <w:rsid w:val="00F04987"/>
    <w:rPr>
      <w:rFonts w:ascii="Wingdings" w:hAnsi="Wingdings" w:cs="Wingdings"/>
    </w:rPr>
  </w:style>
  <w:style w:type="character" w:customStyle="1" w:styleId="WW8Num55z0">
    <w:name w:val="WW8Num55z0"/>
    <w:rsid w:val="00F04987"/>
    <w:rPr>
      <w:rFonts w:ascii="Symbol" w:hAnsi="Symbol" w:cs="Symbol"/>
    </w:rPr>
  </w:style>
  <w:style w:type="character" w:customStyle="1" w:styleId="WW8Num55z1">
    <w:name w:val="WW8Num55z1"/>
    <w:rsid w:val="00F04987"/>
    <w:rPr>
      <w:rFonts w:ascii="Courier New" w:hAnsi="Courier New" w:cs="Courier New"/>
    </w:rPr>
  </w:style>
  <w:style w:type="character" w:customStyle="1" w:styleId="WW8Num55z2">
    <w:name w:val="WW8Num55z2"/>
    <w:rsid w:val="00F04987"/>
    <w:rPr>
      <w:rFonts w:ascii="Wingdings" w:hAnsi="Wingdings" w:cs="Wingdings"/>
    </w:rPr>
  </w:style>
  <w:style w:type="character" w:customStyle="1" w:styleId="WW8Num57z0">
    <w:name w:val="WW8Num57z0"/>
    <w:rsid w:val="00F04987"/>
    <w:rPr>
      <w:rFonts w:ascii="Symbol" w:hAnsi="Symbol" w:cs="Symbol"/>
    </w:rPr>
  </w:style>
  <w:style w:type="character" w:customStyle="1" w:styleId="WW8Num57z1">
    <w:name w:val="WW8Num57z1"/>
    <w:uiPriority w:val="99"/>
    <w:rsid w:val="00F0498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F04987"/>
    <w:rPr>
      <w:rFonts w:ascii="Wingdings" w:hAnsi="Wingdings" w:cs="Wingdings"/>
    </w:rPr>
  </w:style>
  <w:style w:type="character" w:customStyle="1" w:styleId="WW8Num58z0">
    <w:name w:val="WW8Num5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59z0">
    <w:name w:val="WW8Num59z0"/>
    <w:rsid w:val="00F04987"/>
    <w:rPr>
      <w:rFonts w:ascii="Times New Roman" w:hAnsi="Times New Roman" w:cs="Times New Roman"/>
    </w:rPr>
  </w:style>
  <w:style w:type="character" w:customStyle="1" w:styleId="WW8Num61z0">
    <w:name w:val="WW8Num61z0"/>
    <w:rsid w:val="00F04987"/>
    <w:rPr>
      <w:rFonts w:ascii="Symbol" w:hAnsi="Symbol" w:cs="Symbol"/>
    </w:rPr>
  </w:style>
  <w:style w:type="character" w:customStyle="1" w:styleId="WW8Num63z0">
    <w:name w:val="WW8Num63z0"/>
    <w:rsid w:val="00F04987"/>
    <w:rPr>
      <w:rFonts w:ascii="Symbol" w:hAnsi="Symbol" w:cs="Symbol"/>
    </w:rPr>
  </w:style>
  <w:style w:type="character" w:customStyle="1" w:styleId="WW8Num64z0">
    <w:name w:val="WW8Num64z0"/>
    <w:rsid w:val="00F04987"/>
    <w:rPr>
      <w:rFonts w:ascii="Symbol" w:hAnsi="Symbol" w:cs="Symbol"/>
    </w:rPr>
  </w:style>
  <w:style w:type="character" w:customStyle="1" w:styleId="WW8Num65z0">
    <w:name w:val="WW8Num65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68z0">
    <w:name w:val="WW8Num6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70z0">
    <w:name w:val="WW8Num70z0"/>
    <w:rsid w:val="00F04987"/>
    <w:rPr>
      <w:rFonts w:ascii="Symbol" w:hAnsi="Symbol" w:cs="Symbol"/>
    </w:rPr>
  </w:style>
  <w:style w:type="character" w:customStyle="1" w:styleId="WW8Num73z0">
    <w:name w:val="WW8Num73z0"/>
    <w:rsid w:val="00F04987"/>
    <w:rPr>
      <w:rFonts w:ascii="Symbol" w:hAnsi="Symbol" w:cs="Symbol"/>
    </w:rPr>
  </w:style>
  <w:style w:type="character" w:customStyle="1" w:styleId="WW8Num74z0">
    <w:name w:val="WW8Num74z0"/>
    <w:rsid w:val="00F04987"/>
    <w:rPr>
      <w:rFonts w:ascii="Times New Roman" w:hAnsi="Times New Roman" w:cs="Times New Roman"/>
      <w:sz w:val="28"/>
      <w:szCs w:val="28"/>
      <w:u w:val="single"/>
    </w:rPr>
  </w:style>
  <w:style w:type="character" w:customStyle="1" w:styleId="WW8Num77z0">
    <w:name w:val="WW8Num77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79z0">
    <w:name w:val="WW8Num79z0"/>
    <w:rsid w:val="00F04987"/>
    <w:rPr>
      <w:rFonts w:ascii="Symbol" w:hAnsi="Symbol" w:cs="Symbol"/>
    </w:rPr>
  </w:style>
  <w:style w:type="character" w:customStyle="1" w:styleId="WW8Num80z0">
    <w:name w:val="WW8Num80z0"/>
    <w:rsid w:val="00F04987"/>
    <w:rPr>
      <w:rFonts w:ascii="Symbol" w:hAnsi="Symbol" w:cs="Symbol"/>
    </w:rPr>
  </w:style>
  <w:style w:type="character" w:customStyle="1" w:styleId="WW8Num82z0">
    <w:name w:val="WW8Num82z0"/>
    <w:rsid w:val="00F04987"/>
    <w:rPr>
      <w:rFonts w:ascii="Times New Roman" w:hAnsi="Times New Roman" w:cs="Times New Roman"/>
    </w:rPr>
  </w:style>
  <w:style w:type="character" w:customStyle="1" w:styleId="WW8Num83z0">
    <w:name w:val="WW8Num83z0"/>
    <w:rsid w:val="00F04987"/>
    <w:rPr>
      <w:rFonts w:ascii="Times New Roman" w:hAnsi="Times New Roman" w:cs="Times New Roman"/>
    </w:rPr>
  </w:style>
  <w:style w:type="character" w:customStyle="1" w:styleId="WW8Num85z0">
    <w:name w:val="WW8Num85z0"/>
    <w:rsid w:val="00F04987"/>
    <w:rPr>
      <w:rFonts w:ascii="Times New Roman" w:hAnsi="Times New Roman" w:cs="Times New Roman"/>
    </w:rPr>
  </w:style>
  <w:style w:type="character" w:customStyle="1" w:styleId="WW8Num86z0">
    <w:name w:val="WW8Num86z0"/>
    <w:rsid w:val="00F04987"/>
    <w:rPr>
      <w:rFonts w:ascii="Symbol" w:hAnsi="Symbol" w:cs="Symbol"/>
    </w:rPr>
  </w:style>
  <w:style w:type="character" w:customStyle="1" w:styleId="WW8Num89z1">
    <w:name w:val="WW8Num89z1"/>
    <w:rsid w:val="00F04987"/>
    <w:rPr>
      <w:rFonts w:ascii="Times New Roman" w:hAnsi="Times New Roman" w:cs="Times New Roman"/>
    </w:rPr>
  </w:style>
  <w:style w:type="character" w:customStyle="1" w:styleId="WW8Num91z0">
    <w:name w:val="WW8Num91z0"/>
    <w:rsid w:val="00F04987"/>
    <w:rPr>
      <w:rFonts w:ascii="Times New Roman" w:hAnsi="Times New Roman" w:cs="Times New Roman"/>
    </w:rPr>
  </w:style>
  <w:style w:type="character" w:customStyle="1" w:styleId="WW8Num92z0">
    <w:name w:val="WW8Num92z0"/>
    <w:rsid w:val="00F04987"/>
    <w:rPr>
      <w:rFonts w:ascii="Symbol" w:hAnsi="Symbol" w:cs="Symbol"/>
    </w:rPr>
  </w:style>
  <w:style w:type="character" w:customStyle="1" w:styleId="WW8Num93z0">
    <w:name w:val="WW8Num93z0"/>
    <w:rsid w:val="00F04987"/>
    <w:rPr>
      <w:rFonts w:ascii="Times New Roman" w:hAnsi="Times New Roman" w:cs="Times New Roman"/>
    </w:rPr>
  </w:style>
  <w:style w:type="character" w:customStyle="1" w:styleId="WW8Num94z0">
    <w:name w:val="WW8Num94z0"/>
    <w:rsid w:val="00F04987"/>
    <w:rPr>
      <w:rFonts w:ascii="Times New Roman" w:hAnsi="Times New Roman" w:cs="Times New Roman"/>
    </w:rPr>
  </w:style>
  <w:style w:type="character" w:customStyle="1" w:styleId="WW8Num97z0">
    <w:name w:val="WW8Num97z0"/>
    <w:rsid w:val="00F04987"/>
    <w:rPr>
      <w:rFonts w:ascii="Symbol" w:hAnsi="Symbol" w:cs="Symbol"/>
    </w:rPr>
  </w:style>
  <w:style w:type="character" w:customStyle="1" w:styleId="WW8Num98z0">
    <w:name w:val="WW8Num98z0"/>
    <w:rsid w:val="00F04987"/>
    <w:rPr>
      <w:rFonts w:ascii="Times New Roman" w:hAnsi="Times New Roman" w:cs="Times New Roman"/>
    </w:rPr>
  </w:style>
  <w:style w:type="character" w:customStyle="1" w:styleId="WW8Num101z0">
    <w:name w:val="WW8Num101z0"/>
    <w:rsid w:val="00F04987"/>
    <w:rPr>
      <w:rFonts w:ascii="Symbol" w:hAnsi="Symbol" w:cs="Symbol"/>
    </w:rPr>
  </w:style>
  <w:style w:type="character" w:customStyle="1" w:styleId="WW8Num102z0">
    <w:name w:val="WW8Num102z0"/>
    <w:rsid w:val="00F04987"/>
    <w:rPr>
      <w:rFonts w:ascii="Times New Roman" w:hAnsi="Times New Roman" w:cs="Times New Roman"/>
    </w:rPr>
  </w:style>
  <w:style w:type="character" w:customStyle="1" w:styleId="WW8Num105z0">
    <w:name w:val="WW8Num105z0"/>
    <w:rsid w:val="00F04987"/>
    <w:rPr>
      <w:rFonts w:ascii="Times New Roman" w:hAnsi="Times New Roman" w:cs="Times New Roman"/>
    </w:rPr>
  </w:style>
  <w:style w:type="character" w:customStyle="1" w:styleId="WW8Num106z0">
    <w:name w:val="WW8Num106z0"/>
    <w:rsid w:val="00F04987"/>
    <w:rPr>
      <w:rFonts w:ascii="Symbol" w:hAnsi="Symbol" w:cs="Symbol"/>
    </w:rPr>
  </w:style>
  <w:style w:type="character" w:customStyle="1" w:styleId="WW8Num108z0">
    <w:name w:val="WW8Num108z0"/>
    <w:rsid w:val="00F04987"/>
    <w:rPr>
      <w:rFonts w:ascii="Symbol" w:hAnsi="Symbol" w:cs="Symbol"/>
    </w:rPr>
  </w:style>
  <w:style w:type="character" w:customStyle="1" w:styleId="WW8Num109z0">
    <w:name w:val="WW8Num109z0"/>
    <w:rsid w:val="00F04987"/>
    <w:rPr>
      <w:rFonts w:ascii="Symbol" w:hAnsi="Symbol" w:cs="Symbol"/>
    </w:rPr>
  </w:style>
  <w:style w:type="character" w:customStyle="1" w:styleId="WW8Num109z1">
    <w:name w:val="WW8Num109z1"/>
    <w:rsid w:val="00F04987"/>
    <w:rPr>
      <w:rFonts w:ascii="Courier New" w:hAnsi="Courier New" w:cs="Courier New"/>
    </w:rPr>
  </w:style>
  <w:style w:type="character" w:customStyle="1" w:styleId="WW8Num109z2">
    <w:name w:val="WW8Num109z2"/>
    <w:rsid w:val="00F04987"/>
    <w:rPr>
      <w:rFonts w:ascii="Wingdings" w:hAnsi="Wingdings" w:cs="Wingdings"/>
    </w:rPr>
  </w:style>
  <w:style w:type="character" w:customStyle="1" w:styleId="WW8Num111z0">
    <w:name w:val="WW8Num111z0"/>
    <w:rsid w:val="00F04987"/>
    <w:rPr>
      <w:rFonts w:ascii="Symbol" w:hAnsi="Symbol" w:cs="Symbol"/>
    </w:rPr>
  </w:style>
  <w:style w:type="character" w:customStyle="1" w:styleId="WW8Num112z0">
    <w:name w:val="WW8Num112z0"/>
    <w:rsid w:val="00F04987"/>
    <w:rPr>
      <w:rFonts w:ascii="Times New Roman" w:hAnsi="Times New Roman" w:cs="Times New Roman"/>
    </w:rPr>
  </w:style>
  <w:style w:type="character" w:customStyle="1" w:styleId="WW8Num114z0">
    <w:name w:val="WW8Num114z0"/>
    <w:rsid w:val="00F04987"/>
    <w:rPr>
      <w:rFonts w:ascii="Times New Roman" w:hAnsi="Times New Roman" w:cs="Times New Roman"/>
    </w:rPr>
  </w:style>
  <w:style w:type="character" w:customStyle="1" w:styleId="WW8Num117z0">
    <w:name w:val="WW8Num117z0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8z0">
    <w:name w:val="WW8Num118z0"/>
    <w:rsid w:val="00F04987"/>
    <w:rPr>
      <w:rFonts w:ascii="Times New Roman" w:hAnsi="Times New Roman" w:cs="Times New Roman"/>
    </w:rPr>
  </w:style>
  <w:style w:type="character" w:customStyle="1" w:styleId="WW8Num119z0">
    <w:name w:val="WW8Num119z0"/>
    <w:rsid w:val="00F04987"/>
    <w:rPr>
      <w:rFonts w:ascii="Symbol" w:hAnsi="Symbol" w:cs="Symbol"/>
    </w:rPr>
  </w:style>
  <w:style w:type="character" w:customStyle="1" w:styleId="WW8Num120z1">
    <w:name w:val="WW8Num120z1"/>
    <w:rsid w:val="00F04987"/>
    <w:rPr>
      <w:rFonts w:ascii="Times New Roman" w:hAnsi="Times New Roman" w:cs="Times New Roman"/>
    </w:rPr>
  </w:style>
  <w:style w:type="character" w:customStyle="1" w:styleId="WW8Num120z4">
    <w:name w:val="WW8Num120z4"/>
    <w:uiPriority w:val="99"/>
    <w:rsid w:val="00F04987"/>
    <w:rPr>
      <w:rFonts w:ascii="Ottawa" w:hAnsi="Ottawa" w:cs="Ottawa"/>
      <w:sz w:val="24"/>
      <w:szCs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 w:cs="Symbol"/>
    </w:rPr>
  </w:style>
  <w:style w:type="character" w:customStyle="1" w:styleId="WW8Num120z7">
    <w:name w:val="WW8Num120z7"/>
    <w:uiPriority w:val="99"/>
    <w:rsid w:val="00F04987"/>
    <w:rPr>
      <w:rFonts w:ascii="Courier New" w:hAnsi="Courier New" w:cs="Courier New"/>
    </w:rPr>
  </w:style>
  <w:style w:type="character" w:customStyle="1" w:styleId="WW8Num120z8">
    <w:name w:val="WW8Num120z8"/>
    <w:uiPriority w:val="99"/>
    <w:rsid w:val="00F04987"/>
    <w:rPr>
      <w:rFonts w:ascii="Wingdings" w:hAnsi="Wingdings" w:cs="Wingdings"/>
    </w:rPr>
  </w:style>
  <w:style w:type="character" w:customStyle="1" w:styleId="WW8Num121z0">
    <w:name w:val="WW8Num121z0"/>
    <w:rsid w:val="00F04987"/>
    <w:rPr>
      <w:rFonts w:ascii="Symbol" w:hAnsi="Symbol" w:cs="Symbol"/>
    </w:rPr>
  </w:style>
  <w:style w:type="character" w:customStyle="1" w:styleId="WW8Num121z1">
    <w:name w:val="WW8Num121z1"/>
    <w:rsid w:val="00F04987"/>
    <w:rPr>
      <w:rFonts w:ascii="Courier New" w:hAnsi="Courier New" w:cs="Courier New"/>
    </w:rPr>
  </w:style>
  <w:style w:type="character" w:customStyle="1" w:styleId="WW8Num121z2">
    <w:name w:val="WW8Num121z2"/>
    <w:rsid w:val="00F04987"/>
    <w:rPr>
      <w:rFonts w:ascii="Wingdings" w:hAnsi="Wingdings" w:cs="Wingdings"/>
    </w:rPr>
  </w:style>
  <w:style w:type="character" w:customStyle="1" w:styleId="WW8Num122z0">
    <w:name w:val="WW8Num122z0"/>
    <w:rsid w:val="00F04987"/>
    <w:rPr>
      <w:rFonts w:ascii="Symbol" w:hAnsi="Symbol" w:cs="Symbol"/>
    </w:rPr>
  </w:style>
  <w:style w:type="character" w:customStyle="1" w:styleId="WW8Num122z1">
    <w:name w:val="WW8Num122z1"/>
    <w:rsid w:val="00F04987"/>
    <w:rPr>
      <w:rFonts w:ascii="Times New Roman" w:hAnsi="Times New Roman" w:cs="Times New Roman"/>
    </w:rPr>
  </w:style>
  <w:style w:type="character" w:customStyle="1" w:styleId="WW8Num122z2">
    <w:name w:val="WW8Num122z2"/>
    <w:rsid w:val="00F04987"/>
    <w:rPr>
      <w:rFonts w:ascii="Wingdings" w:hAnsi="Wingdings" w:cs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 w:cs="Courier New"/>
    </w:rPr>
  </w:style>
  <w:style w:type="character" w:customStyle="1" w:styleId="WW8Num123z0">
    <w:name w:val="WW8Num123z0"/>
    <w:rsid w:val="00F04987"/>
    <w:rPr>
      <w:rFonts w:ascii="Arial" w:hAnsi="Arial" w:cs="Arial"/>
    </w:rPr>
  </w:style>
  <w:style w:type="character" w:customStyle="1" w:styleId="WW8Num123z1">
    <w:name w:val="WW8Num123z1"/>
    <w:rsid w:val="00F04987"/>
    <w:rPr>
      <w:b/>
      <w:bCs/>
    </w:rPr>
  </w:style>
  <w:style w:type="character" w:customStyle="1" w:styleId="WW8Num123z2">
    <w:name w:val="WW8Num123z2"/>
    <w:rsid w:val="00F04987"/>
    <w:rPr>
      <w:rFonts w:ascii="Wingdings" w:hAnsi="Wingdings" w:cs="Wingdings"/>
    </w:rPr>
  </w:style>
  <w:style w:type="character" w:customStyle="1" w:styleId="WW8Num123z3">
    <w:name w:val="WW8Num123z3"/>
    <w:uiPriority w:val="99"/>
    <w:rsid w:val="00F04987"/>
    <w:rPr>
      <w:rFonts w:ascii="Symbol" w:hAnsi="Symbol" w:cs="Symbol"/>
    </w:rPr>
  </w:style>
  <w:style w:type="character" w:customStyle="1" w:styleId="WW8Num123z4">
    <w:name w:val="WW8Num123z4"/>
    <w:uiPriority w:val="99"/>
    <w:rsid w:val="00F04987"/>
    <w:rPr>
      <w:rFonts w:ascii="Courier New" w:hAnsi="Courier New" w:cs="Courier New"/>
    </w:rPr>
  </w:style>
  <w:style w:type="character" w:customStyle="1" w:styleId="WW8Num126z0">
    <w:name w:val="WW8Num126z0"/>
    <w:rsid w:val="00F04987"/>
    <w:rPr>
      <w:rFonts w:ascii="Symbol" w:hAnsi="Symbol" w:cs="Symbol"/>
    </w:rPr>
  </w:style>
  <w:style w:type="character" w:customStyle="1" w:styleId="WW8Num127z0">
    <w:name w:val="WW8Num127z0"/>
    <w:rsid w:val="00F04987"/>
    <w:rPr>
      <w:rFonts w:ascii="Times New Roman" w:hAnsi="Times New Roman" w:cs="Times New Roman"/>
    </w:rPr>
  </w:style>
  <w:style w:type="character" w:customStyle="1" w:styleId="WW8Num128z0">
    <w:name w:val="WW8Num128z0"/>
    <w:rsid w:val="00F04987"/>
    <w:rPr>
      <w:rFonts w:ascii="Arial" w:hAnsi="Arial" w:cs="Arial"/>
    </w:rPr>
  </w:style>
  <w:style w:type="character" w:customStyle="1" w:styleId="WW8Num128z1">
    <w:name w:val="WW8Num128z1"/>
    <w:rsid w:val="00F04987"/>
    <w:rPr>
      <w:rFonts w:ascii="Courier New" w:hAnsi="Courier New" w:cs="Courier New"/>
    </w:rPr>
  </w:style>
  <w:style w:type="character" w:customStyle="1" w:styleId="WW8Num128z2">
    <w:name w:val="WW8Num128z2"/>
    <w:rsid w:val="00F04987"/>
    <w:rPr>
      <w:rFonts w:ascii="Wingdings" w:hAnsi="Wingdings" w:cs="Wingdings"/>
    </w:rPr>
  </w:style>
  <w:style w:type="character" w:customStyle="1" w:styleId="WW8Num128z3">
    <w:name w:val="WW8Num128z3"/>
    <w:uiPriority w:val="99"/>
    <w:rsid w:val="00F04987"/>
    <w:rPr>
      <w:rFonts w:ascii="Symbol" w:hAnsi="Symbol" w:cs="Symbol"/>
    </w:rPr>
  </w:style>
  <w:style w:type="character" w:customStyle="1" w:styleId="WW8Num130z0">
    <w:name w:val="WW8Num130z0"/>
    <w:rsid w:val="00F04987"/>
    <w:rPr>
      <w:rFonts w:ascii="Symbol" w:hAnsi="Symbol" w:cs="Symbol"/>
      <w:sz w:val="20"/>
      <w:szCs w:val="20"/>
    </w:rPr>
  </w:style>
  <w:style w:type="character" w:customStyle="1" w:styleId="WW8Num131z0">
    <w:name w:val="WW8Num131z0"/>
    <w:rsid w:val="00F04987"/>
    <w:rPr>
      <w:rFonts w:ascii="Arial" w:hAnsi="Arial" w:cs="Arial"/>
    </w:rPr>
  </w:style>
  <w:style w:type="character" w:customStyle="1" w:styleId="WW8Num131z1">
    <w:name w:val="WW8Num131z1"/>
    <w:uiPriority w:val="99"/>
    <w:rsid w:val="00F04987"/>
    <w:rPr>
      <w:rFonts w:ascii="Courier New" w:hAnsi="Courier New" w:cs="Courier New"/>
    </w:rPr>
  </w:style>
  <w:style w:type="character" w:customStyle="1" w:styleId="WW8Num131z2">
    <w:name w:val="WW8Num131z2"/>
    <w:uiPriority w:val="99"/>
    <w:rsid w:val="00F04987"/>
    <w:rPr>
      <w:rFonts w:ascii="Wingdings" w:hAnsi="Wingdings" w:cs="Wingdings"/>
    </w:rPr>
  </w:style>
  <w:style w:type="character" w:customStyle="1" w:styleId="WW8Num131z3">
    <w:name w:val="WW8Num131z3"/>
    <w:uiPriority w:val="99"/>
    <w:rsid w:val="00F04987"/>
    <w:rPr>
      <w:rFonts w:ascii="Symbol" w:hAnsi="Symbol" w:cs="Symbol"/>
    </w:rPr>
  </w:style>
  <w:style w:type="character" w:customStyle="1" w:styleId="WW8Num132z0">
    <w:name w:val="WW8Num132z0"/>
    <w:rsid w:val="00F04987"/>
    <w:rPr>
      <w:rFonts w:ascii="Symbol" w:hAnsi="Symbol" w:cs="Symbol"/>
    </w:rPr>
  </w:style>
  <w:style w:type="character" w:customStyle="1" w:styleId="WW8Num134z0">
    <w:name w:val="WW8Num134z0"/>
    <w:rsid w:val="00F04987"/>
    <w:rPr>
      <w:rFonts w:ascii="Times New Roman" w:hAnsi="Times New Roman" w:cs="Times New Roman"/>
    </w:rPr>
  </w:style>
  <w:style w:type="character" w:customStyle="1" w:styleId="WW8Num137z0">
    <w:name w:val="WW8Num137z0"/>
    <w:rsid w:val="00F04987"/>
    <w:rPr>
      <w:rFonts w:ascii="Symbol" w:hAnsi="Symbol" w:cs="Symbol"/>
    </w:rPr>
  </w:style>
  <w:style w:type="character" w:customStyle="1" w:styleId="WW8Num139z0">
    <w:name w:val="WW8Num139z0"/>
    <w:rsid w:val="00F04987"/>
    <w:rPr>
      <w:rFonts w:ascii="Times New Roman" w:hAnsi="Times New Roman" w:cs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 w:cs="Courier New"/>
    </w:rPr>
  </w:style>
  <w:style w:type="character" w:customStyle="1" w:styleId="WW8Num139z2">
    <w:name w:val="WW8Num139z2"/>
    <w:uiPriority w:val="99"/>
    <w:rsid w:val="00F04987"/>
    <w:rPr>
      <w:rFonts w:ascii="Wingdings" w:hAnsi="Wingdings" w:cs="Wingdings"/>
    </w:rPr>
  </w:style>
  <w:style w:type="character" w:customStyle="1" w:styleId="WW8Num139z3">
    <w:name w:val="WW8Num139z3"/>
    <w:uiPriority w:val="99"/>
    <w:rsid w:val="00F04987"/>
    <w:rPr>
      <w:rFonts w:ascii="Symbol" w:hAnsi="Symbol" w:cs="Symbol"/>
    </w:rPr>
  </w:style>
  <w:style w:type="character" w:customStyle="1" w:styleId="WW8Num140z0">
    <w:name w:val="WW8Num140z0"/>
    <w:rsid w:val="00F04987"/>
    <w:rPr>
      <w:rFonts w:ascii="Symbol" w:hAnsi="Symbol" w:cs="Symbol"/>
    </w:rPr>
  </w:style>
  <w:style w:type="character" w:customStyle="1" w:styleId="WW8Num140z1">
    <w:name w:val="WW8Num140z1"/>
    <w:rsid w:val="00F04987"/>
    <w:rPr>
      <w:rFonts w:ascii="Courier New" w:hAnsi="Courier New" w:cs="Courier New"/>
    </w:rPr>
  </w:style>
  <w:style w:type="character" w:customStyle="1" w:styleId="WW8Num140z2">
    <w:name w:val="WW8Num140z2"/>
    <w:rsid w:val="00F04987"/>
    <w:rPr>
      <w:rFonts w:ascii="Wingdings" w:hAnsi="Wingdings" w:cs="Wingdings"/>
    </w:rPr>
  </w:style>
  <w:style w:type="character" w:customStyle="1" w:styleId="WW8Num141z0">
    <w:name w:val="WW8Num141z0"/>
    <w:rsid w:val="00F04987"/>
    <w:rPr>
      <w:rFonts w:ascii="Times New Roman" w:hAnsi="Times New Roman" w:cs="Times New Roman"/>
    </w:rPr>
  </w:style>
  <w:style w:type="character" w:customStyle="1" w:styleId="WW8Num142z0">
    <w:name w:val="WW8Num142z0"/>
    <w:rsid w:val="00F04987"/>
    <w:rPr>
      <w:rFonts w:ascii="Symbol" w:hAnsi="Symbol" w:cs="Symbol"/>
    </w:rPr>
  </w:style>
  <w:style w:type="character" w:customStyle="1" w:styleId="WW8Num142z1">
    <w:name w:val="WW8Num142z1"/>
    <w:rsid w:val="00F04987"/>
    <w:rPr>
      <w:rFonts w:ascii="Courier New" w:hAnsi="Courier New" w:cs="Courier New"/>
    </w:rPr>
  </w:style>
  <w:style w:type="character" w:customStyle="1" w:styleId="WW8Num142z2">
    <w:name w:val="WW8Num142z2"/>
    <w:rsid w:val="00F04987"/>
    <w:rPr>
      <w:rFonts w:ascii="Wingdings" w:hAnsi="Wingdings" w:cs="Wingdings"/>
    </w:rPr>
  </w:style>
  <w:style w:type="character" w:customStyle="1" w:styleId="WW8Num144z0">
    <w:name w:val="WW8Num144z0"/>
    <w:rsid w:val="00F04987"/>
    <w:rPr>
      <w:rFonts w:ascii="Times New Roman" w:hAnsi="Times New Roman" w:cs="Times New Roman"/>
    </w:rPr>
  </w:style>
  <w:style w:type="character" w:customStyle="1" w:styleId="WW8Num145z0">
    <w:name w:val="WW8Num145z0"/>
    <w:rsid w:val="00F04987"/>
    <w:rPr>
      <w:rFonts w:ascii="Webdings" w:hAnsi="Webdings" w:cs="Webdings"/>
      <w:color w:val="000000"/>
    </w:rPr>
  </w:style>
  <w:style w:type="character" w:customStyle="1" w:styleId="WW8Num147z0">
    <w:name w:val="WW8Num147z0"/>
    <w:rsid w:val="00F04987"/>
    <w:rPr>
      <w:rFonts w:ascii="Symbol" w:hAnsi="Symbol" w:cs="Symbol"/>
    </w:rPr>
  </w:style>
  <w:style w:type="character" w:customStyle="1" w:styleId="WW8Num149z0">
    <w:name w:val="WW8Num149z0"/>
    <w:rsid w:val="00F04987"/>
    <w:rPr>
      <w:rFonts w:ascii="Symbol" w:hAnsi="Symbol" w:cs="Symbol"/>
    </w:rPr>
  </w:style>
  <w:style w:type="character" w:customStyle="1" w:styleId="WW8Num150z0">
    <w:name w:val="WW8Num150z0"/>
    <w:rsid w:val="00F04987"/>
    <w:rPr>
      <w:rFonts w:ascii="Symbol" w:hAnsi="Symbol" w:cs="Symbol"/>
    </w:rPr>
  </w:style>
  <w:style w:type="character" w:customStyle="1" w:styleId="WW8Num151z0">
    <w:name w:val="WW8Num151z0"/>
    <w:rsid w:val="00F04987"/>
    <w:rPr>
      <w:rFonts w:ascii="Times New Roman" w:hAnsi="Times New Roman" w:cs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 w:cs="Courier New"/>
    </w:rPr>
  </w:style>
  <w:style w:type="character" w:customStyle="1" w:styleId="WW8Num151z2">
    <w:name w:val="WW8Num151z2"/>
    <w:uiPriority w:val="99"/>
    <w:rsid w:val="00F04987"/>
    <w:rPr>
      <w:rFonts w:ascii="Wingdings" w:hAnsi="Wingdings" w:cs="Wingdings"/>
    </w:rPr>
  </w:style>
  <w:style w:type="character" w:customStyle="1" w:styleId="WW8Num151z3">
    <w:name w:val="WW8Num151z3"/>
    <w:uiPriority w:val="99"/>
    <w:rsid w:val="00F04987"/>
    <w:rPr>
      <w:rFonts w:ascii="Symbol" w:hAnsi="Symbol" w:cs="Symbol"/>
    </w:rPr>
  </w:style>
  <w:style w:type="character" w:customStyle="1" w:styleId="WW8Num152z0">
    <w:name w:val="WW8Num152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153z0">
    <w:name w:val="WW8Num153z0"/>
    <w:rsid w:val="00F04987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 w:cs="Times New Roman"/>
    </w:rPr>
  </w:style>
  <w:style w:type="character" w:customStyle="1" w:styleId="WW8Num156z0">
    <w:name w:val="WW8Num156z0"/>
    <w:rsid w:val="00F04987"/>
    <w:rPr>
      <w:rFonts w:ascii="Times New Roman" w:hAnsi="Times New Roman" w:cs="Times New Roman"/>
    </w:rPr>
  </w:style>
  <w:style w:type="character" w:customStyle="1" w:styleId="WW8Num157z0">
    <w:name w:val="WW8Num157z0"/>
    <w:rsid w:val="00F04987"/>
    <w:rPr>
      <w:rFonts w:ascii="Symbol" w:hAnsi="Symbol" w:cs="Symbol"/>
    </w:rPr>
  </w:style>
  <w:style w:type="character" w:customStyle="1" w:styleId="WW8Num158z0">
    <w:name w:val="WW8Num158z0"/>
    <w:rsid w:val="00F04987"/>
    <w:rPr>
      <w:rFonts w:ascii="Symbol" w:hAnsi="Symbol" w:cs="Symbol"/>
    </w:rPr>
  </w:style>
  <w:style w:type="character" w:customStyle="1" w:styleId="WW8Num163z0">
    <w:name w:val="WW8Num163z0"/>
    <w:uiPriority w:val="99"/>
    <w:rsid w:val="00F04987"/>
    <w:rPr>
      <w:rFonts w:ascii="Symbol" w:hAnsi="Symbol" w:cs="Symbol"/>
    </w:rPr>
  </w:style>
  <w:style w:type="character" w:customStyle="1" w:styleId="WW8Num165z0">
    <w:name w:val="WW8Num165z0"/>
    <w:rsid w:val="00F04987"/>
    <w:rPr>
      <w:rFonts w:ascii="Symbol" w:hAnsi="Symbol" w:cs="Symbol"/>
    </w:rPr>
  </w:style>
  <w:style w:type="character" w:customStyle="1" w:styleId="WW8Num167z0">
    <w:name w:val="WW8Num167z0"/>
    <w:uiPriority w:val="99"/>
    <w:rsid w:val="00F04987"/>
    <w:rPr>
      <w:rFonts w:ascii="Symbol" w:hAnsi="Symbol" w:cs="Symbol"/>
    </w:rPr>
  </w:style>
  <w:style w:type="character" w:customStyle="1" w:styleId="WW8Num167z1">
    <w:name w:val="WW8Num167z1"/>
    <w:uiPriority w:val="99"/>
    <w:rsid w:val="00F04987"/>
    <w:rPr>
      <w:rFonts w:ascii="Courier New" w:hAnsi="Courier New" w:cs="Courier New"/>
    </w:rPr>
  </w:style>
  <w:style w:type="character" w:customStyle="1" w:styleId="WW8Num167z2">
    <w:name w:val="WW8Num167z2"/>
    <w:uiPriority w:val="99"/>
    <w:rsid w:val="00F04987"/>
    <w:rPr>
      <w:rFonts w:ascii="Wingdings" w:hAnsi="Wingdings" w:cs="Wingdings"/>
    </w:rPr>
  </w:style>
  <w:style w:type="character" w:customStyle="1" w:styleId="WW8Num170z0">
    <w:name w:val="WW8Num170z0"/>
    <w:rsid w:val="00F04987"/>
    <w:rPr>
      <w:rFonts w:ascii="Arial" w:hAnsi="Arial" w:cs="Arial"/>
    </w:rPr>
  </w:style>
  <w:style w:type="character" w:customStyle="1" w:styleId="WW8Num170z2">
    <w:name w:val="WW8Num170z2"/>
    <w:rsid w:val="00F04987"/>
    <w:rPr>
      <w:rFonts w:ascii="Wingdings" w:hAnsi="Wingdings" w:cs="Wingdings"/>
    </w:rPr>
  </w:style>
  <w:style w:type="character" w:customStyle="1" w:styleId="WW8Num170z3">
    <w:name w:val="WW8Num170z3"/>
    <w:rsid w:val="00F04987"/>
    <w:rPr>
      <w:rFonts w:ascii="Symbol" w:hAnsi="Symbol" w:cs="Symbol"/>
    </w:rPr>
  </w:style>
  <w:style w:type="character" w:customStyle="1" w:styleId="WW8Num170z4">
    <w:name w:val="WW8Num170z4"/>
    <w:uiPriority w:val="99"/>
    <w:rsid w:val="00F04987"/>
    <w:rPr>
      <w:rFonts w:ascii="Courier New" w:hAnsi="Courier New" w:cs="Courier New"/>
    </w:rPr>
  </w:style>
  <w:style w:type="character" w:customStyle="1" w:styleId="WW8Num171z0">
    <w:name w:val="WW8Num171z0"/>
    <w:rsid w:val="00F04987"/>
    <w:rPr>
      <w:b/>
      <w:bCs/>
    </w:rPr>
  </w:style>
  <w:style w:type="character" w:customStyle="1" w:styleId="WW8Num172z0">
    <w:name w:val="WW8Num172z0"/>
    <w:rsid w:val="00F04987"/>
    <w:rPr>
      <w:rFonts w:ascii="Symbol" w:hAnsi="Symbol" w:cs="Symbol"/>
    </w:rPr>
  </w:style>
  <w:style w:type="character" w:customStyle="1" w:styleId="WW8Num176z0">
    <w:name w:val="WW8Num176z0"/>
    <w:uiPriority w:val="99"/>
    <w:rsid w:val="00F04987"/>
    <w:rPr>
      <w:rFonts w:ascii="Symbol" w:hAnsi="Symbol" w:cs="Symbol"/>
    </w:rPr>
  </w:style>
  <w:style w:type="character" w:customStyle="1" w:styleId="WW8Num177z0">
    <w:name w:val="WW8Num177z0"/>
    <w:rsid w:val="00F04987"/>
    <w:rPr>
      <w:rFonts w:ascii="Symbol" w:hAnsi="Symbol" w:cs="Symbol"/>
    </w:rPr>
  </w:style>
  <w:style w:type="character" w:customStyle="1" w:styleId="WW8Num178z0">
    <w:name w:val="WW8Num178z0"/>
    <w:rsid w:val="00F04987"/>
    <w:rPr>
      <w:rFonts w:ascii="Symbol" w:hAnsi="Symbol" w:cs="Symbol"/>
    </w:rPr>
  </w:style>
  <w:style w:type="character" w:customStyle="1" w:styleId="WW8Num178z1">
    <w:name w:val="WW8Num178z1"/>
    <w:rsid w:val="00F04987"/>
    <w:rPr>
      <w:rFonts w:ascii="Courier New" w:hAnsi="Courier New" w:cs="Courier New"/>
    </w:rPr>
  </w:style>
  <w:style w:type="character" w:customStyle="1" w:styleId="WW8Num178z2">
    <w:name w:val="WW8Num178z2"/>
    <w:rsid w:val="00F04987"/>
    <w:rPr>
      <w:rFonts w:ascii="Wingdings" w:hAnsi="Wingdings" w:cs="Wingdings"/>
    </w:rPr>
  </w:style>
  <w:style w:type="character" w:customStyle="1" w:styleId="WW8Num179z0">
    <w:name w:val="WW8Num179z0"/>
    <w:rsid w:val="00F04987"/>
    <w:rPr>
      <w:rFonts w:ascii="Symbol" w:hAnsi="Symbol" w:cs="Symbol"/>
    </w:rPr>
  </w:style>
  <w:style w:type="character" w:customStyle="1" w:styleId="WW8Num180z0">
    <w:name w:val="WW8Num180z0"/>
    <w:rsid w:val="00F04987"/>
    <w:rPr>
      <w:rFonts w:ascii="Times New Roman" w:hAnsi="Times New Roman" w:cs="Times New Roman"/>
    </w:rPr>
  </w:style>
  <w:style w:type="character" w:customStyle="1" w:styleId="WW8Num181z0">
    <w:name w:val="WW8Num181z0"/>
    <w:rsid w:val="00F04987"/>
    <w:rPr>
      <w:rFonts w:ascii="Courier New" w:hAnsi="Courier New" w:cs="Courier New"/>
    </w:rPr>
  </w:style>
  <w:style w:type="character" w:customStyle="1" w:styleId="WW8Num181z2">
    <w:name w:val="WW8Num181z2"/>
    <w:uiPriority w:val="99"/>
    <w:rsid w:val="00F04987"/>
    <w:rPr>
      <w:rFonts w:ascii="Wingdings" w:hAnsi="Wingdings" w:cs="Wingdings"/>
    </w:rPr>
  </w:style>
  <w:style w:type="character" w:customStyle="1" w:styleId="WW8Num181z3">
    <w:name w:val="WW8Num181z3"/>
    <w:rsid w:val="00F04987"/>
    <w:rPr>
      <w:rFonts w:ascii="Symbol" w:hAnsi="Symbol" w:cs="Symbol"/>
    </w:rPr>
  </w:style>
  <w:style w:type="character" w:customStyle="1" w:styleId="WW8Num184z0">
    <w:name w:val="WW8Num184z0"/>
    <w:rsid w:val="00F04987"/>
    <w:rPr>
      <w:rFonts w:ascii="Arial" w:hAnsi="Arial" w:cs="Arial"/>
    </w:rPr>
  </w:style>
  <w:style w:type="character" w:customStyle="1" w:styleId="WW8Num184z1">
    <w:name w:val="WW8Num184z1"/>
    <w:uiPriority w:val="99"/>
    <w:rsid w:val="00F04987"/>
    <w:rPr>
      <w:rFonts w:ascii="Courier New" w:hAnsi="Courier New" w:cs="Courier New"/>
    </w:rPr>
  </w:style>
  <w:style w:type="character" w:customStyle="1" w:styleId="WW8Num184z2">
    <w:name w:val="WW8Num184z2"/>
    <w:uiPriority w:val="99"/>
    <w:rsid w:val="00F04987"/>
    <w:rPr>
      <w:rFonts w:ascii="Wingdings" w:hAnsi="Wingdings" w:cs="Wingdings"/>
    </w:rPr>
  </w:style>
  <w:style w:type="character" w:customStyle="1" w:styleId="WW8Num184z3">
    <w:name w:val="WW8Num184z3"/>
    <w:uiPriority w:val="99"/>
    <w:rsid w:val="00F04987"/>
    <w:rPr>
      <w:rFonts w:ascii="Symbol" w:hAnsi="Symbol" w:cs="Symbol"/>
    </w:rPr>
  </w:style>
  <w:style w:type="character" w:customStyle="1" w:styleId="WW8Num188z0">
    <w:name w:val="WW8Num188z0"/>
    <w:uiPriority w:val="99"/>
    <w:rsid w:val="00F04987"/>
    <w:rPr>
      <w:rFonts w:ascii="Symbol" w:hAnsi="Symbol" w:cs="Symbol"/>
    </w:rPr>
  </w:style>
  <w:style w:type="character" w:customStyle="1" w:styleId="WW8Num189z0">
    <w:name w:val="WW8Num189z0"/>
    <w:rsid w:val="00F04987"/>
    <w:rPr>
      <w:rFonts w:ascii="Times New Roman" w:hAnsi="Times New Roman" w:cs="Times New Roman"/>
    </w:rPr>
  </w:style>
  <w:style w:type="character" w:customStyle="1" w:styleId="WW8Num190z0">
    <w:name w:val="WW8Num190z0"/>
    <w:uiPriority w:val="99"/>
    <w:rsid w:val="00F04987"/>
    <w:rPr>
      <w:rFonts w:ascii="Symbol" w:hAnsi="Symbol" w:cs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 w:cs="Times New Roman"/>
    </w:rPr>
  </w:style>
  <w:style w:type="character" w:customStyle="1" w:styleId="WW8Num193z0">
    <w:name w:val="WW8Num19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 w:cs="Arial"/>
      <w:b/>
      <w:bCs/>
    </w:rPr>
  </w:style>
  <w:style w:type="character" w:customStyle="1" w:styleId="WW8Num195z0">
    <w:name w:val="WW8Num195z0"/>
    <w:rsid w:val="00F04987"/>
    <w:rPr>
      <w:rFonts w:ascii="Symbol" w:hAnsi="Symbol" w:cs="Symbol"/>
    </w:rPr>
  </w:style>
  <w:style w:type="character" w:customStyle="1" w:styleId="WW8Num198z0">
    <w:name w:val="WW8Num198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199z0">
    <w:name w:val="WW8Num199z0"/>
    <w:uiPriority w:val="99"/>
    <w:rsid w:val="00F04987"/>
    <w:rPr>
      <w:rFonts w:ascii="Symbol" w:hAnsi="Symbol" w:cs="Symbol"/>
    </w:rPr>
  </w:style>
  <w:style w:type="character" w:customStyle="1" w:styleId="WW8Num199z1">
    <w:name w:val="WW8Num199z1"/>
    <w:rsid w:val="00F04987"/>
    <w:rPr>
      <w:rFonts w:ascii="Courier New" w:hAnsi="Courier New" w:cs="Courier New"/>
    </w:rPr>
  </w:style>
  <w:style w:type="character" w:customStyle="1" w:styleId="WW8Num199z2">
    <w:name w:val="WW8Num199z2"/>
    <w:rsid w:val="00F04987"/>
    <w:rPr>
      <w:rFonts w:ascii="Wingdings" w:hAnsi="Wingdings" w:cs="Wingdings"/>
    </w:rPr>
  </w:style>
  <w:style w:type="character" w:customStyle="1" w:styleId="WW8Num200z0">
    <w:name w:val="WW8Num20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02z0">
    <w:name w:val="WW8Num202z0"/>
    <w:rsid w:val="00F04987"/>
    <w:rPr>
      <w:rFonts w:ascii="Symbol" w:hAnsi="Symbol" w:cs="Symbol"/>
    </w:rPr>
  </w:style>
  <w:style w:type="character" w:customStyle="1" w:styleId="WW8Num202z1">
    <w:name w:val="WW8Num202z1"/>
    <w:uiPriority w:val="99"/>
    <w:rsid w:val="00F04987"/>
    <w:rPr>
      <w:rFonts w:ascii="Courier New" w:hAnsi="Courier New" w:cs="Courier New"/>
    </w:rPr>
  </w:style>
  <w:style w:type="character" w:customStyle="1" w:styleId="WW8Num202z2">
    <w:name w:val="WW8Num202z2"/>
    <w:uiPriority w:val="99"/>
    <w:rsid w:val="00F04987"/>
    <w:rPr>
      <w:rFonts w:ascii="Wingdings" w:hAnsi="Wingdings" w:cs="Wingdings"/>
    </w:rPr>
  </w:style>
  <w:style w:type="character" w:customStyle="1" w:styleId="WW8Num208z0">
    <w:name w:val="WW8Num208z0"/>
    <w:rsid w:val="00F04987"/>
    <w:rPr>
      <w:rFonts w:ascii="Symbol" w:hAnsi="Symbol" w:cs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 w:cs="Times New Roman"/>
    </w:rPr>
  </w:style>
  <w:style w:type="character" w:customStyle="1" w:styleId="WW8Num213z0">
    <w:name w:val="WW8Num213z0"/>
    <w:rsid w:val="00F04987"/>
    <w:rPr>
      <w:rFonts w:ascii="Symbol" w:hAnsi="Symbol" w:cs="Symbol"/>
      <w:sz w:val="20"/>
      <w:szCs w:val="20"/>
    </w:rPr>
  </w:style>
  <w:style w:type="character" w:customStyle="1" w:styleId="WW8Num214z0">
    <w:name w:val="WW8Num214z0"/>
    <w:rsid w:val="00F04987"/>
    <w:rPr>
      <w:rFonts w:ascii="Symbol" w:hAnsi="Symbol" w:cs="Symbol"/>
    </w:rPr>
  </w:style>
  <w:style w:type="character" w:customStyle="1" w:styleId="WW8Num214z1">
    <w:name w:val="WW8Num214z1"/>
    <w:uiPriority w:val="99"/>
    <w:rsid w:val="00F04987"/>
    <w:rPr>
      <w:rFonts w:ascii="Courier New" w:hAnsi="Courier New" w:cs="Courier New"/>
    </w:rPr>
  </w:style>
  <w:style w:type="character" w:customStyle="1" w:styleId="WW8Num214z2">
    <w:name w:val="WW8Num214z2"/>
    <w:uiPriority w:val="99"/>
    <w:rsid w:val="00F04987"/>
    <w:rPr>
      <w:rFonts w:ascii="Wingdings" w:hAnsi="Wingdings" w:cs="Wingdings"/>
    </w:rPr>
  </w:style>
  <w:style w:type="character" w:customStyle="1" w:styleId="WW8Num215z0">
    <w:name w:val="WW8Num215z0"/>
    <w:rsid w:val="00F04987"/>
    <w:rPr>
      <w:rFonts w:ascii="Symbol" w:hAnsi="Symbol" w:cs="Symbol"/>
    </w:rPr>
  </w:style>
  <w:style w:type="character" w:customStyle="1" w:styleId="WW8Num216z0">
    <w:name w:val="WW8Num216z0"/>
    <w:rsid w:val="00F04987"/>
    <w:rPr>
      <w:rFonts w:ascii="Arial" w:hAnsi="Arial" w:cs="Arial"/>
    </w:rPr>
  </w:style>
  <w:style w:type="character" w:customStyle="1" w:styleId="WW8Num216z1">
    <w:name w:val="WW8Num216z1"/>
    <w:uiPriority w:val="99"/>
    <w:rsid w:val="00F04987"/>
    <w:rPr>
      <w:rFonts w:ascii="Courier New" w:hAnsi="Courier New" w:cs="Courier New"/>
    </w:rPr>
  </w:style>
  <w:style w:type="character" w:customStyle="1" w:styleId="WW8Num216z2">
    <w:name w:val="WW8Num216z2"/>
    <w:uiPriority w:val="99"/>
    <w:rsid w:val="00F04987"/>
    <w:rPr>
      <w:rFonts w:ascii="Wingdings" w:hAnsi="Wingdings" w:cs="Wingdings"/>
    </w:rPr>
  </w:style>
  <w:style w:type="character" w:customStyle="1" w:styleId="WW8Num216z3">
    <w:name w:val="WW8Num216z3"/>
    <w:uiPriority w:val="99"/>
    <w:rsid w:val="00F04987"/>
    <w:rPr>
      <w:rFonts w:ascii="Symbol" w:hAnsi="Symbol" w:cs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221z0">
    <w:name w:val="WW8Num221z0"/>
    <w:rsid w:val="00F04987"/>
    <w:rPr>
      <w:rFonts w:ascii="Symbol" w:hAnsi="Symbol" w:cs="Symbol"/>
    </w:rPr>
  </w:style>
  <w:style w:type="character" w:customStyle="1" w:styleId="WW8Num221z1">
    <w:name w:val="WW8Num221z1"/>
    <w:uiPriority w:val="99"/>
    <w:rsid w:val="00F04987"/>
    <w:rPr>
      <w:b/>
      <w:bCs/>
    </w:rPr>
  </w:style>
  <w:style w:type="character" w:customStyle="1" w:styleId="WW8Num221z2">
    <w:name w:val="WW8Num221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23z0">
    <w:name w:val="WW8Num223z0"/>
    <w:rsid w:val="00F04987"/>
    <w:rPr>
      <w:rFonts w:ascii="Times New Roman" w:hAnsi="Times New Roman" w:cs="Times New Roman"/>
    </w:rPr>
  </w:style>
  <w:style w:type="character" w:customStyle="1" w:styleId="WW8Num224z0">
    <w:name w:val="WW8Num224z0"/>
    <w:uiPriority w:val="99"/>
    <w:rsid w:val="00F04987"/>
    <w:rPr>
      <w:rFonts w:ascii="Symbol" w:hAnsi="Symbol" w:cs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 w:cs="Symbol"/>
    </w:rPr>
  </w:style>
  <w:style w:type="character" w:customStyle="1" w:styleId="WW8Num228z0">
    <w:name w:val="WW8Num228z0"/>
    <w:rsid w:val="00F04987"/>
    <w:rPr>
      <w:rFonts w:ascii="Symbol" w:hAnsi="Symbol" w:cs="Symbol"/>
    </w:rPr>
  </w:style>
  <w:style w:type="character" w:customStyle="1" w:styleId="WW8Num229z0">
    <w:name w:val="WW8Num229z0"/>
    <w:rsid w:val="00F04987"/>
    <w:rPr>
      <w:rFonts w:ascii="Times New Roman" w:hAnsi="Times New Roman" w:cs="Times New Roman"/>
    </w:rPr>
  </w:style>
  <w:style w:type="character" w:customStyle="1" w:styleId="WW8Num230z0">
    <w:name w:val="WW8Num23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 w:cs="Courier New"/>
    </w:rPr>
  </w:style>
  <w:style w:type="character" w:customStyle="1" w:styleId="WW8Num230z2">
    <w:name w:val="WW8Num230z2"/>
    <w:uiPriority w:val="99"/>
    <w:rsid w:val="00F04987"/>
    <w:rPr>
      <w:rFonts w:ascii="Wingdings" w:hAnsi="Wingdings" w:cs="Wingdings"/>
    </w:rPr>
  </w:style>
  <w:style w:type="character" w:customStyle="1" w:styleId="WW8Num230z3">
    <w:name w:val="WW8Num230z3"/>
    <w:uiPriority w:val="99"/>
    <w:rsid w:val="00F04987"/>
    <w:rPr>
      <w:rFonts w:ascii="Symbol" w:hAnsi="Symbol" w:cs="Symbol"/>
    </w:rPr>
  </w:style>
  <w:style w:type="character" w:customStyle="1" w:styleId="WW8Num231z0">
    <w:name w:val="WW8Num231z0"/>
    <w:uiPriority w:val="99"/>
    <w:rsid w:val="00F04987"/>
    <w:rPr>
      <w:rFonts w:ascii="Symbol" w:hAnsi="Symbol" w:cs="Symbol"/>
    </w:rPr>
  </w:style>
  <w:style w:type="character" w:customStyle="1" w:styleId="WW8Num233z0">
    <w:name w:val="WW8Num233z0"/>
    <w:rsid w:val="00F04987"/>
    <w:rPr>
      <w:rFonts w:ascii="Symbol" w:hAnsi="Symbol" w:cs="Symbol"/>
    </w:rPr>
  </w:style>
  <w:style w:type="character" w:customStyle="1" w:styleId="WW8Num235z0">
    <w:name w:val="WW8Num235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236z0">
    <w:name w:val="WW8Num236z0"/>
    <w:rsid w:val="00F04987"/>
    <w:rPr>
      <w:rFonts w:ascii="Times New Roman" w:hAnsi="Times New Roman" w:cs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 w:cs="Times New Roman"/>
    </w:rPr>
  </w:style>
  <w:style w:type="character" w:customStyle="1" w:styleId="WW8Num240z0">
    <w:name w:val="WW8Num240z0"/>
    <w:rsid w:val="00F04987"/>
    <w:rPr>
      <w:rFonts w:ascii="Times New Roman" w:hAnsi="Times New Roman" w:cs="Times New Roman"/>
    </w:rPr>
  </w:style>
  <w:style w:type="character" w:customStyle="1" w:styleId="WW8Num242z0">
    <w:name w:val="WW8Num242z0"/>
    <w:uiPriority w:val="99"/>
    <w:rsid w:val="00F04987"/>
    <w:rPr>
      <w:rFonts w:ascii="Symbol" w:hAnsi="Symbol" w:cs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 w:cs="Times New Roman"/>
    </w:rPr>
  </w:style>
  <w:style w:type="character" w:customStyle="1" w:styleId="WW8Num244z0">
    <w:name w:val="WW8Num244z0"/>
    <w:rsid w:val="00F04987"/>
    <w:rPr>
      <w:rFonts w:ascii="Symbol" w:hAnsi="Symbol" w:cs="Symbol"/>
    </w:rPr>
  </w:style>
  <w:style w:type="character" w:customStyle="1" w:styleId="WW8Num245z0">
    <w:name w:val="WW8Num245z0"/>
    <w:rsid w:val="00F04987"/>
    <w:rPr>
      <w:rFonts w:ascii="Symbol" w:hAnsi="Symbol" w:cs="Symbol"/>
    </w:rPr>
  </w:style>
  <w:style w:type="character" w:customStyle="1" w:styleId="WW8Num247z0">
    <w:name w:val="WW8Num247z0"/>
    <w:rsid w:val="00F04987"/>
    <w:rPr>
      <w:rFonts w:ascii="Arial" w:hAnsi="Arial" w:cs="Arial"/>
    </w:rPr>
  </w:style>
  <w:style w:type="character" w:customStyle="1" w:styleId="WW8Num247z1">
    <w:name w:val="WW8Num247z1"/>
    <w:uiPriority w:val="99"/>
    <w:rsid w:val="00F04987"/>
    <w:rPr>
      <w:rFonts w:ascii="Courier New" w:hAnsi="Courier New" w:cs="Courier New"/>
    </w:rPr>
  </w:style>
  <w:style w:type="character" w:customStyle="1" w:styleId="WW8Num247z2">
    <w:name w:val="WW8Num247z2"/>
    <w:uiPriority w:val="99"/>
    <w:rsid w:val="00F04987"/>
    <w:rPr>
      <w:rFonts w:ascii="Wingdings" w:hAnsi="Wingdings" w:cs="Wingdings"/>
    </w:rPr>
  </w:style>
  <w:style w:type="character" w:customStyle="1" w:styleId="WW8Num247z3">
    <w:name w:val="WW8Num247z3"/>
    <w:uiPriority w:val="99"/>
    <w:rsid w:val="00F04987"/>
    <w:rPr>
      <w:rFonts w:ascii="Symbol" w:hAnsi="Symbol" w:cs="Symbol"/>
    </w:rPr>
  </w:style>
  <w:style w:type="character" w:customStyle="1" w:styleId="WW8Num252z0">
    <w:name w:val="WW8Num252z0"/>
    <w:rsid w:val="00F04987"/>
    <w:rPr>
      <w:rFonts w:ascii="Times New Roman" w:hAnsi="Times New Roman" w:cs="Times New Roman"/>
    </w:rPr>
  </w:style>
  <w:style w:type="character" w:customStyle="1" w:styleId="WW8Num253z0">
    <w:name w:val="WW8Num253z0"/>
    <w:uiPriority w:val="99"/>
    <w:rsid w:val="00F04987"/>
    <w:rPr>
      <w:rFonts w:ascii="Arial" w:hAnsi="Arial" w:cs="Arial"/>
      <w:b/>
      <w:bCs/>
    </w:rPr>
  </w:style>
  <w:style w:type="character" w:customStyle="1" w:styleId="WW8Num256z0">
    <w:name w:val="WW8Num256z0"/>
    <w:rsid w:val="00F04987"/>
    <w:rPr>
      <w:rFonts w:ascii="Symbol" w:hAnsi="Symbol" w:cs="Symbol"/>
    </w:rPr>
  </w:style>
  <w:style w:type="character" w:customStyle="1" w:styleId="WW8Num256z1">
    <w:name w:val="WW8Num256z1"/>
    <w:uiPriority w:val="99"/>
    <w:rsid w:val="00F04987"/>
    <w:rPr>
      <w:rFonts w:ascii="Courier New" w:hAnsi="Courier New" w:cs="Courier New"/>
    </w:rPr>
  </w:style>
  <w:style w:type="character" w:customStyle="1" w:styleId="WW8Num256z2">
    <w:name w:val="WW8Num256z2"/>
    <w:uiPriority w:val="99"/>
    <w:rsid w:val="00F04987"/>
    <w:rPr>
      <w:rFonts w:ascii="Wingdings" w:hAnsi="Wingdings" w:cs="Wingdings"/>
    </w:rPr>
  </w:style>
  <w:style w:type="character" w:customStyle="1" w:styleId="WW8Num257z0">
    <w:name w:val="WW8Num257z0"/>
    <w:uiPriority w:val="99"/>
    <w:rsid w:val="00F04987"/>
    <w:rPr>
      <w:rFonts w:ascii="Symbol" w:hAnsi="Symbol" w:cs="Symbol"/>
    </w:rPr>
  </w:style>
  <w:style w:type="character" w:customStyle="1" w:styleId="WW8Num257z1">
    <w:name w:val="WW8Num257z1"/>
    <w:uiPriority w:val="99"/>
    <w:rsid w:val="00F04987"/>
    <w:rPr>
      <w:rFonts w:ascii="Courier New" w:hAnsi="Courier New" w:cs="Courier New"/>
    </w:rPr>
  </w:style>
  <w:style w:type="character" w:customStyle="1" w:styleId="WW8Num257z2">
    <w:name w:val="WW8Num257z2"/>
    <w:uiPriority w:val="99"/>
    <w:rsid w:val="00F04987"/>
    <w:rPr>
      <w:rFonts w:ascii="Wingdings" w:hAnsi="Wingdings" w:cs="Wingdings"/>
    </w:rPr>
  </w:style>
  <w:style w:type="character" w:customStyle="1" w:styleId="WW8Num259z0">
    <w:name w:val="WW8Num259z0"/>
    <w:uiPriority w:val="99"/>
    <w:rsid w:val="00F04987"/>
    <w:rPr>
      <w:rFonts w:ascii="Arial" w:hAnsi="Arial" w:cs="Arial"/>
    </w:rPr>
  </w:style>
  <w:style w:type="character" w:customStyle="1" w:styleId="WW8Num259z1">
    <w:name w:val="WW8Num259z1"/>
    <w:uiPriority w:val="99"/>
    <w:rsid w:val="00F04987"/>
    <w:rPr>
      <w:rFonts w:ascii="Courier New" w:hAnsi="Courier New" w:cs="Courier New"/>
    </w:rPr>
  </w:style>
  <w:style w:type="character" w:customStyle="1" w:styleId="WW8Num259z2">
    <w:name w:val="WW8Num259z2"/>
    <w:uiPriority w:val="99"/>
    <w:rsid w:val="00F04987"/>
    <w:rPr>
      <w:rFonts w:ascii="Wingdings" w:hAnsi="Wingdings" w:cs="Wingdings"/>
    </w:rPr>
  </w:style>
  <w:style w:type="character" w:customStyle="1" w:styleId="WW8Num259z3">
    <w:name w:val="WW8Num259z3"/>
    <w:uiPriority w:val="99"/>
    <w:rsid w:val="00F04987"/>
    <w:rPr>
      <w:rFonts w:ascii="Symbol" w:hAnsi="Symbol" w:cs="Symbol"/>
    </w:rPr>
  </w:style>
  <w:style w:type="character" w:customStyle="1" w:styleId="WW8Num260z0">
    <w:name w:val="WW8Num260z0"/>
    <w:rsid w:val="00F04987"/>
    <w:rPr>
      <w:rFonts w:ascii="Arial" w:hAnsi="Arial" w:cs="Arial"/>
    </w:rPr>
  </w:style>
  <w:style w:type="character" w:customStyle="1" w:styleId="WW8Num260z1">
    <w:name w:val="WW8Num260z1"/>
    <w:uiPriority w:val="99"/>
    <w:rsid w:val="00F04987"/>
    <w:rPr>
      <w:rFonts w:ascii="Courier New" w:hAnsi="Courier New" w:cs="Courier New"/>
    </w:rPr>
  </w:style>
  <w:style w:type="character" w:customStyle="1" w:styleId="WW8Num260z2">
    <w:name w:val="WW8Num260z2"/>
    <w:uiPriority w:val="99"/>
    <w:rsid w:val="00F04987"/>
    <w:rPr>
      <w:rFonts w:ascii="Wingdings" w:hAnsi="Wingdings" w:cs="Wingdings"/>
    </w:rPr>
  </w:style>
  <w:style w:type="character" w:customStyle="1" w:styleId="WW8Num260z3">
    <w:name w:val="WW8Num260z3"/>
    <w:uiPriority w:val="99"/>
    <w:rsid w:val="00F04987"/>
    <w:rPr>
      <w:rFonts w:ascii="Symbol" w:hAnsi="Symbol" w:cs="Symbol"/>
    </w:rPr>
  </w:style>
  <w:style w:type="character" w:customStyle="1" w:styleId="WW8Num261z0">
    <w:name w:val="WW8Num261z0"/>
    <w:rsid w:val="00F04987"/>
    <w:rPr>
      <w:rFonts w:ascii="Times New Roman" w:hAnsi="Times New Roman" w:cs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 w:cs="Courier New"/>
    </w:rPr>
  </w:style>
  <w:style w:type="character" w:customStyle="1" w:styleId="WW8Num261z2">
    <w:name w:val="WW8Num261z2"/>
    <w:uiPriority w:val="99"/>
    <w:rsid w:val="00F04987"/>
    <w:rPr>
      <w:rFonts w:ascii="Wingdings" w:hAnsi="Wingdings" w:cs="Wingdings"/>
    </w:rPr>
  </w:style>
  <w:style w:type="character" w:customStyle="1" w:styleId="WW8Num261z3">
    <w:name w:val="WW8Num261z3"/>
    <w:uiPriority w:val="99"/>
    <w:rsid w:val="00F04987"/>
    <w:rPr>
      <w:rFonts w:ascii="Symbol" w:hAnsi="Symbol" w:cs="Symbol"/>
    </w:rPr>
  </w:style>
  <w:style w:type="character" w:customStyle="1" w:styleId="WW8Num262z0">
    <w:name w:val="WW8Num262z0"/>
    <w:uiPriority w:val="99"/>
    <w:rsid w:val="00F04987"/>
    <w:rPr>
      <w:rFonts w:ascii="Webdings" w:hAnsi="Webdings" w:cs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 w:cs="Times New Roman"/>
    </w:rPr>
  </w:style>
  <w:style w:type="character" w:customStyle="1" w:styleId="WW8Num267z0">
    <w:name w:val="WW8Num267z0"/>
    <w:rsid w:val="00F04987"/>
    <w:rPr>
      <w:b/>
      <w:bCs/>
    </w:rPr>
  </w:style>
  <w:style w:type="character" w:customStyle="1" w:styleId="WW8Num268z0">
    <w:name w:val="WW8Num268z0"/>
    <w:rsid w:val="00F04987"/>
    <w:rPr>
      <w:rFonts w:ascii="Symbol" w:hAnsi="Symbol" w:cs="Symbol"/>
    </w:rPr>
  </w:style>
  <w:style w:type="character" w:customStyle="1" w:styleId="WW8Num268z1">
    <w:name w:val="WW8Num268z1"/>
    <w:rsid w:val="00F04987"/>
    <w:rPr>
      <w:rFonts w:ascii="Courier New" w:hAnsi="Courier New" w:cs="Courier New"/>
    </w:rPr>
  </w:style>
  <w:style w:type="character" w:customStyle="1" w:styleId="WW8Num268z2">
    <w:name w:val="WW8Num268z2"/>
    <w:uiPriority w:val="99"/>
    <w:rsid w:val="00F04987"/>
    <w:rPr>
      <w:rFonts w:ascii="Wingdings" w:hAnsi="Wingdings" w:cs="Wingdings"/>
    </w:rPr>
  </w:style>
  <w:style w:type="character" w:customStyle="1" w:styleId="WW8Num269z0">
    <w:name w:val="WW8Num269z0"/>
    <w:uiPriority w:val="99"/>
    <w:rsid w:val="00F04987"/>
    <w:rPr>
      <w:rFonts w:ascii="Symbol" w:hAnsi="Symbol" w:cs="Symbol"/>
    </w:rPr>
  </w:style>
  <w:style w:type="character" w:customStyle="1" w:styleId="WW8Num270z0">
    <w:name w:val="WW8Num270z0"/>
    <w:rsid w:val="00F04987"/>
    <w:rPr>
      <w:rFonts w:ascii="Symbol" w:hAnsi="Symbol" w:cs="Symbol"/>
    </w:rPr>
  </w:style>
  <w:style w:type="character" w:customStyle="1" w:styleId="WW8Num270z1">
    <w:name w:val="WW8Num270z1"/>
    <w:uiPriority w:val="99"/>
    <w:rsid w:val="00F04987"/>
    <w:rPr>
      <w:rFonts w:ascii="Courier New" w:hAnsi="Courier New" w:cs="Courier New"/>
    </w:rPr>
  </w:style>
  <w:style w:type="character" w:customStyle="1" w:styleId="WW8Num270z2">
    <w:name w:val="WW8Num270z2"/>
    <w:uiPriority w:val="99"/>
    <w:rsid w:val="00F04987"/>
    <w:rPr>
      <w:rFonts w:ascii="Wingdings" w:hAnsi="Wingdings" w:cs="Wingdings"/>
    </w:rPr>
  </w:style>
  <w:style w:type="character" w:customStyle="1" w:styleId="WW8Num271z0">
    <w:name w:val="WW8Num271z0"/>
    <w:rsid w:val="00F04987"/>
    <w:rPr>
      <w:rFonts w:ascii="Symbol" w:hAnsi="Symbol" w:cs="Symbol"/>
    </w:rPr>
  </w:style>
  <w:style w:type="character" w:customStyle="1" w:styleId="WW8Num271z1">
    <w:name w:val="WW8Num271z1"/>
    <w:uiPriority w:val="99"/>
    <w:rsid w:val="00F04987"/>
    <w:rPr>
      <w:rFonts w:ascii="Courier New" w:hAnsi="Courier New" w:cs="Courier New"/>
    </w:rPr>
  </w:style>
  <w:style w:type="character" w:customStyle="1" w:styleId="WW8Num271z2">
    <w:name w:val="WW8Num271z2"/>
    <w:uiPriority w:val="99"/>
    <w:rsid w:val="00F04987"/>
    <w:rPr>
      <w:rFonts w:ascii="Wingdings" w:hAnsi="Wingdings" w:cs="Wingdings"/>
    </w:rPr>
  </w:style>
  <w:style w:type="character" w:customStyle="1" w:styleId="WW8Num272z0">
    <w:name w:val="WW8Num272z0"/>
    <w:rsid w:val="00F04987"/>
    <w:rPr>
      <w:rFonts w:ascii="Arial" w:hAnsi="Arial" w:cs="Arial"/>
      <w:b/>
      <w:bCs/>
    </w:rPr>
  </w:style>
  <w:style w:type="character" w:customStyle="1" w:styleId="WW8Num274z0">
    <w:name w:val="WW8Num274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75z0">
    <w:name w:val="WW8Num275z0"/>
    <w:rsid w:val="00F04987"/>
    <w:rPr>
      <w:b/>
      <w:bCs/>
    </w:rPr>
  </w:style>
  <w:style w:type="character" w:customStyle="1" w:styleId="WW8Num275z1">
    <w:name w:val="WW8Num275z1"/>
    <w:uiPriority w:val="99"/>
    <w:rsid w:val="00F04987"/>
    <w:rPr>
      <w:rFonts w:ascii="Arial" w:hAnsi="Arial" w:cs="Arial"/>
      <w:b/>
      <w:bCs/>
    </w:rPr>
  </w:style>
  <w:style w:type="character" w:customStyle="1" w:styleId="WW8Num276z0">
    <w:name w:val="WW8Num276z0"/>
    <w:rsid w:val="00F04987"/>
    <w:rPr>
      <w:rFonts w:ascii="Symbol" w:hAnsi="Symbol" w:cs="Symbol"/>
    </w:rPr>
  </w:style>
  <w:style w:type="character" w:customStyle="1" w:styleId="WW8Num277z0">
    <w:name w:val="WW8Num277z0"/>
    <w:rsid w:val="00F04987"/>
    <w:rPr>
      <w:rFonts w:ascii="Symbol" w:hAnsi="Symbol" w:cs="Symbol"/>
    </w:rPr>
  </w:style>
  <w:style w:type="character" w:customStyle="1" w:styleId="WW8Num277z1">
    <w:name w:val="WW8Num277z1"/>
    <w:uiPriority w:val="99"/>
    <w:rsid w:val="00F04987"/>
    <w:rPr>
      <w:rFonts w:ascii="Courier New" w:hAnsi="Courier New" w:cs="Courier New"/>
    </w:rPr>
  </w:style>
  <w:style w:type="character" w:customStyle="1" w:styleId="WW8Num277z2">
    <w:name w:val="WW8Num277z2"/>
    <w:uiPriority w:val="99"/>
    <w:rsid w:val="00F04987"/>
    <w:rPr>
      <w:rFonts w:ascii="Wingdings" w:hAnsi="Wingdings" w:cs="Wingdings"/>
    </w:rPr>
  </w:style>
  <w:style w:type="character" w:customStyle="1" w:styleId="WW8Num278z0">
    <w:name w:val="WW8Num278z0"/>
    <w:rsid w:val="00F04987"/>
    <w:rPr>
      <w:rFonts w:ascii="Times New Roman" w:hAnsi="Times New Roman" w:cs="Times New Roman"/>
    </w:rPr>
  </w:style>
  <w:style w:type="character" w:customStyle="1" w:styleId="WW8Num279z0">
    <w:name w:val="WW8Num279z0"/>
    <w:rsid w:val="00F04987"/>
    <w:rPr>
      <w:rFonts w:ascii="Times New Roman" w:hAnsi="Times New Roman" w:cs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 w:cs="Courier New"/>
    </w:rPr>
  </w:style>
  <w:style w:type="character" w:customStyle="1" w:styleId="WW8Num279z2">
    <w:name w:val="WW8Num279z2"/>
    <w:uiPriority w:val="99"/>
    <w:rsid w:val="00F04987"/>
    <w:rPr>
      <w:rFonts w:ascii="Wingdings" w:hAnsi="Wingdings" w:cs="Wingdings"/>
    </w:rPr>
  </w:style>
  <w:style w:type="character" w:customStyle="1" w:styleId="WW8Num279z3">
    <w:name w:val="WW8Num279z3"/>
    <w:uiPriority w:val="99"/>
    <w:rsid w:val="00F04987"/>
    <w:rPr>
      <w:rFonts w:ascii="Symbol" w:hAnsi="Symbol" w:cs="Symbol"/>
    </w:rPr>
  </w:style>
  <w:style w:type="character" w:customStyle="1" w:styleId="WW8Num282z0">
    <w:name w:val="WW8Num282z0"/>
    <w:uiPriority w:val="99"/>
    <w:rsid w:val="00F04987"/>
    <w:rPr>
      <w:rFonts w:ascii="Symbol" w:hAnsi="Symbol" w:cs="Symbol"/>
    </w:rPr>
  </w:style>
  <w:style w:type="character" w:customStyle="1" w:styleId="WW8Num282z1">
    <w:name w:val="WW8Num282z1"/>
    <w:uiPriority w:val="99"/>
    <w:rsid w:val="00F04987"/>
    <w:rPr>
      <w:rFonts w:ascii="Courier New" w:hAnsi="Courier New" w:cs="Courier New"/>
    </w:rPr>
  </w:style>
  <w:style w:type="character" w:customStyle="1" w:styleId="WW8Num282z2">
    <w:name w:val="WW8Num282z2"/>
    <w:uiPriority w:val="99"/>
    <w:rsid w:val="00F04987"/>
    <w:rPr>
      <w:rFonts w:ascii="Wingdings" w:hAnsi="Wingdings" w:cs="Wingdings"/>
    </w:rPr>
  </w:style>
  <w:style w:type="character" w:customStyle="1" w:styleId="WW8Num283z0">
    <w:name w:val="WW8Num283z0"/>
    <w:rsid w:val="00F04987"/>
    <w:rPr>
      <w:rFonts w:ascii="Symbol" w:hAnsi="Symbol" w:cs="Symbol"/>
      <w:sz w:val="20"/>
      <w:szCs w:val="20"/>
    </w:rPr>
  </w:style>
  <w:style w:type="character" w:customStyle="1" w:styleId="WW8Num284z0">
    <w:name w:val="WW8Num284z0"/>
    <w:rsid w:val="00F04987"/>
    <w:rPr>
      <w:rFonts w:ascii="Symbol" w:hAnsi="Symbol" w:cs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 w:cs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 w:cs="Courier New"/>
    </w:rPr>
  </w:style>
  <w:style w:type="character" w:customStyle="1" w:styleId="WW8Num284z5">
    <w:name w:val="WW8Num284z5"/>
    <w:uiPriority w:val="99"/>
    <w:rsid w:val="00F04987"/>
    <w:rPr>
      <w:rFonts w:ascii="Wingdings" w:hAnsi="Wingdings" w:cs="Wingdings"/>
    </w:rPr>
  </w:style>
  <w:style w:type="character" w:customStyle="1" w:styleId="WW8Num285z0">
    <w:name w:val="WW8Num285z0"/>
    <w:rsid w:val="00F04987"/>
    <w:rPr>
      <w:rFonts w:ascii="Arial" w:hAnsi="Arial" w:cs="Arial"/>
    </w:rPr>
  </w:style>
  <w:style w:type="character" w:customStyle="1" w:styleId="WW8Num285z1">
    <w:name w:val="WW8Num285z1"/>
    <w:rsid w:val="00F04987"/>
    <w:rPr>
      <w:rFonts w:ascii="Courier New" w:hAnsi="Courier New" w:cs="Courier New"/>
    </w:rPr>
  </w:style>
  <w:style w:type="character" w:customStyle="1" w:styleId="WW8Num285z2">
    <w:name w:val="WW8Num285z2"/>
    <w:rsid w:val="00F04987"/>
    <w:rPr>
      <w:rFonts w:ascii="Wingdings" w:hAnsi="Wingdings" w:cs="Wingdings"/>
    </w:rPr>
  </w:style>
  <w:style w:type="character" w:customStyle="1" w:styleId="WW8Num285z3">
    <w:name w:val="WW8Num285z3"/>
    <w:uiPriority w:val="99"/>
    <w:rsid w:val="00F04987"/>
    <w:rPr>
      <w:rFonts w:ascii="Symbol" w:hAnsi="Symbol" w:cs="Symbol"/>
    </w:rPr>
  </w:style>
  <w:style w:type="character" w:customStyle="1" w:styleId="WW8Num286z1">
    <w:name w:val="WW8Num286z1"/>
    <w:uiPriority w:val="99"/>
    <w:rsid w:val="00F04987"/>
    <w:rPr>
      <w:b/>
      <w:bCs/>
      <w:sz w:val="22"/>
      <w:szCs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88z0">
    <w:name w:val="WW8Num288z0"/>
    <w:rsid w:val="00F04987"/>
    <w:rPr>
      <w:rFonts w:ascii="Symbol" w:hAnsi="Symbol" w:cs="Symbol"/>
      <w:sz w:val="20"/>
      <w:szCs w:val="20"/>
    </w:rPr>
  </w:style>
  <w:style w:type="character" w:customStyle="1" w:styleId="WW8Num291z0">
    <w:name w:val="WW8Num291z0"/>
    <w:rsid w:val="00F04987"/>
    <w:rPr>
      <w:rFonts w:ascii="Times New Roman" w:hAnsi="Times New Roman" w:cs="Times New Roman"/>
    </w:rPr>
  </w:style>
  <w:style w:type="character" w:customStyle="1" w:styleId="WW8Num293z0">
    <w:name w:val="WW8Num293z0"/>
    <w:rsid w:val="00F04987"/>
    <w:rPr>
      <w:rFonts w:ascii="Symbol" w:hAnsi="Symbol" w:cs="Symbol"/>
    </w:rPr>
  </w:style>
  <w:style w:type="character" w:customStyle="1" w:styleId="WW8Num293z1">
    <w:name w:val="WW8Num293z1"/>
    <w:rsid w:val="00F04987"/>
    <w:rPr>
      <w:rFonts w:ascii="Courier New" w:hAnsi="Courier New" w:cs="Courier New"/>
    </w:rPr>
  </w:style>
  <w:style w:type="character" w:customStyle="1" w:styleId="WW8Num293z2">
    <w:name w:val="WW8Num293z2"/>
    <w:rsid w:val="00F04987"/>
    <w:rPr>
      <w:rFonts w:ascii="Wingdings" w:hAnsi="Wingdings" w:cs="Wingdings"/>
    </w:rPr>
  </w:style>
  <w:style w:type="character" w:customStyle="1" w:styleId="WW8Num295z1">
    <w:name w:val="WW8Num295z1"/>
    <w:uiPriority w:val="99"/>
    <w:rsid w:val="00F04987"/>
    <w:rPr>
      <w:b/>
      <w:bCs/>
    </w:rPr>
  </w:style>
  <w:style w:type="character" w:customStyle="1" w:styleId="WW8Num295z2">
    <w:name w:val="WW8Num295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97z0">
    <w:name w:val="WW8Num297z0"/>
    <w:rsid w:val="00F04987"/>
    <w:rPr>
      <w:rFonts w:ascii="Arial" w:hAnsi="Arial" w:cs="Arial"/>
    </w:rPr>
  </w:style>
  <w:style w:type="character" w:customStyle="1" w:styleId="WW8Num297z1">
    <w:name w:val="WW8Num297z1"/>
    <w:uiPriority w:val="99"/>
    <w:rsid w:val="00F04987"/>
    <w:rPr>
      <w:rFonts w:ascii="Courier New" w:hAnsi="Courier New" w:cs="Courier New"/>
    </w:rPr>
  </w:style>
  <w:style w:type="character" w:customStyle="1" w:styleId="WW8Num297z2">
    <w:name w:val="WW8Num297z2"/>
    <w:uiPriority w:val="99"/>
    <w:rsid w:val="00F04987"/>
    <w:rPr>
      <w:rFonts w:ascii="Wingdings" w:hAnsi="Wingdings" w:cs="Wingdings"/>
    </w:rPr>
  </w:style>
  <w:style w:type="character" w:customStyle="1" w:styleId="WW8Num297z3">
    <w:name w:val="WW8Num297z3"/>
    <w:uiPriority w:val="99"/>
    <w:rsid w:val="00F04987"/>
    <w:rPr>
      <w:rFonts w:ascii="Symbol" w:hAnsi="Symbol" w:cs="Symbol"/>
    </w:rPr>
  </w:style>
  <w:style w:type="character" w:customStyle="1" w:styleId="WW8Num298z0">
    <w:name w:val="WW8Num298z0"/>
    <w:uiPriority w:val="99"/>
    <w:rsid w:val="00F04987"/>
    <w:rPr>
      <w:rFonts w:ascii="Symbol" w:hAnsi="Symbol" w:cs="Symbol"/>
    </w:rPr>
  </w:style>
  <w:style w:type="character" w:customStyle="1" w:styleId="WW8Num298z1">
    <w:name w:val="WW8Num298z1"/>
    <w:uiPriority w:val="99"/>
    <w:rsid w:val="00F04987"/>
    <w:rPr>
      <w:rFonts w:ascii="Courier New" w:hAnsi="Courier New" w:cs="Courier New"/>
    </w:rPr>
  </w:style>
  <w:style w:type="character" w:customStyle="1" w:styleId="WW8Num298z2">
    <w:name w:val="WW8Num298z2"/>
    <w:uiPriority w:val="99"/>
    <w:rsid w:val="00F04987"/>
    <w:rPr>
      <w:rFonts w:ascii="Wingdings" w:hAnsi="Wingdings" w:cs="Wingdings"/>
    </w:rPr>
  </w:style>
  <w:style w:type="character" w:customStyle="1" w:styleId="WW8Num299z0">
    <w:name w:val="WW8Num299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00z0">
    <w:name w:val="WW8Num300z0"/>
    <w:rsid w:val="00F04987"/>
    <w:rPr>
      <w:rFonts w:ascii="Symbol" w:hAnsi="Symbol" w:cs="Symbol"/>
    </w:rPr>
  </w:style>
  <w:style w:type="character" w:customStyle="1" w:styleId="WW8Num302z0">
    <w:name w:val="WW8Num302z0"/>
    <w:rsid w:val="00F04987"/>
    <w:rPr>
      <w:rFonts w:ascii="Symbol" w:hAnsi="Symbol" w:cs="Symbol"/>
    </w:rPr>
  </w:style>
  <w:style w:type="character" w:customStyle="1" w:styleId="WW8Num302z1">
    <w:name w:val="WW8Num302z1"/>
    <w:rsid w:val="00F04987"/>
    <w:rPr>
      <w:rFonts w:ascii="Courier New" w:hAnsi="Courier New" w:cs="Courier New"/>
    </w:rPr>
  </w:style>
  <w:style w:type="character" w:customStyle="1" w:styleId="WW8Num302z2">
    <w:name w:val="WW8Num302z2"/>
    <w:rsid w:val="00F04987"/>
    <w:rPr>
      <w:rFonts w:ascii="Wingdings" w:hAnsi="Wingdings" w:cs="Wingdings"/>
    </w:rPr>
  </w:style>
  <w:style w:type="character" w:customStyle="1" w:styleId="WW8Num303z0">
    <w:name w:val="WW8Num30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 w:cs="Times New Roman"/>
    </w:rPr>
  </w:style>
  <w:style w:type="character" w:customStyle="1" w:styleId="WW8Num306z0">
    <w:name w:val="WW8Num306z0"/>
    <w:uiPriority w:val="99"/>
    <w:rsid w:val="00F04987"/>
    <w:rPr>
      <w:rFonts w:ascii="Symbol" w:hAnsi="Symbol" w:cs="Symbol"/>
    </w:rPr>
  </w:style>
  <w:style w:type="character" w:customStyle="1" w:styleId="WW8Num307z0">
    <w:name w:val="WW8Num307z0"/>
    <w:uiPriority w:val="99"/>
    <w:rsid w:val="00F04987"/>
    <w:rPr>
      <w:rFonts w:ascii="Arial" w:hAnsi="Arial" w:cs="Arial"/>
    </w:rPr>
  </w:style>
  <w:style w:type="character" w:customStyle="1" w:styleId="WW8Num307z1">
    <w:name w:val="WW8Num307z1"/>
    <w:uiPriority w:val="99"/>
    <w:rsid w:val="00F04987"/>
    <w:rPr>
      <w:rFonts w:ascii="Courier New" w:hAnsi="Courier New" w:cs="Courier New"/>
    </w:rPr>
  </w:style>
  <w:style w:type="character" w:customStyle="1" w:styleId="WW8Num307z2">
    <w:name w:val="WW8Num307z2"/>
    <w:uiPriority w:val="99"/>
    <w:rsid w:val="00F04987"/>
    <w:rPr>
      <w:rFonts w:ascii="Wingdings" w:hAnsi="Wingdings" w:cs="Wingdings"/>
    </w:rPr>
  </w:style>
  <w:style w:type="character" w:customStyle="1" w:styleId="WW8Num307z3">
    <w:name w:val="WW8Num307z3"/>
    <w:uiPriority w:val="99"/>
    <w:rsid w:val="00F04987"/>
    <w:rPr>
      <w:rFonts w:ascii="Symbol" w:hAnsi="Symbol" w:cs="Symbol"/>
    </w:rPr>
  </w:style>
  <w:style w:type="character" w:customStyle="1" w:styleId="WW8Num309z0">
    <w:name w:val="WW8Num309z0"/>
    <w:uiPriority w:val="99"/>
    <w:rsid w:val="00F04987"/>
    <w:rPr>
      <w:rFonts w:ascii="Symbol" w:hAnsi="Symbol" w:cs="Symbol"/>
    </w:rPr>
  </w:style>
  <w:style w:type="character" w:customStyle="1" w:styleId="WW8Num310z0">
    <w:name w:val="WW8Num310z0"/>
    <w:rsid w:val="00F04987"/>
    <w:rPr>
      <w:rFonts w:ascii="Symbol" w:hAnsi="Symbol" w:cs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 w:cs="Symbol"/>
    </w:rPr>
  </w:style>
  <w:style w:type="character" w:customStyle="1" w:styleId="WW8Num313z1">
    <w:name w:val="WW8Num313z1"/>
    <w:uiPriority w:val="99"/>
    <w:rsid w:val="00F04987"/>
    <w:rPr>
      <w:rFonts w:ascii="Courier New" w:hAnsi="Courier New" w:cs="Courier New"/>
    </w:rPr>
  </w:style>
  <w:style w:type="character" w:customStyle="1" w:styleId="WW8Num313z2">
    <w:name w:val="WW8Num313z2"/>
    <w:uiPriority w:val="99"/>
    <w:rsid w:val="00F04987"/>
    <w:rPr>
      <w:rFonts w:ascii="Wingdings" w:hAnsi="Wingdings" w:cs="Wingdings"/>
    </w:rPr>
  </w:style>
  <w:style w:type="character" w:customStyle="1" w:styleId="WW8Num314z0">
    <w:name w:val="WW8Num314z0"/>
    <w:rsid w:val="00F04987"/>
    <w:rPr>
      <w:rFonts w:ascii="Symbol" w:hAnsi="Symbol" w:cs="Symbol"/>
    </w:rPr>
  </w:style>
  <w:style w:type="character" w:customStyle="1" w:styleId="WW8Num314z1">
    <w:name w:val="WW8Num314z1"/>
    <w:uiPriority w:val="99"/>
    <w:rsid w:val="00F04987"/>
    <w:rPr>
      <w:rFonts w:ascii="Courier New" w:hAnsi="Courier New" w:cs="Courier New"/>
    </w:rPr>
  </w:style>
  <w:style w:type="character" w:customStyle="1" w:styleId="WW8Num314z2">
    <w:name w:val="WW8Num314z2"/>
    <w:uiPriority w:val="99"/>
    <w:rsid w:val="00F04987"/>
    <w:rPr>
      <w:rFonts w:ascii="Wingdings" w:hAnsi="Wingdings" w:cs="Wingdings"/>
    </w:rPr>
  </w:style>
  <w:style w:type="character" w:customStyle="1" w:styleId="WW8Num315z0">
    <w:name w:val="WW8Num315z0"/>
    <w:rsid w:val="00F04987"/>
    <w:rPr>
      <w:rFonts w:ascii="Symbol" w:hAnsi="Symbol" w:cs="Symbol"/>
    </w:rPr>
  </w:style>
  <w:style w:type="character" w:customStyle="1" w:styleId="WW8Num315z1">
    <w:name w:val="WW8Num315z1"/>
    <w:rsid w:val="00F04987"/>
    <w:rPr>
      <w:rFonts w:ascii="Courier New" w:hAnsi="Courier New" w:cs="Courier New"/>
    </w:rPr>
  </w:style>
  <w:style w:type="character" w:customStyle="1" w:styleId="WW8Num315z2">
    <w:name w:val="WW8Num315z2"/>
    <w:rsid w:val="00F04987"/>
    <w:rPr>
      <w:rFonts w:ascii="Wingdings" w:hAnsi="Wingdings" w:cs="Wingdings"/>
    </w:rPr>
  </w:style>
  <w:style w:type="character" w:customStyle="1" w:styleId="WW8Num317z0">
    <w:name w:val="WW8Num317z0"/>
    <w:rsid w:val="00F04987"/>
    <w:rPr>
      <w:rFonts w:ascii="Times New Roman" w:hAnsi="Times New Roman" w:cs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 w:cs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 w:cs="Courier New"/>
    </w:rPr>
  </w:style>
  <w:style w:type="character" w:customStyle="1" w:styleId="WW8Num318z2">
    <w:name w:val="WW8Num318z2"/>
    <w:uiPriority w:val="99"/>
    <w:rsid w:val="00F04987"/>
    <w:rPr>
      <w:rFonts w:ascii="Wingdings" w:hAnsi="Wingdings" w:cs="Wingdings"/>
    </w:rPr>
  </w:style>
  <w:style w:type="character" w:customStyle="1" w:styleId="WW8Num318z3">
    <w:name w:val="WW8Num318z3"/>
    <w:uiPriority w:val="99"/>
    <w:rsid w:val="00F04987"/>
    <w:rPr>
      <w:rFonts w:ascii="Symbol" w:hAnsi="Symbol" w:cs="Symbol"/>
    </w:rPr>
  </w:style>
  <w:style w:type="character" w:customStyle="1" w:styleId="WW8Num320z0">
    <w:name w:val="WW8Num320z0"/>
    <w:rsid w:val="00F04987"/>
    <w:rPr>
      <w:rFonts w:ascii="Times New Roman" w:hAnsi="Times New Roman" w:cs="Times New Roman"/>
    </w:rPr>
  </w:style>
  <w:style w:type="character" w:customStyle="1" w:styleId="WW8Num321z0">
    <w:name w:val="WW8Num321z0"/>
    <w:rsid w:val="00F04987"/>
    <w:rPr>
      <w:rFonts w:ascii="Symbol" w:hAnsi="Symbol" w:cs="Symbol"/>
    </w:rPr>
  </w:style>
  <w:style w:type="character" w:customStyle="1" w:styleId="WW8Num321z1">
    <w:name w:val="WW8Num321z1"/>
    <w:uiPriority w:val="99"/>
    <w:rsid w:val="00F04987"/>
    <w:rPr>
      <w:rFonts w:ascii="Courier New" w:hAnsi="Courier New" w:cs="Courier New"/>
    </w:rPr>
  </w:style>
  <w:style w:type="character" w:customStyle="1" w:styleId="WW8Num321z2">
    <w:name w:val="WW8Num321z2"/>
    <w:uiPriority w:val="99"/>
    <w:rsid w:val="00F04987"/>
    <w:rPr>
      <w:rFonts w:ascii="Wingdings" w:hAnsi="Wingdings" w:cs="Wingdings"/>
    </w:rPr>
  </w:style>
  <w:style w:type="character" w:customStyle="1" w:styleId="WW8Num322z0">
    <w:name w:val="WW8Num322z0"/>
    <w:uiPriority w:val="99"/>
    <w:rsid w:val="00F04987"/>
    <w:rPr>
      <w:rFonts w:ascii="Symbol" w:hAnsi="Symbol" w:cs="Symbol"/>
    </w:rPr>
  </w:style>
  <w:style w:type="character" w:customStyle="1" w:styleId="WW8Num327z0">
    <w:name w:val="WW8Num327z0"/>
    <w:rsid w:val="00F04987"/>
    <w:rPr>
      <w:rFonts w:ascii="Symbol" w:hAnsi="Symbol" w:cs="Symbol"/>
    </w:rPr>
  </w:style>
  <w:style w:type="character" w:customStyle="1" w:styleId="WW8Num328z0">
    <w:name w:val="WW8Num328z0"/>
    <w:rsid w:val="00F04987"/>
    <w:rPr>
      <w:rFonts w:ascii="Symbol" w:hAnsi="Symbol" w:cs="Symbol"/>
    </w:rPr>
  </w:style>
  <w:style w:type="character" w:customStyle="1" w:styleId="WW8Num328z1">
    <w:name w:val="WW8Num328z1"/>
    <w:uiPriority w:val="99"/>
    <w:rsid w:val="00F04987"/>
    <w:rPr>
      <w:rFonts w:ascii="Courier New" w:hAnsi="Courier New" w:cs="Courier New"/>
    </w:rPr>
  </w:style>
  <w:style w:type="character" w:customStyle="1" w:styleId="WW8Num328z2">
    <w:name w:val="WW8Num328z2"/>
    <w:uiPriority w:val="99"/>
    <w:rsid w:val="00F04987"/>
    <w:rPr>
      <w:rFonts w:ascii="Wingdings" w:hAnsi="Wingdings" w:cs="Wingdings"/>
    </w:rPr>
  </w:style>
  <w:style w:type="character" w:customStyle="1" w:styleId="WW8Num330z0">
    <w:name w:val="WW8Num330z0"/>
    <w:rsid w:val="00F04987"/>
    <w:rPr>
      <w:rFonts w:ascii="Times New Roman" w:hAnsi="Times New Roman" w:cs="Times New Roman"/>
    </w:rPr>
  </w:style>
  <w:style w:type="character" w:customStyle="1" w:styleId="WW8Num333z0">
    <w:name w:val="WW8Num333z0"/>
    <w:rsid w:val="00F04987"/>
    <w:rPr>
      <w:rFonts w:ascii="Times New Roman" w:hAnsi="Times New Roman" w:cs="Times New Roman"/>
    </w:rPr>
  </w:style>
  <w:style w:type="character" w:customStyle="1" w:styleId="WW8Num335z0">
    <w:name w:val="WW8Num335z0"/>
    <w:rsid w:val="00F04987"/>
    <w:rPr>
      <w:rFonts w:ascii="Times New Roman" w:hAnsi="Times New Roman" w:cs="Times New Roman"/>
    </w:rPr>
  </w:style>
  <w:style w:type="character" w:customStyle="1" w:styleId="WW8Num336z0">
    <w:name w:val="WW8Num336z0"/>
    <w:rsid w:val="00F04987"/>
    <w:rPr>
      <w:rFonts w:ascii="Symbol" w:hAnsi="Symbol" w:cs="Symbol"/>
    </w:rPr>
  </w:style>
  <w:style w:type="character" w:customStyle="1" w:styleId="WW8Num337z0">
    <w:name w:val="WW8Num337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 w:cs="Symbol"/>
    </w:rPr>
  </w:style>
  <w:style w:type="character" w:customStyle="1" w:styleId="WW8Num340z0">
    <w:name w:val="WW8Num340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41z0">
    <w:name w:val="WW8Num341z0"/>
    <w:rsid w:val="00F04987"/>
    <w:rPr>
      <w:rFonts w:ascii="Times New Roman" w:hAnsi="Times New Roman" w:cs="Times New Roman"/>
    </w:rPr>
  </w:style>
  <w:style w:type="character" w:customStyle="1" w:styleId="WW8Num344z0">
    <w:name w:val="WW8Num344z0"/>
    <w:rsid w:val="00F04987"/>
    <w:rPr>
      <w:rFonts w:ascii="Symbol" w:hAnsi="Symbol" w:cs="Symbol"/>
    </w:rPr>
  </w:style>
  <w:style w:type="character" w:customStyle="1" w:styleId="WW8Num344z1">
    <w:name w:val="WW8Num344z1"/>
    <w:uiPriority w:val="99"/>
    <w:rsid w:val="00F04987"/>
    <w:rPr>
      <w:rFonts w:ascii="Courier New" w:hAnsi="Courier New" w:cs="Courier New"/>
    </w:rPr>
  </w:style>
  <w:style w:type="character" w:customStyle="1" w:styleId="WW8Num344z2">
    <w:name w:val="WW8Num344z2"/>
    <w:uiPriority w:val="99"/>
    <w:rsid w:val="00F04987"/>
    <w:rPr>
      <w:rFonts w:ascii="Wingdings" w:hAnsi="Wingdings" w:cs="Wingdings"/>
    </w:rPr>
  </w:style>
  <w:style w:type="character" w:customStyle="1" w:styleId="WW8Num345z0">
    <w:name w:val="WW8Num345z0"/>
    <w:rsid w:val="00F04987"/>
    <w:rPr>
      <w:rFonts w:ascii="Times New Roman" w:hAnsi="Times New Roman" w:cs="Times New Roman"/>
    </w:rPr>
  </w:style>
  <w:style w:type="character" w:customStyle="1" w:styleId="WW8Num346z0">
    <w:name w:val="WW8Num346z0"/>
    <w:rsid w:val="00F04987"/>
    <w:rPr>
      <w:rFonts w:ascii="Symbol" w:hAnsi="Symbol" w:cs="Symbol"/>
    </w:rPr>
  </w:style>
  <w:style w:type="character" w:customStyle="1" w:styleId="WW8Num349z0">
    <w:name w:val="WW8Num349z0"/>
    <w:uiPriority w:val="99"/>
    <w:rsid w:val="00F04987"/>
    <w:rPr>
      <w:rFonts w:ascii="Arial" w:hAnsi="Arial" w:cs="Arial"/>
    </w:rPr>
  </w:style>
  <w:style w:type="character" w:customStyle="1" w:styleId="WW8Num349z1">
    <w:name w:val="WW8Num349z1"/>
    <w:uiPriority w:val="99"/>
    <w:rsid w:val="00F04987"/>
    <w:rPr>
      <w:rFonts w:ascii="Courier New" w:hAnsi="Courier New" w:cs="Courier New"/>
    </w:rPr>
  </w:style>
  <w:style w:type="character" w:customStyle="1" w:styleId="WW8Num349z2">
    <w:name w:val="WW8Num349z2"/>
    <w:uiPriority w:val="99"/>
    <w:rsid w:val="00F04987"/>
    <w:rPr>
      <w:rFonts w:ascii="Wingdings" w:hAnsi="Wingdings" w:cs="Wingdings"/>
    </w:rPr>
  </w:style>
  <w:style w:type="character" w:customStyle="1" w:styleId="WW8Num349z3">
    <w:name w:val="WW8Num349z3"/>
    <w:uiPriority w:val="99"/>
    <w:rsid w:val="00F04987"/>
    <w:rPr>
      <w:rFonts w:ascii="Symbol" w:hAnsi="Symbol" w:cs="Symbol"/>
    </w:rPr>
  </w:style>
  <w:style w:type="character" w:customStyle="1" w:styleId="WW8Num350z0">
    <w:name w:val="WW8Num350z0"/>
    <w:rsid w:val="00F04987"/>
    <w:rPr>
      <w:rFonts w:ascii="Times New Roman" w:hAnsi="Times New Roman" w:cs="Times New Roman"/>
    </w:rPr>
  </w:style>
  <w:style w:type="character" w:customStyle="1" w:styleId="WW8Num351z0">
    <w:name w:val="WW8Num351z0"/>
    <w:rsid w:val="00F04987"/>
    <w:rPr>
      <w:rFonts w:ascii="Arial" w:hAnsi="Arial" w:cs="Arial"/>
    </w:rPr>
  </w:style>
  <w:style w:type="character" w:customStyle="1" w:styleId="WW8Num351z1">
    <w:name w:val="WW8Num351z1"/>
    <w:uiPriority w:val="99"/>
    <w:rsid w:val="00F04987"/>
    <w:rPr>
      <w:rFonts w:ascii="Courier New" w:hAnsi="Courier New" w:cs="Courier New"/>
    </w:rPr>
  </w:style>
  <w:style w:type="character" w:customStyle="1" w:styleId="WW8Num351z2">
    <w:name w:val="WW8Num351z2"/>
    <w:uiPriority w:val="99"/>
    <w:rsid w:val="00F04987"/>
    <w:rPr>
      <w:rFonts w:ascii="Wingdings" w:hAnsi="Wingdings" w:cs="Wingdings"/>
    </w:rPr>
  </w:style>
  <w:style w:type="character" w:customStyle="1" w:styleId="WW8Num351z3">
    <w:name w:val="WW8Num351z3"/>
    <w:uiPriority w:val="99"/>
    <w:rsid w:val="00F04987"/>
    <w:rPr>
      <w:rFonts w:ascii="Symbol" w:hAnsi="Symbol" w:cs="Symbol"/>
    </w:rPr>
  </w:style>
  <w:style w:type="character" w:customStyle="1" w:styleId="WW8Num352z0">
    <w:name w:val="WW8Num352z0"/>
    <w:rsid w:val="00F04987"/>
    <w:rPr>
      <w:rFonts w:ascii="Symbol" w:hAnsi="Symbol" w:cs="Symbol"/>
    </w:rPr>
  </w:style>
  <w:style w:type="character" w:customStyle="1" w:styleId="WW8Num353z0">
    <w:name w:val="WW8Num353z0"/>
    <w:uiPriority w:val="99"/>
    <w:rsid w:val="00F04987"/>
    <w:rPr>
      <w:rFonts w:ascii="Symbol" w:hAnsi="Symbol" w:cs="Symbol"/>
    </w:rPr>
  </w:style>
  <w:style w:type="character" w:customStyle="1" w:styleId="WW8Num353z1">
    <w:name w:val="WW8Num353z1"/>
    <w:uiPriority w:val="99"/>
    <w:rsid w:val="00F04987"/>
    <w:rPr>
      <w:rFonts w:ascii="Courier New" w:hAnsi="Courier New" w:cs="Courier New"/>
    </w:rPr>
  </w:style>
  <w:style w:type="character" w:customStyle="1" w:styleId="WW8Num353z2">
    <w:name w:val="WW8Num353z2"/>
    <w:uiPriority w:val="99"/>
    <w:rsid w:val="00F04987"/>
    <w:rPr>
      <w:rFonts w:ascii="Wingdings" w:hAnsi="Wingdings" w:cs="Wingdings"/>
    </w:rPr>
  </w:style>
  <w:style w:type="character" w:customStyle="1" w:styleId="WW8Num355z0">
    <w:name w:val="WW8Num355z0"/>
    <w:uiPriority w:val="99"/>
    <w:rsid w:val="00F04987"/>
    <w:rPr>
      <w:rFonts w:ascii="Symbol" w:hAnsi="Symbol" w:cs="Symbol"/>
    </w:rPr>
  </w:style>
  <w:style w:type="character" w:customStyle="1" w:styleId="WW8Num359z0">
    <w:name w:val="WW8Num359z0"/>
    <w:rsid w:val="00F04987"/>
    <w:rPr>
      <w:rFonts w:ascii="Times New Roman" w:hAnsi="Times New Roman" w:cs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 w:cs="Courier New"/>
    </w:rPr>
  </w:style>
  <w:style w:type="character" w:customStyle="1" w:styleId="WW8Num359z2">
    <w:name w:val="WW8Num359z2"/>
    <w:uiPriority w:val="99"/>
    <w:rsid w:val="00F04987"/>
    <w:rPr>
      <w:rFonts w:ascii="Wingdings" w:hAnsi="Wingdings" w:cs="Wingdings"/>
    </w:rPr>
  </w:style>
  <w:style w:type="character" w:customStyle="1" w:styleId="WW8Num359z3">
    <w:name w:val="WW8Num359z3"/>
    <w:uiPriority w:val="99"/>
    <w:rsid w:val="00F04987"/>
    <w:rPr>
      <w:rFonts w:ascii="Symbol" w:hAnsi="Symbol" w:cs="Symbol"/>
    </w:rPr>
  </w:style>
  <w:style w:type="character" w:customStyle="1" w:styleId="WW8Num360z0">
    <w:name w:val="WW8Num360z0"/>
    <w:uiPriority w:val="99"/>
    <w:rsid w:val="00F04987"/>
    <w:rPr>
      <w:rFonts w:ascii="Arial" w:hAnsi="Arial" w:cs="Arial"/>
    </w:rPr>
  </w:style>
  <w:style w:type="character" w:customStyle="1" w:styleId="WW8Num360z1">
    <w:name w:val="WW8Num360z1"/>
    <w:uiPriority w:val="99"/>
    <w:rsid w:val="00F04987"/>
    <w:rPr>
      <w:rFonts w:ascii="Courier New" w:hAnsi="Courier New" w:cs="Courier New"/>
    </w:rPr>
  </w:style>
  <w:style w:type="character" w:customStyle="1" w:styleId="WW8Num360z2">
    <w:name w:val="WW8Num360z2"/>
    <w:uiPriority w:val="99"/>
    <w:rsid w:val="00F04987"/>
    <w:rPr>
      <w:rFonts w:ascii="Wingdings" w:hAnsi="Wingdings" w:cs="Wingdings"/>
    </w:rPr>
  </w:style>
  <w:style w:type="character" w:customStyle="1" w:styleId="WW8Num360z3">
    <w:name w:val="WW8Num360z3"/>
    <w:uiPriority w:val="99"/>
    <w:rsid w:val="00F04987"/>
    <w:rPr>
      <w:rFonts w:ascii="Symbol" w:hAnsi="Symbol" w:cs="Symbol"/>
    </w:rPr>
  </w:style>
  <w:style w:type="character" w:customStyle="1" w:styleId="WW8Num361z0">
    <w:name w:val="WW8Num361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62z0">
    <w:name w:val="WW8Num362z0"/>
    <w:rsid w:val="00F04987"/>
    <w:rPr>
      <w:rFonts w:ascii="Symbol" w:hAnsi="Symbol" w:cs="Symbol"/>
    </w:rPr>
  </w:style>
  <w:style w:type="character" w:customStyle="1" w:styleId="WW8Num363z0">
    <w:name w:val="WW8Num363z0"/>
    <w:rsid w:val="00F04987"/>
    <w:rPr>
      <w:rFonts w:ascii="Symbol" w:hAnsi="Symbol" w:cs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 w:cs="Times New Roman"/>
    </w:rPr>
  </w:style>
  <w:style w:type="character" w:customStyle="1" w:styleId="WW8Num365z0">
    <w:name w:val="WW8Num365z0"/>
    <w:uiPriority w:val="99"/>
    <w:rsid w:val="00F04987"/>
    <w:rPr>
      <w:rFonts w:ascii="Symbol" w:hAnsi="Symbol" w:cs="Symbol"/>
    </w:rPr>
  </w:style>
  <w:style w:type="character" w:customStyle="1" w:styleId="WW8Num367z0">
    <w:name w:val="WW8Num367z0"/>
    <w:uiPriority w:val="99"/>
    <w:rsid w:val="00F04987"/>
    <w:rPr>
      <w:rFonts w:ascii="Symbol" w:hAnsi="Symbol" w:cs="Symbol"/>
    </w:rPr>
  </w:style>
  <w:style w:type="character" w:customStyle="1" w:styleId="WW8Num368z0">
    <w:name w:val="WW8Num368z0"/>
    <w:rsid w:val="00F04987"/>
    <w:rPr>
      <w:rFonts w:ascii="Symbol" w:hAnsi="Symbol" w:cs="Symbol"/>
    </w:rPr>
  </w:style>
  <w:style w:type="character" w:customStyle="1" w:styleId="WW8Num369z0">
    <w:name w:val="WW8Num369z0"/>
    <w:rsid w:val="00F04987"/>
    <w:rPr>
      <w:rFonts w:ascii="Symbol" w:hAnsi="Symbol" w:cs="Symbol"/>
    </w:rPr>
  </w:style>
  <w:style w:type="character" w:customStyle="1" w:styleId="WW8Num371z0">
    <w:name w:val="WW8Num371z0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 w:cs="Symbol"/>
    </w:rPr>
  </w:style>
  <w:style w:type="character" w:customStyle="1" w:styleId="WW8Num375z0">
    <w:name w:val="WW8Num375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76z0">
    <w:name w:val="WW8Num376z0"/>
    <w:rsid w:val="00F04987"/>
    <w:rPr>
      <w:rFonts w:ascii="Symbol" w:hAnsi="Symbol" w:cs="Symbol"/>
      <w:sz w:val="20"/>
      <w:szCs w:val="20"/>
    </w:rPr>
  </w:style>
  <w:style w:type="character" w:customStyle="1" w:styleId="WW8Num377z0">
    <w:name w:val="WW8Num377z0"/>
    <w:rsid w:val="00F04987"/>
    <w:rPr>
      <w:rFonts w:ascii="Times New Roman" w:hAnsi="Times New Roman" w:cs="Times New Roman"/>
    </w:rPr>
  </w:style>
  <w:style w:type="character" w:customStyle="1" w:styleId="WW8Num379z0">
    <w:name w:val="WW8Num379z0"/>
    <w:uiPriority w:val="99"/>
    <w:rsid w:val="00F04987"/>
    <w:rPr>
      <w:rFonts w:ascii="Symbol" w:hAnsi="Symbol" w:cs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 w:cs="Times New Roman"/>
    </w:rPr>
  </w:style>
  <w:style w:type="character" w:customStyle="1" w:styleId="WW8Num381z0">
    <w:name w:val="WW8Num381z0"/>
    <w:rsid w:val="00F04987"/>
    <w:rPr>
      <w:rFonts w:ascii="Symbol" w:hAnsi="Symbol" w:cs="Symbol"/>
      <w:sz w:val="20"/>
      <w:szCs w:val="20"/>
    </w:rPr>
  </w:style>
  <w:style w:type="character" w:customStyle="1" w:styleId="WW8Num382z0">
    <w:name w:val="WW8Num382z0"/>
    <w:rsid w:val="00F04987"/>
    <w:rPr>
      <w:rFonts w:ascii="Arial" w:hAnsi="Arial" w:cs="Arial"/>
    </w:rPr>
  </w:style>
  <w:style w:type="character" w:customStyle="1" w:styleId="WW8Num382z1">
    <w:name w:val="WW8Num382z1"/>
    <w:rsid w:val="00F04987"/>
    <w:rPr>
      <w:rFonts w:ascii="Courier New" w:hAnsi="Courier New" w:cs="Courier New"/>
    </w:rPr>
  </w:style>
  <w:style w:type="character" w:customStyle="1" w:styleId="WW8Num382z2">
    <w:name w:val="WW8Num382z2"/>
    <w:uiPriority w:val="99"/>
    <w:rsid w:val="00F04987"/>
    <w:rPr>
      <w:rFonts w:ascii="Wingdings" w:hAnsi="Wingdings" w:cs="Wingdings"/>
    </w:rPr>
  </w:style>
  <w:style w:type="character" w:customStyle="1" w:styleId="WW8Num382z3">
    <w:name w:val="WW8Num382z3"/>
    <w:rsid w:val="00F04987"/>
    <w:rPr>
      <w:rFonts w:ascii="Symbol" w:hAnsi="Symbol" w:cs="Symbol"/>
    </w:rPr>
  </w:style>
  <w:style w:type="character" w:customStyle="1" w:styleId="WW8Num386z1">
    <w:name w:val="WW8Num386z1"/>
    <w:rsid w:val="00F04987"/>
    <w:rPr>
      <w:rFonts w:ascii="Courier New" w:hAnsi="Courier New" w:cs="Courier New"/>
    </w:rPr>
  </w:style>
  <w:style w:type="character" w:customStyle="1" w:styleId="WW8Num386z2">
    <w:name w:val="WW8Num386z2"/>
    <w:rsid w:val="00F04987"/>
    <w:rPr>
      <w:rFonts w:ascii="Wingdings" w:hAnsi="Wingdings" w:cs="Wingdings"/>
    </w:rPr>
  </w:style>
  <w:style w:type="character" w:customStyle="1" w:styleId="WW8Num386z3">
    <w:name w:val="WW8Num386z3"/>
    <w:rsid w:val="00F04987"/>
    <w:rPr>
      <w:rFonts w:ascii="Symbol" w:hAnsi="Symbol" w:cs="Symbol"/>
    </w:rPr>
  </w:style>
  <w:style w:type="character" w:customStyle="1" w:styleId="WW8Num388z0">
    <w:name w:val="WW8Num388z0"/>
    <w:rsid w:val="00F04987"/>
    <w:rPr>
      <w:rFonts w:ascii="Times New Roman" w:hAnsi="Times New Roman" w:cs="Times New Roman"/>
    </w:rPr>
  </w:style>
  <w:style w:type="character" w:customStyle="1" w:styleId="WW8Num389z0">
    <w:name w:val="WW8Num389z0"/>
    <w:uiPriority w:val="99"/>
    <w:rsid w:val="00F04987"/>
    <w:rPr>
      <w:rFonts w:ascii="Symbol" w:hAnsi="Symbol" w:cs="Symbol"/>
    </w:rPr>
  </w:style>
  <w:style w:type="character" w:customStyle="1" w:styleId="WW8Num390z0">
    <w:name w:val="WW8Num390z0"/>
    <w:rsid w:val="00F04987"/>
    <w:rPr>
      <w:rFonts w:ascii="Symbol" w:hAnsi="Symbol" w:cs="Symbol"/>
    </w:rPr>
  </w:style>
  <w:style w:type="character" w:customStyle="1" w:styleId="WW8Num391z0">
    <w:name w:val="WW8Num391z0"/>
    <w:rsid w:val="00F04987"/>
    <w:rPr>
      <w:rFonts w:ascii="Courier New" w:hAnsi="Courier New" w:cs="Courier New"/>
    </w:rPr>
  </w:style>
  <w:style w:type="character" w:customStyle="1" w:styleId="WW8Num391z2">
    <w:name w:val="WW8Num391z2"/>
    <w:uiPriority w:val="99"/>
    <w:rsid w:val="00F04987"/>
    <w:rPr>
      <w:rFonts w:ascii="Wingdings" w:hAnsi="Wingdings" w:cs="Wingdings"/>
    </w:rPr>
  </w:style>
  <w:style w:type="character" w:customStyle="1" w:styleId="WW8Num391z3">
    <w:name w:val="WW8Num391z3"/>
    <w:uiPriority w:val="99"/>
    <w:rsid w:val="00F04987"/>
    <w:rPr>
      <w:rFonts w:ascii="Symbol" w:hAnsi="Symbol" w:cs="Symbol"/>
    </w:rPr>
  </w:style>
  <w:style w:type="character" w:customStyle="1" w:styleId="WW8Num393z0">
    <w:name w:val="WW8Num393z0"/>
    <w:rsid w:val="00F04987"/>
    <w:rPr>
      <w:rFonts w:ascii="Symbol" w:hAnsi="Symbol" w:cs="Symbol"/>
    </w:rPr>
  </w:style>
  <w:style w:type="character" w:customStyle="1" w:styleId="WW8Num393z1">
    <w:name w:val="WW8Num393z1"/>
    <w:uiPriority w:val="99"/>
    <w:rsid w:val="00F04987"/>
    <w:rPr>
      <w:rFonts w:ascii="Courier New" w:hAnsi="Courier New" w:cs="Courier New"/>
    </w:rPr>
  </w:style>
  <w:style w:type="character" w:customStyle="1" w:styleId="WW8Num393z2">
    <w:name w:val="WW8Num393z2"/>
    <w:uiPriority w:val="99"/>
    <w:rsid w:val="00F04987"/>
    <w:rPr>
      <w:rFonts w:ascii="Wingdings" w:hAnsi="Wingdings" w:cs="Wingdings"/>
    </w:rPr>
  </w:style>
  <w:style w:type="character" w:customStyle="1" w:styleId="WW8Num395z0">
    <w:name w:val="WW8Num395z0"/>
    <w:uiPriority w:val="99"/>
    <w:rsid w:val="00F04987"/>
    <w:rPr>
      <w:rFonts w:ascii="Arial" w:hAnsi="Arial" w:cs="Arial"/>
    </w:rPr>
  </w:style>
  <w:style w:type="character" w:customStyle="1" w:styleId="WW8Num395z1">
    <w:name w:val="WW8Num395z1"/>
    <w:uiPriority w:val="99"/>
    <w:rsid w:val="00F04987"/>
    <w:rPr>
      <w:rFonts w:ascii="Courier New" w:hAnsi="Courier New" w:cs="Courier New"/>
    </w:rPr>
  </w:style>
  <w:style w:type="character" w:customStyle="1" w:styleId="WW8Num395z2">
    <w:name w:val="WW8Num395z2"/>
    <w:uiPriority w:val="99"/>
    <w:rsid w:val="00F04987"/>
    <w:rPr>
      <w:rFonts w:ascii="Wingdings" w:hAnsi="Wingdings" w:cs="Wingdings"/>
    </w:rPr>
  </w:style>
  <w:style w:type="character" w:customStyle="1" w:styleId="WW8Num395z3">
    <w:name w:val="WW8Num395z3"/>
    <w:uiPriority w:val="99"/>
    <w:rsid w:val="00F04987"/>
    <w:rPr>
      <w:rFonts w:ascii="Symbol" w:hAnsi="Symbol" w:cs="Symbol"/>
    </w:rPr>
  </w:style>
  <w:style w:type="character" w:customStyle="1" w:styleId="WW8Num397z0">
    <w:name w:val="WW8Num397z0"/>
    <w:uiPriority w:val="99"/>
    <w:rsid w:val="00F04987"/>
    <w:rPr>
      <w:rFonts w:ascii="Symbol" w:hAnsi="Symbol" w:cs="Symbol"/>
    </w:rPr>
  </w:style>
  <w:style w:type="character" w:customStyle="1" w:styleId="WW8Num403z0">
    <w:name w:val="WW8Num403z0"/>
    <w:rsid w:val="00F04987"/>
    <w:rPr>
      <w:rFonts w:ascii="Arial" w:hAnsi="Arial" w:cs="Arial"/>
    </w:rPr>
  </w:style>
  <w:style w:type="character" w:customStyle="1" w:styleId="WW8Num403z1">
    <w:name w:val="WW8Num403z1"/>
    <w:uiPriority w:val="99"/>
    <w:rsid w:val="00F04987"/>
    <w:rPr>
      <w:rFonts w:ascii="Courier New" w:hAnsi="Courier New" w:cs="Courier New"/>
    </w:rPr>
  </w:style>
  <w:style w:type="character" w:customStyle="1" w:styleId="WW8Num403z2">
    <w:name w:val="WW8Num403z2"/>
    <w:uiPriority w:val="99"/>
    <w:rsid w:val="00F04987"/>
    <w:rPr>
      <w:rFonts w:ascii="Wingdings" w:hAnsi="Wingdings" w:cs="Wingdings"/>
    </w:rPr>
  </w:style>
  <w:style w:type="character" w:customStyle="1" w:styleId="WW8Num403z3">
    <w:name w:val="WW8Num403z3"/>
    <w:uiPriority w:val="99"/>
    <w:rsid w:val="00F04987"/>
    <w:rPr>
      <w:rFonts w:ascii="Symbol" w:hAnsi="Symbol" w:cs="Symbol"/>
    </w:rPr>
  </w:style>
  <w:style w:type="character" w:customStyle="1" w:styleId="WW8Num404z0">
    <w:name w:val="WW8Num404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 w:cs="Symbol"/>
    </w:rPr>
  </w:style>
  <w:style w:type="character" w:customStyle="1" w:styleId="WW8Num407z0">
    <w:name w:val="WW8Num407z0"/>
    <w:rsid w:val="00F04987"/>
    <w:rPr>
      <w:rFonts w:ascii="Symbol" w:hAnsi="Symbol" w:cs="Symbol"/>
    </w:rPr>
  </w:style>
  <w:style w:type="character" w:customStyle="1" w:styleId="WW8Num408z0">
    <w:name w:val="WW8Num408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11z0">
    <w:name w:val="WW8Num411z0"/>
    <w:rsid w:val="00F04987"/>
    <w:rPr>
      <w:rFonts w:ascii="Symbol" w:hAnsi="Symbol" w:cs="Symbol"/>
    </w:rPr>
  </w:style>
  <w:style w:type="character" w:customStyle="1" w:styleId="WW8Num413z0">
    <w:name w:val="WW8Num413z0"/>
    <w:rsid w:val="00F04987"/>
    <w:rPr>
      <w:rFonts w:ascii="Symbol" w:hAnsi="Symbol" w:cs="Symbol"/>
    </w:rPr>
  </w:style>
  <w:style w:type="character" w:customStyle="1" w:styleId="WW8Num415z0">
    <w:name w:val="WW8Num415z0"/>
    <w:uiPriority w:val="99"/>
    <w:rsid w:val="00F04987"/>
    <w:rPr>
      <w:rFonts w:ascii="Symbol" w:hAnsi="Symbol" w:cs="Symbol"/>
    </w:rPr>
  </w:style>
  <w:style w:type="character" w:customStyle="1" w:styleId="WW8Num416z0">
    <w:name w:val="WW8Num416z0"/>
    <w:rsid w:val="00F04987"/>
    <w:rPr>
      <w:rFonts w:ascii="Symbol" w:hAnsi="Symbol" w:cs="Symbol"/>
    </w:rPr>
  </w:style>
  <w:style w:type="character" w:customStyle="1" w:styleId="WW8Num416z1">
    <w:name w:val="WW8Num416z1"/>
    <w:uiPriority w:val="99"/>
    <w:rsid w:val="00F04987"/>
    <w:rPr>
      <w:rFonts w:ascii="Courier New" w:hAnsi="Courier New" w:cs="Courier New"/>
    </w:rPr>
  </w:style>
  <w:style w:type="character" w:customStyle="1" w:styleId="WW8Num416z2">
    <w:name w:val="WW8Num416z2"/>
    <w:uiPriority w:val="99"/>
    <w:rsid w:val="00F04987"/>
    <w:rPr>
      <w:rFonts w:ascii="Wingdings" w:hAnsi="Wingdings" w:cs="Wingdings"/>
    </w:rPr>
  </w:style>
  <w:style w:type="character" w:customStyle="1" w:styleId="WW8Num417z0">
    <w:name w:val="WW8Num417z0"/>
    <w:rsid w:val="00F04987"/>
    <w:rPr>
      <w:rFonts w:ascii="Symbol" w:hAnsi="Symbol" w:cs="Symbol"/>
    </w:rPr>
  </w:style>
  <w:style w:type="character" w:customStyle="1" w:styleId="WW8Num417z1">
    <w:name w:val="WW8Num417z1"/>
    <w:uiPriority w:val="99"/>
    <w:rsid w:val="00F04987"/>
    <w:rPr>
      <w:rFonts w:ascii="Courier New" w:hAnsi="Courier New" w:cs="Courier New"/>
    </w:rPr>
  </w:style>
  <w:style w:type="character" w:customStyle="1" w:styleId="WW8Num417z2">
    <w:name w:val="WW8Num417z2"/>
    <w:uiPriority w:val="99"/>
    <w:rsid w:val="00F04987"/>
    <w:rPr>
      <w:rFonts w:ascii="Wingdings" w:hAnsi="Wingdings" w:cs="Wingdings"/>
    </w:rPr>
  </w:style>
  <w:style w:type="character" w:customStyle="1" w:styleId="WW8Num418z0">
    <w:name w:val="WW8Num418z0"/>
    <w:rsid w:val="00F04987"/>
    <w:rPr>
      <w:rFonts w:ascii="Times New Roman" w:hAnsi="Times New Roman" w:cs="Times New Roman"/>
    </w:rPr>
  </w:style>
  <w:style w:type="character" w:customStyle="1" w:styleId="WW8Num419z0">
    <w:name w:val="WW8Num419z0"/>
    <w:rsid w:val="00F04987"/>
    <w:rPr>
      <w:rFonts w:ascii="Arial" w:hAnsi="Arial" w:cs="Arial"/>
    </w:rPr>
  </w:style>
  <w:style w:type="character" w:customStyle="1" w:styleId="WW8Num419z1">
    <w:name w:val="WW8Num419z1"/>
    <w:uiPriority w:val="99"/>
    <w:rsid w:val="00F04987"/>
    <w:rPr>
      <w:rFonts w:ascii="Courier New" w:hAnsi="Courier New" w:cs="Courier New"/>
    </w:rPr>
  </w:style>
  <w:style w:type="character" w:customStyle="1" w:styleId="WW8Num419z2">
    <w:name w:val="WW8Num419z2"/>
    <w:uiPriority w:val="99"/>
    <w:rsid w:val="00F04987"/>
    <w:rPr>
      <w:rFonts w:ascii="Wingdings" w:hAnsi="Wingdings" w:cs="Wingdings"/>
    </w:rPr>
  </w:style>
  <w:style w:type="character" w:customStyle="1" w:styleId="WW8Num419z3">
    <w:name w:val="WW8Num419z3"/>
    <w:uiPriority w:val="99"/>
    <w:rsid w:val="00F04987"/>
    <w:rPr>
      <w:rFonts w:ascii="Symbol" w:hAnsi="Symbol" w:cs="Symbol"/>
    </w:rPr>
  </w:style>
  <w:style w:type="character" w:customStyle="1" w:styleId="WW8Num420z0">
    <w:name w:val="WW8Num420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 w:cs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 w:cs="Courier New"/>
    </w:rPr>
  </w:style>
  <w:style w:type="character" w:customStyle="1" w:styleId="WW8Num421z2">
    <w:name w:val="WW8Num421z2"/>
    <w:uiPriority w:val="99"/>
    <w:rsid w:val="00F04987"/>
    <w:rPr>
      <w:rFonts w:ascii="Wingdings" w:hAnsi="Wingdings" w:cs="Wingdings"/>
    </w:rPr>
  </w:style>
  <w:style w:type="character" w:customStyle="1" w:styleId="WW8Num421z3">
    <w:name w:val="WW8Num421z3"/>
    <w:uiPriority w:val="99"/>
    <w:rsid w:val="00F04987"/>
    <w:rPr>
      <w:rFonts w:ascii="Symbol" w:hAnsi="Symbol" w:cs="Symbol"/>
    </w:rPr>
  </w:style>
  <w:style w:type="character" w:customStyle="1" w:styleId="WW8Num422z0">
    <w:name w:val="WW8Num422z0"/>
    <w:rsid w:val="00F04987"/>
    <w:rPr>
      <w:rFonts w:ascii="Symbol" w:hAnsi="Symbol" w:cs="Symbol"/>
    </w:rPr>
  </w:style>
  <w:style w:type="character" w:customStyle="1" w:styleId="WW8Num423z0">
    <w:name w:val="WW8Num423z0"/>
    <w:rsid w:val="00F04987"/>
    <w:rPr>
      <w:rFonts w:ascii="Arial" w:hAnsi="Arial" w:cs="Arial"/>
    </w:rPr>
  </w:style>
  <w:style w:type="character" w:customStyle="1" w:styleId="WW8Num423z1">
    <w:name w:val="WW8Num423z1"/>
    <w:uiPriority w:val="99"/>
    <w:rsid w:val="00F04987"/>
    <w:rPr>
      <w:rFonts w:ascii="Courier New" w:hAnsi="Courier New" w:cs="Courier New"/>
    </w:rPr>
  </w:style>
  <w:style w:type="character" w:customStyle="1" w:styleId="WW8Num423z2">
    <w:name w:val="WW8Num423z2"/>
    <w:uiPriority w:val="99"/>
    <w:rsid w:val="00F04987"/>
    <w:rPr>
      <w:rFonts w:ascii="Wingdings" w:hAnsi="Wingdings" w:cs="Wingdings"/>
    </w:rPr>
  </w:style>
  <w:style w:type="character" w:customStyle="1" w:styleId="WW8Num423z3">
    <w:name w:val="WW8Num423z3"/>
    <w:uiPriority w:val="99"/>
    <w:rsid w:val="00F04987"/>
    <w:rPr>
      <w:rFonts w:ascii="Symbol" w:hAnsi="Symbol" w:cs="Symbol"/>
    </w:rPr>
  </w:style>
  <w:style w:type="character" w:customStyle="1" w:styleId="WW8Num426z0">
    <w:name w:val="WW8Num426z0"/>
    <w:uiPriority w:val="99"/>
    <w:rsid w:val="00F04987"/>
    <w:rPr>
      <w:rFonts w:ascii="Symbol" w:hAnsi="Symbol" w:cs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 w:cs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 w:cs="Times New Roman"/>
    </w:rPr>
  </w:style>
  <w:style w:type="character" w:customStyle="1" w:styleId="WW8Num430z0">
    <w:name w:val="WW8Num430z0"/>
    <w:rsid w:val="00F04987"/>
    <w:rPr>
      <w:rFonts w:ascii="Times New Roman" w:hAnsi="Times New Roman" w:cs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 w:cs="Courier New"/>
    </w:rPr>
  </w:style>
  <w:style w:type="character" w:customStyle="1" w:styleId="WW8Num430z2">
    <w:name w:val="WW8Num430z2"/>
    <w:uiPriority w:val="99"/>
    <w:rsid w:val="00F04987"/>
    <w:rPr>
      <w:rFonts w:ascii="Wingdings" w:hAnsi="Wingdings" w:cs="Wingdings"/>
    </w:rPr>
  </w:style>
  <w:style w:type="character" w:customStyle="1" w:styleId="WW8Num430z3">
    <w:name w:val="WW8Num430z3"/>
    <w:uiPriority w:val="99"/>
    <w:rsid w:val="00F04987"/>
    <w:rPr>
      <w:rFonts w:ascii="Symbol" w:hAnsi="Symbol" w:cs="Symbol"/>
    </w:rPr>
  </w:style>
  <w:style w:type="character" w:customStyle="1" w:styleId="WW8Num431z0">
    <w:name w:val="WW8Num431z0"/>
    <w:rsid w:val="00F04987"/>
    <w:rPr>
      <w:rFonts w:ascii="Symbol" w:hAnsi="Symbol" w:cs="Symbol"/>
    </w:rPr>
  </w:style>
  <w:style w:type="character" w:customStyle="1" w:styleId="WW8Num432z1">
    <w:name w:val="WW8Num432z1"/>
    <w:uiPriority w:val="99"/>
    <w:rsid w:val="00F04987"/>
    <w:rPr>
      <w:rFonts w:ascii="Symbol" w:hAnsi="Symbol" w:cs="Symbol"/>
    </w:rPr>
  </w:style>
  <w:style w:type="character" w:customStyle="1" w:styleId="WW8Num433z0">
    <w:name w:val="WW8Num433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 w:cs="Symbol"/>
    </w:rPr>
  </w:style>
  <w:style w:type="character" w:customStyle="1" w:styleId="WW8Num436z0">
    <w:name w:val="WW8Num436z0"/>
    <w:rsid w:val="00F04987"/>
    <w:rPr>
      <w:rFonts w:ascii="Symbol" w:hAnsi="Symbol" w:cs="Symbol"/>
    </w:rPr>
  </w:style>
  <w:style w:type="character" w:customStyle="1" w:styleId="WW8Num437z0">
    <w:name w:val="WW8Num437z0"/>
    <w:rsid w:val="00F04987"/>
    <w:rPr>
      <w:b/>
      <w:bCs/>
    </w:rPr>
  </w:style>
  <w:style w:type="character" w:customStyle="1" w:styleId="WW8Num438z0">
    <w:name w:val="WW8Num438z0"/>
    <w:rsid w:val="00F04987"/>
    <w:rPr>
      <w:rFonts w:ascii="Arial" w:hAnsi="Arial" w:cs="Arial"/>
    </w:rPr>
  </w:style>
  <w:style w:type="character" w:customStyle="1" w:styleId="WW8Num438z1">
    <w:name w:val="WW8Num438z1"/>
    <w:uiPriority w:val="99"/>
    <w:rsid w:val="00F04987"/>
    <w:rPr>
      <w:rFonts w:ascii="Courier New" w:hAnsi="Courier New" w:cs="Courier New"/>
    </w:rPr>
  </w:style>
  <w:style w:type="character" w:customStyle="1" w:styleId="WW8Num438z2">
    <w:name w:val="WW8Num438z2"/>
    <w:uiPriority w:val="99"/>
    <w:rsid w:val="00F04987"/>
    <w:rPr>
      <w:rFonts w:ascii="Wingdings" w:hAnsi="Wingdings" w:cs="Wingdings"/>
    </w:rPr>
  </w:style>
  <w:style w:type="character" w:customStyle="1" w:styleId="WW8Num438z3">
    <w:name w:val="WW8Num438z3"/>
    <w:uiPriority w:val="99"/>
    <w:rsid w:val="00F04987"/>
    <w:rPr>
      <w:rFonts w:ascii="Symbol" w:hAnsi="Symbol" w:cs="Symbol"/>
    </w:rPr>
  </w:style>
  <w:style w:type="character" w:customStyle="1" w:styleId="WW8Num439z0">
    <w:name w:val="WW8Num439z0"/>
    <w:rsid w:val="00F04987"/>
    <w:rPr>
      <w:rFonts w:ascii="Symbol" w:hAnsi="Symbol" w:cs="Symbol"/>
    </w:rPr>
  </w:style>
  <w:style w:type="character" w:customStyle="1" w:styleId="WW8Num439z1">
    <w:name w:val="WW8Num439z1"/>
    <w:rsid w:val="00F04987"/>
    <w:rPr>
      <w:rFonts w:ascii="Courier New" w:hAnsi="Courier New" w:cs="Courier New"/>
    </w:rPr>
  </w:style>
  <w:style w:type="character" w:customStyle="1" w:styleId="WW8Num439z2">
    <w:name w:val="WW8Num439z2"/>
    <w:rsid w:val="00F04987"/>
    <w:rPr>
      <w:rFonts w:ascii="Wingdings" w:hAnsi="Wingdings" w:cs="Wingdings"/>
    </w:rPr>
  </w:style>
  <w:style w:type="character" w:customStyle="1" w:styleId="WW8Num444z0">
    <w:name w:val="WW8Num444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 w:cs="Symbol"/>
    </w:rPr>
  </w:style>
  <w:style w:type="character" w:customStyle="1" w:styleId="WW8Num447z0">
    <w:name w:val="WW8Num447z0"/>
    <w:rsid w:val="00F04987"/>
    <w:rPr>
      <w:rFonts w:ascii="Arial" w:hAnsi="Arial" w:cs="Arial"/>
    </w:rPr>
  </w:style>
  <w:style w:type="character" w:customStyle="1" w:styleId="WW8Num447z1">
    <w:name w:val="WW8Num447z1"/>
    <w:rsid w:val="00F04987"/>
    <w:rPr>
      <w:rFonts w:ascii="Courier New" w:hAnsi="Courier New" w:cs="Courier New"/>
    </w:rPr>
  </w:style>
  <w:style w:type="character" w:customStyle="1" w:styleId="WW8Num447z2">
    <w:name w:val="WW8Num447z2"/>
    <w:rsid w:val="00F04987"/>
    <w:rPr>
      <w:rFonts w:ascii="Wingdings" w:hAnsi="Wingdings" w:cs="Wingdings"/>
    </w:rPr>
  </w:style>
  <w:style w:type="character" w:customStyle="1" w:styleId="WW8Num447z3">
    <w:name w:val="WW8Num447z3"/>
    <w:rsid w:val="00F04987"/>
    <w:rPr>
      <w:rFonts w:ascii="Symbol" w:hAnsi="Symbol" w:cs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 w:cs="Times New Roman"/>
    </w:rPr>
  </w:style>
  <w:style w:type="character" w:customStyle="1" w:styleId="WW8Num450z0">
    <w:name w:val="WW8Num450z0"/>
    <w:uiPriority w:val="99"/>
    <w:rsid w:val="00F04987"/>
    <w:rPr>
      <w:rFonts w:ascii="Symbol" w:hAnsi="Symbol" w:cs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 w:cs="Times New Roman"/>
    </w:rPr>
  </w:style>
  <w:style w:type="character" w:customStyle="1" w:styleId="WW8Num452z0">
    <w:name w:val="WW8Num452z0"/>
    <w:rsid w:val="00F04987"/>
    <w:rPr>
      <w:rFonts w:ascii="Times New Roman" w:hAnsi="Times New Roman" w:cs="Times New Roman"/>
    </w:rPr>
  </w:style>
  <w:style w:type="character" w:customStyle="1" w:styleId="WW8Num453z0">
    <w:name w:val="WW8Num453z0"/>
    <w:uiPriority w:val="99"/>
    <w:rsid w:val="00F04987"/>
    <w:rPr>
      <w:rFonts w:ascii="Symbol" w:hAnsi="Symbol" w:cs="Symbol"/>
    </w:rPr>
  </w:style>
  <w:style w:type="character" w:customStyle="1" w:styleId="WW8Num454z0">
    <w:name w:val="WW8Num454z0"/>
    <w:uiPriority w:val="99"/>
    <w:rsid w:val="00F04987"/>
    <w:rPr>
      <w:rFonts w:ascii="Courier New" w:hAnsi="Courier New" w:cs="Courier New"/>
    </w:rPr>
  </w:style>
  <w:style w:type="character" w:customStyle="1" w:styleId="WW8Num454z2">
    <w:name w:val="WW8Num454z2"/>
    <w:uiPriority w:val="99"/>
    <w:rsid w:val="00F04987"/>
    <w:rPr>
      <w:rFonts w:ascii="Wingdings" w:hAnsi="Wingdings" w:cs="Wingdings"/>
    </w:rPr>
  </w:style>
  <w:style w:type="character" w:customStyle="1" w:styleId="WW8Num454z3">
    <w:name w:val="WW8Num454z3"/>
    <w:uiPriority w:val="99"/>
    <w:rsid w:val="00F04987"/>
    <w:rPr>
      <w:rFonts w:ascii="Symbol" w:hAnsi="Symbol" w:cs="Symbol"/>
    </w:rPr>
  </w:style>
  <w:style w:type="character" w:customStyle="1" w:styleId="WW8Num460z0">
    <w:name w:val="WW8Num460z0"/>
    <w:uiPriority w:val="99"/>
    <w:rsid w:val="00F04987"/>
    <w:rPr>
      <w:rFonts w:ascii="Symbol" w:hAnsi="Symbol" w:cs="Symbol"/>
    </w:rPr>
  </w:style>
  <w:style w:type="character" w:customStyle="1" w:styleId="WW8Num460z1">
    <w:name w:val="WW8Num460z1"/>
    <w:uiPriority w:val="99"/>
    <w:rsid w:val="00F04987"/>
    <w:rPr>
      <w:rFonts w:ascii="Courier New" w:hAnsi="Courier New" w:cs="Courier New"/>
    </w:rPr>
  </w:style>
  <w:style w:type="character" w:customStyle="1" w:styleId="WW8Num460z2">
    <w:name w:val="WW8Num460z2"/>
    <w:uiPriority w:val="99"/>
    <w:rsid w:val="00F04987"/>
    <w:rPr>
      <w:rFonts w:ascii="Wingdings" w:hAnsi="Wingdings" w:cs="Wingdings"/>
    </w:rPr>
  </w:style>
  <w:style w:type="character" w:customStyle="1" w:styleId="WW8Num464z0">
    <w:name w:val="WW8Num464z0"/>
    <w:rsid w:val="00F04987"/>
    <w:rPr>
      <w:rFonts w:ascii="Symbol" w:hAnsi="Symbol" w:cs="Symbol"/>
    </w:rPr>
  </w:style>
  <w:style w:type="character" w:customStyle="1" w:styleId="WW8Num467z0">
    <w:name w:val="WW8Num467z0"/>
    <w:rsid w:val="00F04987"/>
    <w:rPr>
      <w:rFonts w:ascii="Symbol" w:hAnsi="Symbol" w:cs="Symbol"/>
    </w:rPr>
  </w:style>
  <w:style w:type="character" w:customStyle="1" w:styleId="WW8Num467z1">
    <w:name w:val="WW8Num467z1"/>
    <w:uiPriority w:val="99"/>
    <w:rsid w:val="00F04987"/>
    <w:rPr>
      <w:rFonts w:ascii="Courier New" w:hAnsi="Courier New" w:cs="Courier New"/>
    </w:rPr>
  </w:style>
  <w:style w:type="character" w:customStyle="1" w:styleId="WW8Num467z2">
    <w:name w:val="WW8Num467z2"/>
    <w:uiPriority w:val="99"/>
    <w:rsid w:val="00F04987"/>
    <w:rPr>
      <w:rFonts w:ascii="Wingdings" w:hAnsi="Wingdings" w:cs="Wingdings"/>
    </w:rPr>
  </w:style>
  <w:style w:type="character" w:customStyle="1" w:styleId="WW8Num468z0">
    <w:name w:val="WW8Num468z0"/>
    <w:uiPriority w:val="99"/>
    <w:rsid w:val="00F04987"/>
    <w:rPr>
      <w:rFonts w:ascii="Symbol" w:hAnsi="Symbol" w:cs="Symbol"/>
    </w:rPr>
  </w:style>
  <w:style w:type="character" w:customStyle="1" w:styleId="WW8Num470z0">
    <w:name w:val="WW8Num470z0"/>
    <w:rsid w:val="00F04987"/>
    <w:rPr>
      <w:rFonts w:ascii="Times New Roman" w:hAnsi="Times New Roman" w:cs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 w:cs="Times New Roman"/>
    </w:rPr>
  </w:style>
  <w:style w:type="character" w:customStyle="1" w:styleId="WW8Num473z0">
    <w:name w:val="WW8Num473z0"/>
    <w:rsid w:val="00F04987"/>
    <w:rPr>
      <w:rFonts w:ascii="Symbol" w:hAnsi="Symbol" w:cs="Symbol"/>
    </w:rPr>
  </w:style>
  <w:style w:type="character" w:customStyle="1" w:styleId="WW8Num473z1">
    <w:name w:val="WW8Num473z1"/>
    <w:uiPriority w:val="99"/>
    <w:rsid w:val="00F04987"/>
    <w:rPr>
      <w:rFonts w:ascii="Courier New" w:hAnsi="Courier New" w:cs="Courier New"/>
    </w:rPr>
  </w:style>
  <w:style w:type="character" w:customStyle="1" w:styleId="WW8Num473z2">
    <w:name w:val="WW8Num473z2"/>
    <w:uiPriority w:val="99"/>
    <w:rsid w:val="00F04987"/>
    <w:rPr>
      <w:rFonts w:ascii="Wingdings" w:hAnsi="Wingdings" w:cs="Wingdings"/>
    </w:rPr>
  </w:style>
  <w:style w:type="character" w:customStyle="1" w:styleId="WW8Num474z0">
    <w:name w:val="WW8Num474z0"/>
    <w:rsid w:val="00F04987"/>
    <w:rPr>
      <w:b/>
      <w:bCs/>
    </w:rPr>
  </w:style>
  <w:style w:type="character" w:customStyle="1" w:styleId="WW8Num474z1">
    <w:name w:val="WW8Num474z1"/>
    <w:uiPriority w:val="99"/>
    <w:rsid w:val="00F04987"/>
    <w:rPr>
      <w:rFonts w:ascii="Arial" w:hAnsi="Arial" w:cs="Arial"/>
      <w:b/>
      <w:bCs/>
    </w:rPr>
  </w:style>
  <w:style w:type="character" w:customStyle="1" w:styleId="WW8Num475z0">
    <w:name w:val="WW8Num475z0"/>
    <w:rsid w:val="00F04987"/>
    <w:rPr>
      <w:rFonts w:ascii="Courier New" w:hAnsi="Courier New" w:cs="Courier New"/>
    </w:rPr>
  </w:style>
  <w:style w:type="character" w:customStyle="1" w:styleId="WW8Num475z2">
    <w:name w:val="WW8Num475z2"/>
    <w:uiPriority w:val="99"/>
    <w:rsid w:val="00F04987"/>
    <w:rPr>
      <w:rFonts w:ascii="Wingdings" w:hAnsi="Wingdings" w:cs="Wingdings"/>
    </w:rPr>
  </w:style>
  <w:style w:type="character" w:customStyle="1" w:styleId="WW8Num475z3">
    <w:name w:val="WW8Num475z3"/>
    <w:uiPriority w:val="99"/>
    <w:rsid w:val="00F04987"/>
    <w:rPr>
      <w:rFonts w:ascii="Symbol" w:hAnsi="Symbol" w:cs="Symbol"/>
    </w:rPr>
  </w:style>
  <w:style w:type="character" w:customStyle="1" w:styleId="WW8Num476z0">
    <w:name w:val="WW8Num476z0"/>
    <w:rsid w:val="00F04987"/>
    <w:rPr>
      <w:rFonts w:ascii="Symbol" w:hAnsi="Symbol" w:cs="Symbol"/>
    </w:rPr>
  </w:style>
  <w:style w:type="character" w:customStyle="1" w:styleId="WW8Num477z0">
    <w:name w:val="WW8Num477z0"/>
    <w:uiPriority w:val="99"/>
    <w:rsid w:val="00F04987"/>
    <w:rPr>
      <w:rFonts w:ascii="Symbol" w:hAnsi="Symbol" w:cs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 w:cs="Times New Roman"/>
    </w:rPr>
  </w:style>
  <w:style w:type="character" w:customStyle="1" w:styleId="WW8Num479z0">
    <w:name w:val="WW8Num479z0"/>
    <w:uiPriority w:val="99"/>
    <w:rsid w:val="00F04987"/>
    <w:rPr>
      <w:sz w:val="24"/>
      <w:szCs w:val="24"/>
    </w:rPr>
  </w:style>
  <w:style w:type="character" w:customStyle="1" w:styleId="WW8Num480z0">
    <w:name w:val="WW8Num480z0"/>
    <w:uiPriority w:val="99"/>
    <w:rsid w:val="00F04987"/>
    <w:rPr>
      <w:rFonts w:ascii="Symbol" w:hAnsi="Symbol" w:cs="Symbol"/>
    </w:rPr>
  </w:style>
  <w:style w:type="character" w:customStyle="1" w:styleId="WW8Num480z1">
    <w:name w:val="WW8Num480z1"/>
    <w:uiPriority w:val="99"/>
    <w:rsid w:val="00F04987"/>
    <w:rPr>
      <w:rFonts w:ascii="Courier New" w:hAnsi="Courier New" w:cs="Courier New"/>
    </w:rPr>
  </w:style>
  <w:style w:type="character" w:customStyle="1" w:styleId="WW8Num480z2">
    <w:name w:val="WW8Num480z2"/>
    <w:uiPriority w:val="99"/>
    <w:rsid w:val="00F04987"/>
    <w:rPr>
      <w:rFonts w:ascii="Wingdings" w:hAnsi="Wingdings" w:cs="Wingdings"/>
    </w:rPr>
  </w:style>
  <w:style w:type="character" w:customStyle="1" w:styleId="WW8Num481z0">
    <w:name w:val="WW8Num481z0"/>
    <w:uiPriority w:val="99"/>
    <w:rsid w:val="00F04987"/>
    <w:rPr>
      <w:rFonts w:ascii="Symbol" w:hAnsi="Symbol" w:cs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 w:cs="Times New Roman"/>
    </w:rPr>
  </w:style>
  <w:style w:type="character" w:customStyle="1" w:styleId="WW8Num485z0">
    <w:name w:val="WW8Num485z0"/>
    <w:uiPriority w:val="99"/>
    <w:rsid w:val="00F04987"/>
    <w:rPr>
      <w:rFonts w:ascii="Symbol" w:hAnsi="Symbol" w:cs="Symbol"/>
    </w:rPr>
  </w:style>
  <w:style w:type="character" w:customStyle="1" w:styleId="WW8Num486z0">
    <w:name w:val="WW8Num486z0"/>
    <w:uiPriority w:val="99"/>
    <w:rsid w:val="00F04987"/>
    <w:rPr>
      <w:rFonts w:ascii="Symbol" w:hAnsi="Symbol" w:cs="Symbol"/>
    </w:rPr>
  </w:style>
  <w:style w:type="character" w:customStyle="1" w:styleId="WW8Num488z0">
    <w:name w:val="WW8Num488z0"/>
    <w:rsid w:val="00F04987"/>
    <w:rPr>
      <w:rFonts w:ascii="Symbol" w:hAnsi="Symbol" w:cs="Symbol"/>
    </w:rPr>
  </w:style>
  <w:style w:type="character" w:customStyle="1" w:styleId="WW8Num488z1">
    <w:name w:val="WW8Num488z1"/>
    <w:uiPriority w:val="99"/>
    <w:rsid w:val="00F04987"/>
    <w:rPr>
      <w:rFonts w:ascii="Courier New" w:hAnsi="Courier New" w:cs="Courier New"/>
    </w:rPr>
  </w:style>
  <w:style w:type="character" w:customStyle="1" w:styleId="WW8Num488z2">
    <w:name w:val="WW8Num488z2"/>
    <w:uiPriority w:val="99"/>
    <w:rsid w:val="00F04987"/>
    <w:rPr>
      <w:rFonts w:ascii="Wingdings" w:hAnsi="Wingdings" w:cs="Wingdings"/>
    </w:rPr>
  </w:style>
  <w:style w:type="character" w:customStyle="1" w:styleId="WW8Num490z0">
    <w:name w:val="WW8Num490z0"/>
    <w:rsid w:val="00F04987"/>
    <w:rPr>
      <w:rFonts w:ascii="Symbol" w:hAnsi="Symbol" w:cs="Symbol"/>
    </w:rPr>
  </w:style>
  <w:style w:type="character" w:customStyle="1" w:styleId="WW8Num492z0">
    <w:name w:val="WW8Num492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93z0">
    <w:name w:val="WW8Num493z0"/>
    <w:uiPriority w:val="99"/>
    <w:rsid w:val="00F04987"/>
    <w:rPr>
      <w:rFonts w:ascii="Symbol" w:hAnsi="Symbol" w:cs="Symbol"/>
    </w:rPr>
  </w:style>
  <w:style w:type="character" w:customStyle="1" w:styleId="WW8Num495z0">
    <w:name w:val="WW8Num495z0"/>
    <w:rsid w:val="00F04987"/>
    <w:rPr>
      <w:rFonts w:ascii="Symbol" w:hAnsi="Symbol" w:cs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 w:cs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 w:cs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 w:cs="Courier New"/>
    </w:rPr>
  </w:style>
  <w:style w:type="character" w:customStyle="1" w:styleId="WW8Num496z0">
    <w:name w:val="WW8Num496z0"/>
    <w:rsid w:val="00F04987"/>
    <w:rPr>
      <w:sz w:val="24"/>
      <w:szCs w:val="24"/>
    </w:rPr>
  </w:style>
  <w:style w:type="character" w:customStyle="1" w:styleId="WW8Num499z0">
    <w:name w:val="WW8Num499z0"/>
    <w:rsid w:val="00F04987"/>
    <w:rPr>
      <w:rFonts w:ascii="Symbol" w:hAnsi="Symbol" w:cs="Symbol"/>
    </w:rPr>
  </w:style>
  <w:style w:type="character" w:customStyle="1" w:styleId="WW8Num501z0">
    <w:name w:val="WW8Num501z0"/>
    <w:uiPriority w:val="99"/>
    <w:rsid w:val="00F04987"/>
    <w:rPr>
      <w:rFonts w:ascii="Arial" w:hAnsi="Arial" w:cs="Arial"/>
    </w:rPr>
  </w:style>
  <w:style w:type="character" w:customStyle="1" w:styleId="WW8Num501z1">
    <w:name w:val="WW8Num501z1"/>
    <w:uiPriority w:val="99"/>
    <w:rsid w:val="00F04987"/>
    <w:rPr>
      <w:b/>
      <w:bCs/>
    </w:rPr>
  </w:style>
  <w:style w:type="character" w:customStyle="1" w:styleId="WW8Num501z2">
    <w:name w:val="WW8Num501z2"/>
    <w:uiPriority w:val="99"/>
    <w:rsid w:val="00F04987"/>
    <w:rPr>
      <w:rFonts w:ascii="Wingdings" w:hAnsi="Wingdings" w:cs="Wingdings"/>
    </w:rPr>
  </w:style>
  <w:style w:type="character" w:customStyle="1" w:styleId="WW8Num501z3">
    <w:name w:val="WW8Num501z3"/>
    <w:uiPriority w:val="99"/>
    <w:rsid w:val="00F04987"/>
    <w:rPr>
      <w:rFonts w:ascii="Symbol" w:hAnsi="Symbol" w:cs="Symbol"/>
    </w:rPr>
  </w:style>
  <w:style w:type="character" w:customStyle="1" w:styleId="WW8Num501z4">
    <w:name w:val="WW8Num501z4"/>
    <w:uiPriority w:val="99"/>
    <w:rsid w:val="00F04987"/>
    <w:rPr>
      <w:rFonts w:ascii="Courier New" w:hAnsi="Courier New" w:cs="Courier New"/>
    </w:rPr>
  </w:style>
  <w:style w:type="character" w:customStyle="1" w:styleId="WW8Num504z0">
    <w:name w:val="WW8Num504z0"/>
    <w:rsid w:val="00F04987"/>
    <w:rPr>
      <w:rFonts w:ascii="Symbol" w:hAnsi="Symbol" w:cs="Symbol"/>
    </w:rPr>
  </w:style>
  <w:style w:type="character" w:customStyle="1" w:styleId="WW8Num505z0">
    <w:name w:val="WW8Num505z0"/>
    <w:rsid w:val="00F04987"/>
    <w:rPr>
      <w:rFonts w:ascii="Times New Roman" w:hAnsi="Times New Roman" w:cs="Times New Roman"/>
    </w:rPr>
  </w:style>
  <w:style w:type="character" w:customStyle="1" w:styleId="WW8Num506z0">
    <w:name w:val="WW8Num506z0"/>
    <w:rsid w:val="00F04987"/>
    <w:rPr>
      <w:rFonts w:ascii="Times New Roman" w:hAnsi="Times New Roman" w:cs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 w:cs="Times New Roman"/>
    </w:rPr>
  </w:style>
  <w:style w:type="character" w:customStyle="1" w:styleId="WW8Num508z0">
    <w:name w:val="WW8Num508z0"/>
    <w:rsid w:val="00F04987"/>
    <w:rPr>
      <w:rFonts w:ascii="Symbol" w:hAnsi="Symbol" w:cs="Symbol"/>
    </w:rPr>
  </w:style>
  <w:style w:type="character" w:customStyle="1" w:styleId="WW8Num508z1">
    <w:name w:val="WW8Num508z1"/>
    <w:uiPriority w:val="99"/>
    <w:rsid w:val="00F04987"/>
    <w:rPr>
      <w:rFonts w:ascii="Courier New" w:hAnsi="Courier New" w:cs="Courier New"/>
    </w:rPr>
  </w:style>
  <w:style w:type="character" w:customStyle="1" w:styleId="WW8Num508z2">
    <w:name w:val="WW8Num508z2"/>
    <w:uiPriority w:val="99"/>
    <w:rsid w:val="00F04987"/>
    <w:rPr>
      <w:rFonts w:ascii="Wingdings" w:hAnsi="Wingdings" w:cs="Wingdings"/>
    </w:rPr>
  </w:style>
  <w:style w:type="character" w:customStyle="1" w:styleId="WW8Num512z0">
    <w:name w:val="WW8Num512z0"/>
    <w:uiPriority w:val="99"/>
    <w:rsid w:val="00F04987"/>
    <w:rPr>
      <w:rFonts w:ascii="Symbol" w:hAnsi="Symbol" w:cs="Symbol"/>
    </w:rPr>
  </w:style>
  <w:style w:type="character" w:customStyle="1" w:styleId="WW8Num512z1">
    <w:name w:val="WW8Num512z1"/>
    <w:uiPriority w:val="99"/>
    <w:rsid w:val="00F04987"/>
    <w:rPr>
      <w:rFonts w:ascii="Courier New" w:hAnsi="Courier New" w:cs="Courier New"/>
    </w:rPr>
  </w:style>
  <w:style w:type="character" w:customStyle="1" w:styleId="WW8Num512z2">
    <w:name w:val="WW8Num512z2"/>
    <w:uiPriority w:val="99"/>
    <w:rsid w:val="00F04987"/>
    <w:rPr>
      <w:rFonts w:ascii="Wingdings" w:hAnsi="Wingdings" w:cs="Wingdings"/>
    </w:rPr>
  </w:style>
  <w:style w:type="character" w:customStyle="1" w:styleId="WW8Num513z0">
    <w:name w:val="WW8Num513z0"/>
    <w:rsid w:val="00F04987"/>
    <w:rPr>
      <w:rFonts w:ascii="Symbol" w:hAnsi="Symbol" w:cs="Symbol"/>
    </w:rPr>
  </w:style>
  <w:style w:type="character" w:customStyle="1" w:styleId="WW8Num514z0">
    <w:name w:val="WW8Num514z0"/>
    <w:rsid w:val="00F04987"/>
    <w:rPr>
      <w:rFonts w:ascii="Times New Roman" w:hAnsi="Times New Roman" w:cs="Times New Roman"/>
    </w:rPr>
  </w:style>
  <w:style w:type="character" w:customStyle="1" w:styleId="WW8Num515z0">
    <w:name w:val="WW8Num515z0"/>
    <w:rsid w:val="00F04987"/>
    <w:rPr>
      <w:rFonts w:ascii="Times New Roman" w:hAnsi="Times New Roman" w:cs="Times New Roman"/>
    </w:rPr>
  </w:style>
  <w:style w:type="character" w:customStyle="1" w:styleId="WW8Num517z0">
    <w:name w:val="WW8Num517z0"/>
    <w:rsid w:val="00F04987"/>
    <w:rPr>
      <w:rFonts w:ascii="Arial" w:hAnsi="Arial" w:cs="Arial"/>
    </w:rPr>
  </w:style>
  <w:style w:type="character" w:customStyle="1" w:styleId="WW8Num517z2">
    <w:name w:val="WW8Num517z2"/>
    <w:uiPriority w:val="99"/>
    <w:rsid w:val="00F04987"/>
    <w:rPr>
      <w:rFonts w:ascii="Wingdings" w:hAnsi="Wingdings" w:cs="Wingdings"/>
    </w:rPr>
  </w:style>
  <w:style w:type="character" w:customStyle="1" w:styleId="WW8Num517z3">
    <w:name w:val="WW8Num517z3"/>
    <w:uiPriority w:val="99"/>
    <w:rsid w:val="00F04987"/>
    <w:rPr>
      <w:rFonts w:ascii="Symbol" w:hAnsi="Symbol" w:cs="Symbol"/>
    </w:rPr>
  </w:style>
  <w:style w:type="character" w:customStyle="1" w:styleId="WW8Num517z4">
    <w:name w:val="WW8Num517z4"/>
    <w:uiPriority w:val="99"/>
    <w:rsid w:val="00F04987"/>
    <w:rPr>
      <w:rFonts w:ascii="Courier New" w:hAnsi="Courier New" w:cs="Courier New"/>
    </w:rPr>
  </w:style>
  <w:style w:type="character" w:customStyle="1" w:styleId="WW8Num519z0">
    <w:name w:val="WW8Num519z0"/>
    <w:rsid w:val="00F04987"/>
    <w:rPr>
      <w:rFonts w:ascii="Symbol" w:hAnsi="Symbol" w:cs="Symbol"/>
    </w:rPr>
  </w:style>
  <w:style w:type="character" w:customStyle="1" w:styleId="WW8Num520z0">
    <w:name w:val="WW8Num520z0"/>
    <w:rsid w:val="00F04987"/>
    <w:rPr>
      <w:rFonts w:ascii="Symbol" w:hAnsi="Symbol" w:cs="Symbol"/>
      <w:sz w:val="20"/>
      <w:szCs w:val="20"/>
    </w:rPr>
  </w:style>
  <w:style w:type="character" w:customStyle="1" w:styleId="WW8Num520z1">
    <w:name w:val="WW8Num520z1"/>
    <w:rsid w:val="00F04987"/>
    <w:rPr>
      <w:rFonts w:ascii="Courier New" w:hAnsi="Courier New" w:cs="Courier New"/>
    </w:rPr>
  </w:style>
  <w:style w:type="character" w:customStyle="1" w:styleId="WW8Num520z2">
    <w:name w:val="WW8Num520z2"/>
    <w:uiPriority w:val="99"/>
    <w:rsid w:val="00F04987"/>
    <w:rPr>
      <w:rFonts w:ascii="Wingdings" w:hAnsi="Wingdings" w:cs="Wingdings"/>
    </w:rPr>
  </w:style>
  <w:style w:type="character" w:customStyle="1" w:styleId="WW8Num520z3">
    <w:name w:val="WW8Num520z3"/>
    <w:uiPriority w:val="99"/>
    <w:rsid w:val="00F04987"/>
    <w:rPr>
      <w:rFonts w:ascii="Symbol" w:hAnsi="Symbol" w:cs="Symbol"/>
    </w:rPr>
  </w:style>
  <w:style w:type="character" w:customStyle="1" w:styleId="WW8Num521z0">
    <w:name w:val="WW8Num521z0"/>
    <w:uiPriority w:val="99"/>
    <w:rsid w:val="00F04987"/>
    <w:rPr>
      <w:rFonts w:ascii="Symbol" w:hAnsi="Symbol" w:cs="Symbol"/>
    </w:rPr>
  </w:style>
  <w:style w:type="character" w:customStyle="1" w:styleId="WW8Num522z0">
    <w:name w:val="WW8Num522z0"/>
    <w:rsid w:val="00F04987"/>
    <w:rPr>
      <w:rFonts w:ascii="Symbol" w:hAnsi="Symbol" w:cs="Symbol"/>
    </w:rPr>
  </w:style>
  <w:style w:type="character" w:customStyle="1" w:styleId="WW8Num525z0">
    <w:name w:val="WW8Num525z0"/>
    <w:rsid w:val="00F04987"/>
    <w:rPr>
      <w:rFonts w:ascii="Times New Roman" w:hAnsi="Times New Roman" w:cs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 w:cs="Times New Roman"/>
    </w:rPr>
  </w:style>
  <w:style w:type="character" w:customStyle="1" w:styleId="WW8Num529z0">
    <w:name w:val="WW8Num529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530z0">
    <w:name w:val="WW8Num530z0"/>
    <w:rsid w:val="00F04987"/>
    <w:rPr>
      <w:rFonts w:ascii="Symbol" w:hAnsi="Symbol" w:cs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532z0">
    <w:name w:val="WW8Num532z0"/>
    <w:rsid w:val="00F04987"/>
    <w:rPr>
      <w:rFonts w:ascii="Courier New" w:hAnsi="Courier New" w:cs="Courier New"/>
    </w:rPr>
  </w:style>
  <w:style w:type="character" w:customStyle="1" w:styleId="WW8Num532z2">
    <w:name w:val="WW8Num532z2"/>
    <w:uiPriority w:val="99"/>
    <w:rsid w:val="00F04987"/>
    <w:rPr>
      <w:rFonts w:ascii="Wingdings" w:hAnsi="Wingdings" w:cs="Wingdings"/>
    </w:rPr>
  </w:style>
  <w:style w:type="character" w:customStyle="1" w:styleId="WW8Num532z3">
    <w:name w:val="WW8Num532z3"/>
    <w:uiPriority w:val="99"/>
    <w:rsid w:val="00F04987"/>
    <w:rPr>
      <w:rFonts w:ascii="Symbol" w:hAnsi="Symbol" w:cs="Symbol"/>
    </w:rPr>
  </w:style>
  <w:style w:type="character" w:customStyle="1" w:styleId="WW8Num533z0">
    <w:name w:val="WW8Num533z0"/>
    <w:rsid w:val="00F04987"/>
    <w:rPr>
      <w:rFonts w:ascii="Symbol" w:hAnsi="Symbol" w:cs="Symbol"/>
    </w:rPr>
  </w:style>
  <w:style w:type="character" w:customStyle="1" w:styleId="WW8Num534z0">
    <w:name w:val="WW8Num534z0"/>
    <w:rsid w:val="00F04987"/>
    <w:rPr>
      <w:rFonts w:ascii="Symbol" w:hAnsi="Symbol" w:cs="Symbol"/>
    </w:rPr>
  </w:style>
  <w:style w:type="character" w:customStyle="1" w:styleId="WW8Num534z1">
    <w:name w:val="WW8Num534z1"/>
    <w:uiPriority w:val="99"/>
    <w:rsid w:val="00F04987"/>
    <w:rPr>
      <w:rFonts w:ascii="Courier New" w:hAnsi="Courier New" w:cs="Courier New"/>
    </w:rPr>
  </w:style>
  <w:style w:type="character" w:customStyle="1" w:styleId="WW8Num534z2">
    <w:name w:val="WW8Num534z2"/>
    <w:uiPriority w:val="99"/>
    <w:rsid w:val="00F04987"/>
    <w:rPr>
      <w:rFonts w:ascii="Wingdings" w:hAnsi="Wingdings" w:cs="Wingdings"/>
    </w:rPr>
  </w:style>
  <w:style w:type="character" w:customStyle="1" w:styleId="WW8Num535z0">
    <w:name w:val="WW8Num535z0"/>
    <w:rsid w:val="00F04987"/>
    <w:rPr>
      <w:rFonts w:ascii="Arial" w:hAnsi="Arial" w:cs="Arial"/>
    </w:rPr>
  </w:style>
  <w:style w:type="character" w:customStyle="1" w:styleId="WW8Num535z1">
    <w:name w:val="WW8Num535z1"/>
    <w:rsid w:val="00F04987"/>
    <w:rPr>
      <w:rFonts w:ascii="Courier New" w:hAnsi="Courier New" w:cs="Courier New"/>
    </w:rPr>
  </w:style>
  <w:style w:type="character" w:customStyle="1" w:styleId="WW8Num535z2">
    <w:name w:val="WW8Num535z2"/>
    <w:rsid w:val="00F04987"/>
    <w:rPr>
      <w:rFonts w:ascii="Wingdings" w:hAnsi="Wingdings" w:cs="Wingdings"/>
    </w:rPr>
  </w:style>
  <w:style w:type="character" w:customStyle="1" w:styleId="WW8Num535z3">
    <w:name w:val="WW8Num535z3"/>
    <w:rsid w:val="00F04987"/>
    <w:rPr>
      <w:rFonts w:ascii="Symbol" w:hAnsi="Symbol" w:cs="Symbol"/>
    </w:rPr>
  </w:style>
  <w:style w:type="character" w:customStyle="1" w:styleId="WW8Num536z0">
    <w:name w:val="WW8Num536z0"/>
    <w:uiPriority w:val="99"/>
    <w:rsid w:val="00F04987"/>
    <w:rPr>
      <w:rFonts w:ascii="Courier New" w:hAnsi="Courier New" w:cs="Courier New"/>
    </w:rPr>
  </w:style>
  <w:style w:type="character" w:customStyle="1" w:styleId="WW8Num536z2">
    <w:name w:val="WW8Num536z2"/>
    <w:uiPriority w:val="99"/>
    <w:rsid w:val="00F04987"/>
    <w:rPr>
      <w:rFonts w:ascii="Wingdings" w:hAnsi="Wingdings" w:cs="Wingdings"/>
    </w:rPr>
  </w:style>
  <w:style w:type="character" w:customStyle="1" w:styleId="WW8Num536z3">
    <w:name w:val="WW8Num536z3"/>
    <w:uiPriority w:val="99"/>
    <w:rsid w:val="00F04987"/>
    <w:rPr>
      <w:rFonts w:ascii="Symbol" w:hAnsi="Symbol" w:cs="Symbol"/>
    </w:rPr>
  </w:style>
  <w:style w:type="character" w:customStyle="1" w:styleId="WW8Num538z0">
    <w:name w:val="WW8Num538z0"/>
    <w:uiPriority w:val="99"/>
    <w:rsid w:val="00F04987"/>
    <w:rPr>
      <w:rFonts w:ascii="Symbol" w:hAnsi="Symbol" w:cs="Symbol"/>
    </w:rPr>
  </w:style>
  <w:style w:type="character" w:customStyle="1" w:styleId="WW8Num538z1">
    <w:name w:val="WW8Num538z1"/>
    <w:uiPriority w:val="99"/>
    <w:rsid w:val="00F04987"/>
    <w:rPr>
      <w:rFonts w:ascii="Courier New" w:hAnsi="Courier New" w:cs="Courier New"/>
    </w:rPr>
  </w:style>
  <w:style w:type="character" w:customStyle="1" w:styleId="WW8Num538z2">
    <w:name w:val="WW8Num538z2"/>
    <w:uiPriority w:val="99"/>
    <w:rsid w:val="00F04987"/>
    <w:rPr>
      <w:rFonts w:ascii="Wingdings" w:hAnsi="Wingdings" w:cs="Wingdings"/>
    </w:rPr>
  </w:style>
  <w:style w:type="character" w:customStyle="1" w:styleId="WW8Num540z0">
    <w:name w:val="WW8Num540z0"/>
    <w:rsid w:val="00F04987"/>
    <w:rPr>
      <w:rFonts w:ascii="Times New Roman" w:hAnsi="Times New Roman" w:cs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 w:cs="Courier New"/>
    </w:rPr>
  </w:style>
  <w:style w:type="character" w:customStyle="1" w:styleId="WW8Num540z2">
    <w:name w:val="WW8Num540z2"/>
    <w:uiPriority w:val="99"/>
    <w:rsid w:val="00F04987"/>
    <w:rPr>
      <w:rFonts w:ascii="Wingdings" w:hAnsi="Wingdings" w:cs="Wingdings"/>
    </w:rPr>
  </w:style>
  <w:style w:type="character" w:customStyle="1" w:styleId="WW8Num540z3">
    <w:name w:val="WW8Num540z3"/>
    <w:uiPriority w:val="99"/>
    <w:rsid w:val="00F04987"/>
    <w:rPr>
      <w:rFonts w:ascii="Symbol" w:hAnsi="Symbol" w:cs="Symbol"/>
    </w:rPr>
  </w:style>
  <w:style w:type="character" w:customStyle="1" w:styleId="WW8NumSt4z0">
    <w:name w:val="WW8NumSt4z0"/>
    <w:rsid w:val="00F04987"/>
    <w:rPr>
      <w:rFonts w:ascii="Symbol" w:hAnsi="Symbol" w:cs="Symbol"/>
    </w:rPr>
  </w:style>
  <w:style w:type="character" w:customStyle="1" w:styleId="WW8NumSt5z0">
    <w:name w:val="WW8NumSt5z0"/>
    <w:rsid w:val="00F04987"/>
    <w:rPr>
      <w:rFonts w:ascii="Symbol" w:hAnsi="Symbol" w:cs="Symbol"/>
    </w:rPr>
  </w:style>
  <w:style w:type="character" w:customStyle="1" w:styleId="WW8NumSt6z0">
    <w:name w:val="WW8NumSt6z0"/>
    <w:rsid w:val="00F04987"/>
    <w:rPr>
      <w:rFonts w:ascii="Symbol" w:hAnsi="Symbol" w:cs="Symbol"/>
    </w:rPr>
  </w:style>
  <w:style w:type="character" w:customStyle="1" w:styleId="WW8NumSt7z0">
    <w:name w:val="WW8NumSt7z0"/>
    <w:rsid w:val="00F04987"/>
    <w:rPr>
      <w:rFonts w:ascii="Symbol" w:hAnsi="Symbol" w:cs="Symbol"/>
    </w:rPr>
  </w:style>
  <w:style w:type="character" w:customStyle="1" w:styleId="WW8NumSt55z0">
    <w:name w:val="WW8NumSt55z0"/>
    <w:uiPriority w:val="99"/>
    <w:rsid w:val="00F04987"/>
    <w:rPr>
      <w:rFonts w:ascii="Symbol" w:hAnsi="Symbol" w:cs="Symbol"/>
    </w:rPr>
  </w:style>
  <w:style w:type="character" w:customStyle="1" w:styleId="WW8NumSt94z0">
    <w:name w:val="WW8NumSt94z0"/>
    <w:uiPriority w:val="99"/>
    <w:rsid w:val="00F04987"/>
    <w:rPr>
      <w:rFonts w:ascii="Symbol" w:hAnsi="Symbol" w:cs="Symbol"/>
    </w:rPr>
  </w:style>
  <w:style w:type="character" w:customStyle="1" w:styleId="WW8NumSt95z0">
    <w:name w:val="WW8NumSt95z0"/>
    <w:uiPriority w:val="99"/>
    <w:rsid w:val="00F04987"/>
    <w:rPr>
      <w:rFonts w:ascii="Symbol" w:hAnsi="Symbol" w:cs="Symbol"/>
    </w:rPr>
  </w:style>
  <w:style w:type="character" w:customStyle="1" w:styleId="WW8NumSt96z0">
    <w:name w:val="WW8NumSt96z0"/>
    <w:uiPriority w:val="99"/>
    <w:rsid w:val="00F04987"/>
    <w:rPr>
      <w:rFonts w:ascii="Symbol" w:hAnsi="Symbol" w:cs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 w:cs="Symbol"/>
    </w:rPr>
  </w:style>
  <w:style w:type="character" w:customStyle="1" w:styleId="WW8NumSt459z0">
    <w:name w:val="WW8NumSt459z0"/>
    <w:uiPriority w:val="99"/>
    <w:rsid w:val="00F04987"/>
    <w:rPr>
      <w:rFonts w:ascii="Times" w:hAnsi="Times" w:cs="Times"/>
    </w:rPr>
  </w:style>
  <w:style w:type="character" w:customStyle="1" w:styleId="Domylnaczcionkaakapitu1">
    <w:name w:val="Domyślna czcionka akapitu1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Numerstrony">
    <w:name w:val="page number"/>
    <w:basedOn w:val="Domylnaczcionkaakapitu1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rsid w:val="00F04987"/>
    <w:rPr>
      <w:rFonts w:ascii="OpenSymbol" w:hAnsi="OpenSymbol" w:cs="OpenSymbol"/>
    </w:rPr>
  </w:style>
  <w:style w:type="character" w:customStyle="1" w:styleId="Znakinumeracji">
    <w:name w:val="Znaki numeracji"/>
    <w:rsid w:val="00F04987"/>
  </w:style>
  <w:style w:type="paragraph" w:customStyle="1" w:styleId="Nagwek10">
    <w:name w:val="Nagłówek1"/>
    <w:basedOn w:val="Normalny"/>
    <w:next w:val="Tekstpodstawowy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aliases w:val="Tekst podstawowy Znak"/>
    <w:basedOn w:val="Normalny"/>
    <w:link w:val="TekstpodstawowyZnak1"/>
    <w:rsid w:val="00F04987"/>
    <w:pPr>
      <w:spacing w:line="340" w:lineRule="exact"/>
      <w:jc w:val="both"/>
    </w:pPr>
  </w:style>
  <w:style w:type="character" w:customStyle="1" w:styleId="TekstpodstawowyZnak1">
    <w:name w:val="Tekst podstawowy Znak1"/>
    <w:aliases w:val="Tekst podstawowy Znak Znak"/>
    <w:basedOn w:val="Domylnaczcionkaakapitu"/>
    <w:link w:val="Tekstpodstawowy"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Tekstpodstawowy"/>
    <w:rsid w:val="00F04987"/>
  </w:style>
  <w:style w:type="paragraph" w:customStyle="1" w:styleId="Podpis1">
    <w:name w:val="Podpis1"/>
    <w:basedOn w:val="Normalny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04987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F0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rsid w:val="00F04987"/>
    <w:pPr>
      <w:jc w:val="both"/>
    </w:pPr>
    <w:rPr>
      <w:b/>
      <w:bCs/>
    </w:rPr>
  </w:style>
  <w:style w:type="paragraph" w:styleId="Nagwek">
    <w:name w:val="header"/>
    <w:aliases w:val="Nagłówek strony"/>
    <w:basedOn w:val="Normalny"/>
    <w:link w:val="NagwekZnak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F04987"/>
    <w:pPr>
      <w:tabs>
        <w:tab w:val="left" w:pos="3119"/>
      </w:tabs>
      <w:ind w:left="567"/>
      <w:jc w:val="both"/>
    </w:pPr>
  </w:style>
  <w:style w:type="paragraph" w:styleId="Tekstpodstawowywcity">
    <w:name w:val="Body Text Indent"/>
    <w:basedOn w:val="Normalny"/>
    <w:link w:val="TekstpodstawowywcityZnak"/>
    <w:rsid w:val="00F04987"/>
    <w:pPr>
      <w:spacing w:line="340" w:lineRule="exact"/>
      <w:ind w:left="426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ny"/>
    <w:uiPriority w:val="99"/>
    <w:rsid w:val="00F04987"/>
    <w:pPr>
      <w:numPr>
        <w:numId w:val="3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apunktowana">
    <w:name w:val="List Bullet"/>
    <w:basedOn w:val="Normalny"/>
    <w:autoRedefine/>
    <w:rsid w:val="00F04987"/>
    <w:pPr>
      <w:spacing w:line="360" w:lineRule="auto"/>
    </w:pPr>
    <w:rPr>
      <w:color w:val="000000"/>
    </w:rPr>
  </w:style>
  <w:style w:type="paragraph" w:customStyle="1" w:styleId="otk">
    <w:name w:val="otk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04987"/>
    <w:pPr>
      <w:ind w:left="426" w:hanging="426"/>
      <w:jc w:val="both"/>
    </w:pPr>
    <w:rPr>
      <w:szCs w:val="22"/>
    </w:rPr>
  </w:style>
  <w:style w:type="paragraph" w:styleId="Stopka">
    <w:name w:val="footer"/>
    <w:basedOn w:val="Normalny"/>
    <w:link w:val="StopkaZnak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04987"/>
    <w:pPr>
      <w:jc w:val="both"/>
    </w:pPr>
    <w:rPr>
      <w:szCs w:val="22"/>
    </w:rPr>
  </w:style>
  <w:style w:type="paragraph" w:styleId="Spistreci1">
    <w:name w:val="toc 1"/>
    <w:basedOn w:val="Normalny"/>
    <w:next w:val="Normalny"/>
    <w:autoRedefine/>
    <w:uiPriority w:val="39"/>
    <w:rsid w:val="0022311E"/>
    <w:pPr>
      <w:tabs>
        <w:tab w:val="left" w:pos="720"/>
        <w:tab w:val="right" w:leader="dot" w:pos="9203"/>
      </w:tabs>
      <w:jc w:val="both"/>
    </w:pPr>
    <w:rPr>
      <w:rFonts w:cs="Times New Roman"/>
      <w:bCs/>
      <w:caps/>
      <w:noProof/>
      <w:sz w:val="20"/>
      <w:szCs w:val="22"/>
    </w:rPr>
  </w:style>
  <w:style w:type="paragraph" w:styleId="Tytu">
    <w:name w:val="Title"/>
    <w:aliases w:val="Poziom3 Znak Znak,Poziom3 Znak"/>
    <w:basedOn w:val="Normalny"/>
    <w:next w:val="Podtytu"/>
    <w:link w:val="TytuZnak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qFormat/>
    <w:rsid w:val="00F0498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04987"/>
    <w:rPr>
      <w:rFonts w:ascii="Cambria" w:hAnsi="Cambria" w:cs="Cambria"/>
      <w:sz w:val="24"/>
      <w:szCs w:val="24"/>
      <w:lang w:eastAsia="ar-SA" w:bidi="ar-SA"/>
    </w:rPr>
  </w:style>
  <w:style w:type="character" w:customStyle="1" w:styleId="TytuZnak">
    <w:name w:val="Tytuł Znak"/>
    <w:aliases w:val="Poziom3 Znak Znak Znak,Poziom3 Znak Znak1"/>
    <w:basedOn w:val="Domylnaczcionkaakapitu"/>
    <w:link w:val="Tytu"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Zwykytekst1">
    <w:name w:val="Zwykły tekst1"/>
    <w:basedOn w:val="Normalny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ny"/>
    <w:uiPriority w:val="99"/>
    <w:rsid w:val="00F04987"/>
    <w:pPr>
      <w:numPr>
        <w:numId w:val="1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ny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ny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Nagwek1"/>
    <w:rsid w:val="00F04987"/>
    <w:pPr>
      <w:keepNext w:val="0"/>
      <w:numPr>
        <w:numId w:val="2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ny"/>
    <w:qFormat/>
    <w:rsid w:val="00F04987"/>
    <w:pPr>
      <w:suppressLineNumbers/>
    </w:pPr>
  </w:style>
  <w:style w:type="paragraph" w:customStyle="1" w:styleId="Nagwektabeli">
    <w:name w:val="Nagłówek tabeli"/>
    <w:basedOn w:val="Zawartotabeli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04987"/>
  </w:style>
  <w:style w:type="paragraph" w:styleId="Akapitzlist">
    <w:name w:val="List Paragraph"/>
    <w:basedOn w:val="Normalny"/>
    <w:uiPriority w:val="34"/>
    <w:qFormat/>
    <w:rsid w:val="00F04987"/>
    <w:pPr>
      <w:ind w:left="720"/>
    </w:pPr>
  </w:style>
  <w:style w:type="paragraph" w:customStyle="1" w:styleId="Polteg1">
    <w:name w:val="Polteg1"/>
    <w:basedOn w:val="Normalny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ny"/>
    <w:uiPriority w:val="99"/>
    <w:rsid w:val="00F04987"/>
  </w:style>
  <w:style w:type="paragraph" w:customStyle="1" w:styleId="Mylnik">
    <w:name w:val="Myślnik"/>
    <w:basedOn w:val="Normalny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Nagwek2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nyWeb">
    <w:name w:val="Normal (Web)"/>
    <w:basedOn w:val="Normalny"/>
    <w:rsid w:val="00F04987"/>
    <w:pPr>
      <w:spacing w:before="100" w:after="100"/>
    </w:pPr>
  </w:style>
  <w:style w:type="character" w:styleId="Odwoaniedokomentarza">
    <w:name w:val="annotation reference"/>
    <w:basedOn w:val="Domylnaczcionkaakapitu"/>
    <w:rsid w:val="00F04987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F049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4987"/>
    <w:rPr>
      <w:rFonts w:ascii="Arial" w:hAnsi="Arial" w:cs="Arial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04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4987"/>
    <w:rPr>
      <w:rFonts w:ascii="Arial" w:hAnsi="Arial" w:cs="Arial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ny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Tekstpodstawowywcity2">
    <w:name w:val="Body Text Indent 2"/>
    <w:basedOn w:val="Normalny"/>
    <w:link w:val="Tekstpodstawowywcity2Znak"/>
    <w:rsid w:val="00F04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F049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ny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omylnaczcionkaakapitu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rsid w:val="00F04987"/>
    <w:rPr>
      <w:rFonts w:ascii="Arial Narrow" w:hAnsi="Arial Narrow" w:cs="Arial Narrow"/>
      <w:sz w:val="16"/>
      <w:szCs w:val="16"/>
    </w:rPr>
  </w:style>
  <w:style w:type="paragraph" w:styleId="Bezodstpw">
    <w:name w:val="No Spacing"/>
    <w:uiPriority w:val="1"/>
    <w:qFormat/>
    <w:rsid w:val="00F04987"/>
    <w:rPr>
      <w:rFonts w:ascii="Arial" w:hAnsi="Arial" w:cs="Arial"/>
      <w:sz w:val="24"/>
      <w:szCs w:val="24"/>
    </w:rPr>
  </w:style>
  <w:style w:type="paragraph" w:styleId="Tekstpodstawowy3">
    <w:name w:val="Body Text 3"/>
    <w:aliases w:val="Podpis rys"/>
    <w:basedOn w:val="Normalny"/>
    <w:link w:val="Tekstpodstawowy3Znak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aliases w:val="Podpis rys Znak"/>
    <w:basedOn w:val="Domylnaczcionkaakapitu"/>
    <w:link w:val="Tekstpodstawowy3"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ny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Nagwek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ny"/>
    <w:rsid w:val="00F04987"/>
    <w:pPr>
      <w:suppressLineNumbers/>
    </w:pPr>
  </w:style>
  <w:style w:type="character" w:styleId="Hipercze">
    <w:name w:val="Hyperlink"/>
    <w:basedOn w:val="Domylnaczcionkaakapitu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qFormat/>
    <w:rsid w:val="00F04987"/>
    <w:pPr>
      <w:spacing w:before="60" w:after="60"/>
      <w:ind w:left="567"/>
      <w:jc w:val="both"/>
    </w:pPr>
    <w:rPr>
      <w:rFonts w:ascii="Arial" w:hAnsi="Arial" w:cs="Arial"/>
    </w:rPr>
  </w:style>
  <w:style w:type="paragraph" w:customStyle="1" w:styleId="Myslnik">
    <w:name w:val="Myslnik"/>
    <w:basedOn w:val="Tekstopisu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omylnaczcionkaakapitu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ny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Tekstpodstawowy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ny"/>
    <w:uiPriority w:val="99"/>
    <w:rsid w:val="00F04987"/>
    <w:pPr>
      <w:numPr>
        <w:numId w:val="6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ny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ny"/>
    <w:next w:val="Normalny"/>
    <w:uiPriority w:val="99"/>
    <w:rsid w:val="00F04987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1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omylnaczcionkaakapitu"/>
    <w:rsid w:val="00F04987"/>
    <w:rPr>
      <w:rFonts w:ascii="Times New Roman" w:hAnsi="Times New Roman" w:cs="Times New Roman"/>
    </w:rPr>
  </w:style>
  <w:style w:type="paragraph" w:styleId="Spistreci2">
    <w:name w:val="toc 2"/>
    <w:basedOn w:val="Normalny"/>
    <w:next w:val="Normalny"/>
    <w:autoRedefine/>
    <w:uiPriority w:val="39"/>
    <w:rsid w:val="00615C63"/>
    <w:pPr>
      <w:tabs>
        <w:tab w:val="left" w:pos="960"/>
        <w:tab w:val="right" w:leader="dot" w:pos="9214"/>
      </w:tabs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F1C30"/>
    <w:pPr>
      <w:tabs>
        <w:tab w:val="left" w:pos="1200"/>
        <w:tab w:val="right" w:leader="dot" w:pos="9203"/>
      </w:tabs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F04987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F04987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F04987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F04987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F04987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F04987"/>
    <w:pPr>
      <w:ind w:left="1920"/>
    </w:pPr>
    <w:rPr>
      <w:sz w:val="18"/>
      <w:szCs w:val="18"/>
    </w:rPr>
  </w:style>
  <w:style w:type="paragraph" w:styleId="Tekstblokowy">
    <w:name w:val="Block Text"/>
    <w:basedOn w:val="Normalny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3B6E12"/>
  </w:style>
  <w:style w:type="character" w:styleId="Wyrnieniedelikatne">
    <w:name w:val="Subtle Emphasis"/>
    <w:basedOn w:val="Domylnaczcionkaakapitu"/>
    <w:uiPriority w:val="19"/>
    <w:qFormat/>
    <w:rsid w:val="00811495"/>
  </w:style>
  <w:style w:type="character" w:styleId="Pogrubienie">
    <w:name w:val="Strong"/>
    <w:basedOn w:val="Domylnaczcionkaakapitu"/>
    <w:qFormat/>
    <w:rsid w:val="00365C14"/>
    <w:rPr>
      <w:b/>
      <w:bCs/>
    </w:rPr>
  </w:style>
  <w:style w:type="paragraph" w:customStyle="1" w:styleId="PREDOMTekstpodstawowy">
    <w:name w:val="PREDOM Tekst podstawowy"/>
    <w:basedOn w:val="Tekstpodstawowy"/>
    <w:rsid w:val="00630FA8"/>
    <w:pPr>
      <w:spacing w:after="120" w:line="240" w:lineRule="auto"/>
    </w:pPr>
    <w:rPr>
      <w:rFonts w:ascii="Arial Narrow" w:eastAsia="Times New Roman" w:hAnsi="Arial Narrow" w:cs="Times New Roman"/>
    </w:rPr>
  </w:style>
  <w:style w:type="paragraph" w:customStyle="1" w:styleId="Nagwek60">
    <w:name w:val="Nagłówek6"/>
    <w:basedOn w:val="Normalny"/>
    <w:next w:val="Tekstpodstawowy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ny"/>
    <w:next w:val="Normalny"/>
    <w:rsid w:val="00630FA8"/>
    <w:pPr>
      <w:numPr>
        <w:numId w:val="8"/>
      </w:numPr>
      <w:spacing w:line="240" w:lineRule="auto"/>
      <w:jc w:val="both"/>
    </w:pPr>
    <w:rPr>
      <w:rFonts w:eastAsia="Times New Roman" w:cs="Times New Roman"/>
      <w:szCs w:val="22"/>
    </w:rPr>
  </w:style>
  <w:style w:type="paragraph" w:customStyle="1" w:styleId="tekst-ArialNarrow-00">
    <w:name w:val="tekst-Arial Narrow-0_0"/>
    <w:basedOn w:val="tekst-1Znak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ny"/>
    <w:rsid w:val="0032624E"/>
    <w:pPr>
      <w:suppressAutoHyphens w:val="0"/>
      <w:spacing w:after="113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ny"/>
    <w:link w:val="Tekstopisu-myslnikZnak"/>
    <w:rsid w:val="0032624E"/>
    <w:pPr>
      <w:numPr>
        <w:numId w:val="10"/>
      </w:numPr>
      <w:suppressAutoHyphens w:val="0"/>
      <w:spacing w:line="24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ny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eastAsia="Times New Roman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6A6F26"/>
    <w:pPr>
      <w:keepLines/>
      <w:suppressAutoHyphens w:val="0"/>
      <w:spacing w:before="480" w:after="0" w:line="276" w:lineRule="atLeast"/>
    </w:pPr>
    <w:rPr>
      <w:rFonts w:ascii="Arial" w:eastAsia="Times New Roman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ny"/>
    <w:rsid w:val="006A6F26"/>
    <w:pPr>
      <w:suppressAutoHyphens w:val="0"/>
      <w:spacing w:line="240" w:lineRule="auto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6A6F26"/>
    <w:pPr>
      <w:suppressAutoHyphens w:val="0"/>
      <w:spacing w:line="240" w:lineRule="auto"/>
    </w:pPr>
    <w:rPr>
      <w:rFonts w:eastAsia="Times New Roman" w:cs="Times New Roman"/>
      <w:b/>
      <w:lang w:eastAsia="pl-PL"/>
    </w:rPr>
  </w:style>
  <w:style w:type="paragraph" w:customStyle="1" w:styleId="Tekstpodstawowy24">
    <w:name w:val="Tekst podstawowy 24"/>
    <w:basedOn w:val="Normalny"/>
    <w:rsid w:val="000476E7"/>
    <w:pPr>
      <w:suppressAutoHyphens w:val="0"/>
      <w:jc w:val="right"/>
    </w:pPr>
    <w:rPr>
      <w:rFonts w:eastAsia="Times New Roman"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ny"/>
    <w:rsid w:val="0057037B"/>
    <w:pPr>
      <w:suppressAutoHyphens w:val="0"/>
      <w:spacing w:line="240" w:lineRule="auto"/>
    </w:pPr>
    <w:rPr>
      <w:rFonts w:eastAsia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2764DA"/>
    <w:rPr>
      <w:color w:val="954F72"/>
      <w:u w:val="single"/>
    </w:rPr>
  </w:style>
  <w:style w:type="paragraph" w:customStyle="1" w:styleId="xl65">
    <w:name w:val="xl65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8">
    <w:name w:val="xl68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9">
    <w:name w:val="xl69"/>
    <w:basedOn w:val="Normalny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ny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ny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ny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ny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ny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ny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ny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ny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ny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character" w:customStyle="1" w:styleId="WW8Num1z0">
    <w:name w:val="WW8Num1z0"/>
    <w:rsid w:val="00A340FD"/>
    <w:rPr>
      <w:rFonts w:ascii="Symbol" w:hAnsi="Symbol"/>
    </w:rPr>
  </w:style>
  <w:style w:type="character" w:customStyle="1" w:styleId="WW8Num3z0">
    <w:name w:val="WW8Num3z0"/>
    <w:rsid w:val="00A340FD"/>
    <w:rPr>
      <w:rFonts w:ascii="Symbol" w:hAnsi="Symbol"/>
    </w:rPr>
  </w:style>
  <w:style w:type="character" w:customStyle="1" w:styleId="WW8Num4z0">
    <w:name w:val="WW8Num4z0"/>
    <w:rsid w:val="00A340FD"/>
    <w:rPr>
      <w:rFonts w:ascii="Symbol" w:hAnsi="Symbol"/>
    </w:rPr>
  </w:style>
  <w:style w:type="character" w:customStyle="1" w:styleId="Absatz-Standardschriftart">
    <w:name w:val="Absatz-Standardschriftart"/>
    <w:rsid w:val="00A340FD"/>
  </w:style>
  <w:style w:type="character" w:customStyle="1" w:styleId="WW-Absatz-Standardschriftart">
    <w:name w:val="WW-Absatz-Standardschriftart"/>
    <w:rsid w:val="00A340FD"/>
  </w:style>
  <w:style w:type="character" w:customStyle="1" w:styleId="WW8Num9z0">
    <w:name w:val="WW8Num9z0"/>
    <w:rsid w:val="00A340FD"/>
    <w:rPr>
      <w:rFonts w:ascii="Times New Roman" w:eastAsia="SimSun" w:hAnsi="Times New Roman" w:cs="Times New Roman"/>
    </w:rPr>
  </w:style>
  <w:style w:type="character" w:customStyle="1" w:styleId="WW8Num11z0">
    <w:name w:val="WW8Num11z0"/>
    <w:rsid w:val="00A340FD"/>
    <w:rPr>
      <w:rFonts w:ascii="Symbol" w:hAnsi="Symbol"/>
    </w:rPr>
  </w:style>
  <w:style w:type="character" w:customStyle="1" w:styleId="WW8Num13z2">
    <w:name w:val="WW8Num13z2"/>
    <w:rsid w:val="00A340FD"/>
    <w:rPr>
      <w:rFonts w:ascii="Wingdings" w:hAnsi="Wingdings"/>
    </w:rPr>
  </w:style>
  <w:style w:type="character" w:customStyle="1" w:styleId="WW8Num13z3">
    <w:name w:val="WW8Num13z3"/>
    <w:rsid w:val="00A340FD"/>
    <w:rPr>
      <w:rFonts w:ascii="Symbol" w:hAnsi="Symbol"/>
    </w:rPr>
  </w:style>
  <w:style w:type="character" w:customStyle="1" w:styleId="WW8Num13z4">
    <w:name w:val="WW8Num13z4"/>
    <w:rsid w:val="00A340FD"/>
    <w:rPr>
      <w:rFonts w:ascii="Courier New" w:hAnsi="Courier New"/>
    </w:rPr>
  </w:style>
  <w:style w:type="character" w:customStyle="1" w:styleId="WW8Num14z0">
    <w:name w:val="WW8Num14z0"/>
    <w:rsid w:val="00A340FD"/>
    <w:rPr>
      <w:rFonts w:ascii="Symbol" w:hAnsi="Symbol"/>
    </w:rPr>
  </w:style>
  <w:style w:type="character" w:customStyle="1" w:styleId="WW8Num15z0">
    <w:name w:val="WW8Num15z0"/>
    <w:rsid w:val="00A340FD"/>
    <w:rPr>
      <w:rFonts w:ascii="Wingdings" w:hAnsi="Wingdings"/>
    </w:rPr>
  </w:style>
  <w:style w:type="character" w:customStyle="1" w:styleId="WW8Num15z1">
    <w:name w:val="WW8Num15z1"/>
    <w:rsid w:val="00A340FD"/>
    <w:rPr>
      <w:rFonts w:ascii="Courier New" w:hAnsi="Courier New"/>
    </w:rPr>
  </w:style>
  <w:style w:type="character" w:customStyle="1" w:styleId="WW8Num15z2">
    <w:name w:val="WW8Num15z2"/>
    <w:rsid w:val="00A340FD"/>
    <w:rPr>
      <w:rFonts w:ascii="StarSymbol" w:hAnsi="StarSymbol" w:cs="Times New Roman"/>
    </w:rPr>
  </w:style>
  <w:style w:type="character" w:customStyle="1" w:styleId="WW8Num17z0">
    <w:name w:val="WW8Num17z0"/>
    <w:rsid w:val="00A340FD"/>
    <w:rPr>
      <w:rFonts w:ascii="Symbol" w:hAnsi="Symbol"/>
    </w:rPr>
  </w:style>
  <w:style w:type="character" w:customStyle="1" w:styleId="WW8Num18z0">
    <w:name w:val="WW8Num18z0"/>
    <w:rsid w:val="00A340FD"/>
    <w:rPr>
      <w:rFonts w:ascii="Symbol" w:hAnsi="Symbol"/>
    </w:rPr>
  </w:style>
  <w:style w:type="character" w:customStyle="1" w:styleId="WW-Absatz-Standardschriftart1">
    <w:name w:val="WW-Absatz-Standardschriftart1"/>
    <w:rsid w:val="00A340FD"/>
  </w:style>
  <w:style w:type="character" w:customStyle="1" w:styleId="WW8Num2z1">
    <w:name w:val="WW8Num2z1"/>
    <w:rsid w:val="00A340FD"/>
    <w:rPr>
      <w:rFonts w:ascii="Plotter" w:hAnsi="Plotter"/>
    </w:rPr>
  </w:style>
  <w:style w:type="character" w:customStyle="1" w:styleId="WW8Num2z2">
    <w:name w:val="WW8Num2z2"/>
    <w:rsid w:val="00A340FD"/>
    <w:rPr>
      <w:rFonts w:ascii="Wingdings" w:hAnsi="Wingdings"/>
    </w:rPr>
  </w:style>
  <w:style w:type="character" w:customStyle="1" w:styleId="WW8Num3z1">
    <w:name w:val="WW8Num3z1"/>
    <w:rsid w:val="00A340FD"/>
    <w:rPr>
      <w:rFonts w:ascii="Courier New" w:hAnsi="Courier New" w:cs="Courier New"/>
    </w:rPr>
  </w:style>
  <w:style w:type="character" w:customStyle="1" w:styleId="WW8Num3z2">
    <w:name w:val="WW8Num3z2"/>
    <w:rsid w:val="00A340FD"/>
    <w:rPr>
      <w:rFonts w:ascii="Wingdings" w:hAnsi="Wingdings"/>
    </w:rPr>
  </w:style>
  <w:style w:type="character" w:customStyle="1" w:styleId="WW8Num3z4">
    <w:name w:val="WW8Num3z4"/>
    <w:rsid w:val="00A340FD"/>
    <w:rPr>
      <w:rFonts w:ascii="Courier New" w:hAnsi="Courier New"/>
    </w:rPr>
  </w:style>
  <w:style w:type="character" w:customStyle="1" w:styleId="WW8Num4z1">
    <w:name w:val="WW8Num4z1"/>
    <w:rsid w:val="00A340FD"/>
    <w:rPr>
      <w:rFonts w:ascii="Courier New" w:hAnsi="Courier New" w:cs="Courier New"/>
    </w:rPr>
  </w:style>
  <w:style w:type="character" w:customStyle="1" w:styleId="WW8Num4z3">
    <w:name w:val="WW8Num4z3"/>
    <w:rsid w:val="00A340FD"/>
    <w:rPr>
      <w:rFonts w:ascii="Symbol" w:hAnsi="Symbol"/>
    </w:rPr>
  </w:style>
  <w:style w:type="character" w:customStyle="1" w:styleId="WW8Num5z1">
    <w:name w:val="WW8Num5z1"/>
    <w:rsid w:val="00A340FD"/>
    <w:rPr>
      <w:rFonts w:ascii="Courier New" w:hAnsi="Courier New" w:cs="Courier New"/>
    </w:rPr>
  </w:style>
  <w:style w:type="character" w:customStyle="1" w:styleId="WW8Num5z3">
    <w:name w:val="WW8Num5z3"/>
    <w:rsid w:val="00A340FD"/>
    <w:rPr>
      <w:rFonts w:ascii="Symbol" w:hAnsi="Symbol"/>
    </w:rPr>
  </w:style>
  <w:style w:type="character" w:customStyle="1" w:styleId="WW8Num8z1">
    <w:name w:val="WW8Num8z1"/>
    <w:rsid w:val="00A340FD"/>
    <w:rPr>
      <w:rFonts w:ascii="Courier New" w:hAnsi="Courier New"/>
      <w:b/>
    </w:rPr>
  </w:style>
  <w:style w:type="character" w:customStyle="1" w:styleId="WW8Num8z5">
    <w:name w:val="WW8Num8z5"/>
    <w:rsid w:val="00A340FD"/>
    <w:rPr>
      <w:rFonts w:ascii="Wingdings" w:hAnsi="Wingdings"/>
    </w:rPr>
  </w:style>
  <w:style w:type="character" w:customStyle="1" w:styleId="WW8Num9z1">
    <w:name w:val="WW8Num9z1"/>
    <w:rsid w:val="00A340FD"/>
    <w:rPr>
      <w:rFonts w:ascii="Courier New" w:hAnsi="Courier New"/>
    </w:rPr>
  </w:style>
  <w:style w:type="character" w:customStyle="1" w:styleId="WW8Num9z2">
    <w:name w:val="WW8Num9z2"/>
    <w:rsid w:val="00A340FD"/>
    <w:rPr>
      <w:rFonts w:ascii="Wingdings" w:hAnsi="Wingdings"/>
    </w:rPr>
  </w:style>
  <w:style w:type="character" w:customStyle="1" w:styleId="WW8Num12z3">
    <w:name w:val="WW8Num12z3"/>
    <w:rsid w:val="00A340FD"/>
    <w:rPr>
      <w:rFonts w:ascii="Symbol" w:hAnsi="Symbol"/>
    </w:rPr>
  </w:style>
  <w:style w:type="character" w:customStyle="1" w:styleId="WW8Num15z3">
    <w:name w:val="WW8Num15z3"/>
    <w:rsid w:val="00A340FD"/>
    <w:rPr>
      <w:rFonts w:ascii="Symbol" w:hAnsi="Symbol"/>
    </w:rPr>
  </w:style>
  <w:style w:type="character" w:customStyle="1" w:styleId="WW8Num17z1">
    <w:name w:val="WW8Num17z1"/>
    <w:rsid w:val="00A340FD"/>
    <w:rPr>
      <w:rFonts w:ascii="Courier New" w:hAnsi="Courier New"/>
    </w:rPr>
  </w:style>
  <w:style w:type="character" w:customStyle="1" w:styleId="WW8Num17z3">
    <w:name w:val="WW8Num17z3"/>
    <w:rsid w:val="00A340FD"/>
    <w:rPr>
      <w:rFonts w:ascii="Symbol" w:hAnsi="Symbol"/>
    </w:rPr>
  </w:style>
  <w:style w:type="character" w:customStyle="1" w:styleId="WW8Num19z0">
    <w:name w:val="WW8Num19z0"/>
    <w:rsid w:val="00A340FD"/>
    <w:rPr>
      <w:rFonts w:ascii="Symbol" w:hAnsi="Symbol"/>
    </w:rPr>
  </w:style>
  <w:style w:type="character" w:customStyle="1" w:styleId="WW8Num21z0">
    <w:name w:val="WW8Num21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1z1">
    <w:name w:val="WW8Num21z1"/>
    <w:rsid w:val="00A340FD"/>
    <w:rPr>
      <w:rFonts w:ascii="Courier New" w:hAnsi="Courier New" w:cs="Courier New"/>
    </w:rPr>
  </w:style>
  <w:style w:type="character" w:customStyle="1" w:styleId="WW8Num21z2">
    <w:name w:val="WW8Num21z2"/>
    <w:rsid w:val="00A340FD"/>
    <w:rPr>
      <w:rFonts w:ascii="Wingdings" w:hAnsi="Wingdings"/>
    </w:rPr>
  </w:style>
  <w:style w:type="character" w:customStyle="1" w:styleId="WW8Num23z1">
    <w:name w:val="WW8Num23z1"/>
    <w:rsid w:val="00A340FD"/>
    <w:rPr>
      <w:rFonts w:ascii="Courier New" w:hAnsi="Courier New" w:cs="Courier New"/>
    </w:rPr>
  </w:style>
  <w:style w:type="character" w:customStyle="1" w:styleId="WW8Num24z0">
    <w:name w:val="WW8Num24z0"/>
    <w:rsid w:val="00A340FD"/>
    <w:rPr>
      <w:rFonts w:ascii="Wingdings" w:hAnsi="Wingdings"/>
    </w:rPr>
  </w:style>
  <w:style w:type="character" w:customStyle="1" w:styleId="WW8Num26z0">
    <w:name w:val="WW8Num26z0"/>
    <w:rsid w:val="00A340FD"/>
    <w:rPr>
      <w:rFonts w:ascii="Symbol" w:hAnsi="Symbol"/>
    </w:rPr>
  </w:style>
  <w:style w:type="character" w:customStyle="1" w:styleId="WW8Num27z2">
    <w:name w:val="WW8Num27z2"/>
    <w:rsid w:val="00A340FD"/>
    <w:rPr>
      <w:rFonts w:ascii="Wingdings" w:hAnsi="Wingdings"/>
    </w:rPr>
  </w:style>
  <w:style w:type="character" w:customStyle="1" w:styleId="WW8Num27z4">
    <w:name w:val="WW8Num27z4"/>
    <w:rsid w:val="00A340FD"/>
    <w:rPr>
      <w:rFonts w:ascii="Courier New" w:hAnsi="Courier New" w:cs="Courier New"/>
    </w:rPr>
  </w:style>
  <w:style w:type="character" w:customStyle="1" w:styleId="WW8Num28z0">
    <w:name w:val="WW8Num28z0"/>
    <w:rsid w:val="00A340FD"/>
    <w:rPr>
      <w:rFonts w:ascii="Symbol" w:hAnsi="Symbol"/>
    </w:rPr>
  </w:style>
  <w:style w:type="character" w:customStyle="1" w:styleId="WW8Num30z0">
    <w:name w:val="WW8Num30z0"/>
    <w:rsid w:val="00A340FD"/>
    <w:rPr>
      <w:b w:val="0"/>
      <w:i w:val="0"/>
      <w:sz w:val="24"/>
    </w:rPr>
  </w:style>
  <w:style w:type="character" w:customStyle="1" w:styleId="WW8Num34z1">
    <w:name w:val="WW8Num34z1"/>
    <w:rsid w:val="00A340FD"/>
    <w:rPr>
      <w:rFonts w:ascii="Courier New" w:hAnsi="Courier New" w:cs="Courier New"/>
    </w:rPr>
  </w:style>
  <w:style w:type="character" w:customStyle="1" w:styleId="WW8Num34z2">
    <w:name w:val="WW8Num34z2"/>
    <w:rsid w:val="00A340FD"/>
    <w:rPr>
      <w:rFonts w:ascii="Wingdings" w:hAnsi="Wingdings"/>
    </w:rPr>
  </w:style>
  <w:style w:type="character" w:customStyle="1" w:styleId="WW8Num34z4">
    <w:name w:val="WW8Num34z4"/>
    <w:rsid w:val="00A340FD"/>
    <w:rPr>
      <w:rFonts w:ascii="Courier New" w:hAnsi="Courier New" w:cs="Courier New"/>
    </w:rPr>
  </w:style>
  <w:style w:type="character" w:customStyle="1" w:styleId="WW8Num35z1">
    <w:name w:val="WW8Num35z1"/>
    <w:rsid w:val="00A340FD"/>
    <w:rPr>
      <w:rFonts w:ascii="Courier New" w:hAnsi="Courier New"/>
    </w:rPr>
  </w:style>
  <w:style w:type="character" w:customStyle="1" w:styleId="WW8Num36z0">
    <w:name w:val="WW8Num36z0"/>
    <w:rsid w:val="00A340FD"/>
    <w:rPr>
      <w:rFonts w:ascii="Wingdings" w:hAnsi="Wingdings"/>
    </w:rPr>
  </w:style>
  <w:style w:type="character" w:customStyle="1" w:styleId="WW8Num39z0">
    <w:name w:val="WW8Num3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z0">
    <w:name w:val="WW8Num41z0"/>
    <w:rsid w:val="00A340FD"/>
    <w:rPr>
      <w:rFonts w:ascii="Times New Roman" w:eastAsia="Times New Roman" w:hAnsi="Times New Roman"/>
    </w:rPr>
  </w:style>
  <w:style w:type="character" w:customStyle="1" w:styleId="WW8Num42z1">
    <w:name w:val="WW8Num42z1"/>
    <w:rsid w:val="00A340FD"/>
    <w:rPr>
      <w:rFonts w:ascii="Courier New" w:hAnsi="Courier New"/>
    </w:rPr>
  </w:style>
  <w:style w:type="character" w:customStyle="1" w:styleId="WW8Num46z0">
    <w:name w:val="WW8Num46z0"/>
    <w:rsid w:val="00A340FD"/>
    <w:rPr>
      <w:rFonts w:ascii="Symbol" w:hAnsi="Symbol"/>
    </w:rPr>
  </w:style>
  <w:style w:type="character" w:customStyle="1" w:styleId="WW8Num47z1">
    <w:name w:val="WW8Num47z1"/>
    <w:rsid w:val="00A340FD"/>
    <w:rPr>
      <w:rFonts w:ascii="Times New Roman" w:hAnsi="Times New Roman" w:cs="Times New Roman"/>
    </w:rPr>
  </w:style>
  <w:style w:type="character" w:customStyle="1" w:styleId="WW8Num47z2">
    <w:name w:val="WW8Num47z2"/>
    <w:rsid w:val="00A340FD"/>
    <w:rPr>
      <w:rFonts w:ascii="Wingdings" w:hAnsi="Wingdings"/>
    </w:rPr>
  </w:style>
  <w:style w:type="character" w:customStyle="1" w:styleId="WW8Num48z0">
    <w:name w:val="WW8Num48z0"/>
    <w:rsid w:val="00A340FD"/>
    <w:rPr>
      <w:rFonts w:ascii="Symbol" w:hAnsi="Symbol"/>
    </w:rPr>
  </w:style>
  <w:style w:type="character" w:customStyle="1" w:styleId="WW8Num48z1">
    <w:name w:val="WW8Num48z1"/>
    <w:rsid w:val="00A340FD"/>
    <w:rPr>
      <w:rFonts w:ascii="Courier New" w:hAnsi="Courier New"/>
    </w:rPr>
  </w:style>
  <w:style w:type="character" w:customStyle="1" w:styleId="WW8Num48z3">
    <w:name w:val="WW8Num48z3"/>
    <w:rsid w:val="00A340FD"/>
    <w:rPr>
      <w:rFonts w:ascii="Symbol" w:hAnsi="Symbol"/>
    </w:rPr>
  </w:style>
  <w:style w:type="character" w:customStyle="1" w:styleId="WW8Num48z4">
    <w:name w:val="WW8Num48z4"/>
    <w:rsid w:val="00A340FD"/>
    <w:rPr>
      <w:rFonts w:ascii="Courier New" w:hAnsi="Courier New"/>
    </w:rPr>
  </w:style>
  <w:style w:type="character" w:customStyle="1" w:styleId="WW8Num48z5">
    <w:name w:val="WW8Num48z5"/>
    <w:rsid w:val="00A340FD"/>
    <w:rPr>
      <w:rFonts w:ascii="Wingdings" w:hAnsi="Wingdings"/>
    </w:rPr>
  </w:style>
  <w:style w:type="character" w:customStyle="1" w:styleId="WW8Num49z0">
    <w:name w:val="WW8Num4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50z0">
    <w:name w:val="WW8Num50z0"/>
    <w:rsid w:val="00A340FD"/>
    <w:rPr>
      <w:b/>
    </w:rPr>
  </w:style>
  <w:style w:type="character" w:customStyle="1" w:styleId="WW8Num50z1">
    <w:name w:val="WW8Num50z1"/>
    <w:rsid w:val="00A340FD"/>
    <w:rPr>
      <w:rFonts w:ascii="Courier New" w:hAnsi="Courier New"/>
    </w:rPr>
  </w:style>
  <w:style w:type="character" w:customStyle="1" w:styleId="WW8Num50z2">
    <w:name w:val="WW8Num50z2"/>
    <w:rsid w:val="00A340FD"/>
    <w:rPr>
      <w:rFonts w:ascii="Wingdings" w:hAnsi="Wingdings"/>
    </w:rPr>
  </w:style>
  <w:style w:type="character" w:customStyle="1" w:styleId="WW8Num50z4">
    <w:name w:val="WW8Num50z4"/>
    <w:rsid w:val="00A340FD"/>
    <w:rPr>
      <w:rFonts w:ascii="Courier New" w:hAnsi="Courier New" w:cs="Courier New"/>
    </w:rPr>
  </w:style>
  <w:style w:type="character" w:customStyle="1" w:styleId="WW8Num51z0">
    <w:name w:val="WW8Num51z0"/>
    <w:rsid w:val="00A340FD"/>
    <w:rPr>
      <w:rFonts w:ascii="Symbol" w:hAnsi="Symbol"/>
    </w:rPr>
  </w:style>
  <w:style w:type="character" w:customStyle="1" w:styleId="WW8Num51z1">
    <w:name w:val="WW8Num51z1"/>
    <w:rsid w:val="00A340FD"/>
    <w:rPr>
      <w:rFonts w:ascii="Courier New" w:hAnsi="Courier New"/>
    </w:rPr>
  </w:style>
  <w:style w:type="character" w:customStyle="1" w:styleId="WW8Num51z2">
    <w:name w:val="WW8Num51z2"/>
    <w:rsid w:val="00A340FD"/>
    <w:rPr>
      <w:rFonts w:ascii="Wingdings" w:hAnsi="Wingdings"/>
    </w:rPr>
  </w:style>
  <w:style w:type="character" w:customStyle="1" w:styleId="WW8Num52z0">
    <w:name w:val="WW8Num52z0"/>
    <w:rsid w:val="00A340FD"/>
    <w:rPr>
      <w:rFonts w:ascii="Symbol" w:hAnsi="Symbol"/>
    </w:rPr>
  </w:style>
  <w:style w:type="character" w:customStyle="1" w:styleId="WW8Num56z0">
    <w:name w:val="WW8Num56z0"/>
    <w:rsid w:val="00A340FD"/>
    <w:rPr>
      <w:b/>
    </w:rPr>
  </w:style>
  <w:style w:type="character" w:customStyle="1" w:styleId="WW8Num59z1">
    <w:name w:val="WW8Num59z1"/>
    <w:rsid w:val="00A340FD"/>
    <w:rPr>
      <w:rFonts w:ascii="Wingdings 2" w:hAnsi="Wingdings 2" w:cs="StarSymbol"/>
      <w:sz w:val="14"/>
      <w:szCs w:val="14"/>
    </w:rPr>
  </w:style>
  <w:style w:type="character" w:customStyle="1" w:styleId="WW8Num60z0">
    <w:name w:val="WW8Num60z0"/>
    <w:rsid w:val="00A340FD"/>
    <w:rPr>
      <w:b/>
    </w:rPr>
  </w:style>
  <w:style w:type="character" w:customStyle="1" w:styleId="WW8Num60z1">
    <w:name w:val="WW8Num60z1"/>
    <w:rsid w:val="00A340FD"/>
    <w:rPr>
      <w:rFonts w:ascii="Courier New" w:hAnsi="Courier New"/>
    </w:rPr>
  </w:style>
  <w:style w:type="character" w:customStyle="1" w:styleId="WW8Num61z1">
    <w:name w:val="WW8Num61z1"/>
    <w:rsid w:val="00A340FD"/>
    <w:rPr>
      <w:rFonts w:ascii="Wingdings 2" w:hAnsi="Wingdings 2" w:cs="StarSymbol"/>
      <w:sz w:val="14"/>
      <w:szCs w:val="14"/>
    </w:rPr>
  </w:style>
  <w:style w:type="character" w:customStyle="1" w:styleId="WW8Num62z0">
    <w:name w:val="WW8Num62z0"/>
    <w:rsid w:val="00A340FD"/>
    <w:rPr>
      <w:rFonts w:ascii="Symbol" w:hAnsi="Symbol" w:cs="Times New Roman"/>
    </w:rPr>
  </w:style>
  <w:style w:type="character" w:customStyle="1" w:styleId="WW8Num62z1">
    <w:name w:val="WW8Num62z1"/>
    <w:rsid w:val="00A340FD"/>
    <w:rPr>
      <w:rFonts w:ascii="Courier New" w:hAnsi="Courier New" w:cs="Courier New"/>
    </w:rPr>
  </w:style>
  <w:style w:type="character" w:customStyle="1" w:styleId="WW8Num63z1">
    <w:name w:val="WW8Num63z1"/>
    <w:rsid w:val="00A340FD"/>
    <w:rPr>
      <w:rFonts w:ascii="Wingdings 2" w:hAnsi="Wingdings 2" w:cs="Courier New"/>
    </w:rPr>
  </w:style>
  <w:style w:type="character" w:customStyle="1" w:styleId="WW8Num66z0">
    <w:name w:val="WW8Num66z0"/>
    <w:rsid w:val="00A340FD"/>
    <w:rPr>
      <w:b/>
      <w:i w:val="0"/>
      <w:sz w:val="24"/>
    </w:rPr>
  </w:style>
  <w:style w:type="character" w:customStyle="1" w:styleId="WW8Num67z0">
    <w:name w:val="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7z1">
    <w:name w:val="WW8Num67z1"/>
    <w:rsid w:val="00A340FD"/>
    <w:rPr>
      <w:rFonts w:ascii="Courier New" w:hAnsi="Courier New"/>
    </w:rPr>
  </w:style>
  <w:style w:type="character" w:customStyle="1" w:styleId="WW8Num67z2">
    <w:name w:val="WW8Num67z2"/>
    <w:rsid w:val="00A340FD"/>
    <w:rPr>
      <w:rFonts w:ascii="Wingdings" w:hAnsi="Wingdings"/>
    </w:rPr>
  </w:style>
  <w:style w:type="character" w:customStyle="1" w:styleId="WW8Num68z1">
    <w:name w:val="WW8Num68z1"/>
    <w:rsid w:val="00A340FD"/>
    <w:rPr>
      <w:rFonts w:ascii="Courier New" w:hAnsi="Courier New"/>
    </w:rPr>
  </w:style>
  <w:style w:type="character" w:customStyle="1" w:styleId="WW8Num68z2">
    <w:name w:val="WW8Num68z2"/>
    <w:rsid w:val="00A340FD"/>
    <w:rPr>
      <w:rFonts w:ascii="Wingdings" w:hAnsi="Wingdings"/>
    </w:rPr>
  </w:style>
  <w:style w:type="character" w:customStyle="1" w:styleId="WW8Num68z4">
    <w:name w:val="WW8Num68z4"/>
    <w:rsid w:val="00A340FD"/>
    <w:rPr>
      <w:rFonts w:ascii="Courier New" w:hAnsi="Courier New"/>
    </w:rPr>
  </w:style>
  <w:style w:type="character" w:customStyle="1" w:styleId="WW8Num69z0">
    <w:name w:val="WW8Num69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9z1">
    <w:name w:val="WW8Num69z1"/>
    <w:rsid w:val="00A340FD"/>
    <w:rPr>
      <w:rFonts w:ascii="Courier New" w:hAnsi="Courier New" w:cs="Courier New"/>
    </w:rPr>
  </w:style>
  <w:style w:type="character" w:customStyle="1" w:styleId="WW8Num69z3">
    <w:name w:val="WW8Num69z3"/>
    <w:rsid w:val="00A340FD"/>
    <w:rPr>
      <w:rFonts w:ascii="Symbol" w:hAnsi="Symbol"/>
    </w:rPr>
  </w:style>
  <w:style w:type="character" w:customStyle="1" w:styleId="WW8Num70z1">
    <w:name w:val="WW8Num70z1"/>
    <w:rsid w:val="00A340FD"/>
    <w:rPr>
      <w:rFonts w:ascii="Courier New" w:hAnsi="Courier New"/>
    </w:rPr>
  </w:style>
  <w:style w:type="character" w:customStyle="1" w:styleId="WW8Num70z2">
    <w:name w:val="WW8Num70z2"/>
    <w:rsid w:val="00A340FD"/>
    <w:rPr>
      <w:rFonts w:ascii="StarSymbol" w:hAnsi="StarSymbol" w:cs="StarSymbol"/>
      <w:sz w:val="14"/>
      <w:szCs w:val="14"/>
    </w:rPr>
  </w:style>
  <w:style w:type="character" w:customStyle="1" w:styleId="WW8Num71z0">
    <w:name w:val="WW8Num7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1z2">
    <w:name w:val="WW8Num71z2"/>
    <w:rsid w:val="00A340FD"/>
    <w:rPr>
      <w:rFonts w:ascii="Wingdings" w:hAnsi="Wingdings"/>
    </w:rPr>
  </w:style>
  <w:style w:type="character" w:customStyle="1" w:styleId="WW8Num71z3">
    <w:name w:val="WW8Num71z3"/>
    <w:rsid w:val="00A340FD"/>
    <w:rPr>
      <w:rFonts w:ascii="Symbol" w:hAnsi="Symbol"/>
    </w:rPr>
  </w:style>
  <w:style w:type="character" w:customStyle="1" w:styleId="WW8Num72z0">
    <w:name w:val="WW8Num72z0"/>
    <w:rsid w:val="00A340FD"/>
    <w:rPr>
      <w:rFonts w:ascii="Symbol" w:hAnsi="Symbol"/>
    </w:rPr>
  </w:style>
  <w:style w:type="character" w:customStyle="1" w:styleId="WW8Num72z1">
    <w:name w:val="WW8Num72z1"/>
    <w:rsid w:val="00A340FD"/>
    <w:rPr>
      <w:rFonts w:ascii="Courier New" w:hAnsi="Courier New"/>
    </w:rPr>
  </w:style>
  <w:style w:type="character" w:customStyle="1" w:styleId="WW8Num72z3">
    <w:name w:val="WW8Num72z3"/>
    <w:rsid w:val="00A340FD"/>
    <w:rPr>
      <w:rFonts w:ascii="Symbol" w:hAnsi="Symbol"/>
    </w:rPr>
  </w:style>
  <w:style w:type="character" w:customStyle="1" w:styleId="WW8Num75z0">
    <w:name w:val="WW8Num75z0"/>
    <w:rsid w:val="00A340FD"/>
    <w:rPr>
      <w:rFonts w:ascii="Symbol" w:hAnsi="Symbol"/>
    </w:rPr>
  </w:style>
  <w:style w:type="character" w:customStyle="1" w:styleId="WW8Num75z1">
    <w:name w:val="WW8Num75z1"/>
    <w:rsid w:val="00A340FD"/>
    <w:rPr>
      <w:rFonts w:ascii="Courier New" w:hAnsi="Courier New"/>
    </w:rPr>
  </w:style>
  <w:style w:type="character" w:customStyle="1" w:styleId="WW8Num75z2">
    <w:name w:val="WW8Num75z2"/>
    <w:rsid w:val="00A340FD"/>
    <w:rPr>
      <w:rFonts w:ascii="Wingdings" w:hAnsi="Wingdings"/>
    </w:rPr>
  </w:style>
  <w:style w:type="character" w:customStyle="1" w:styleId="WW8Num76z0">
    <w:name w:val="WW8Num76z0"/>
    <w:rsid w:val="00A340FD"/>
    <w:rPr>
      <w:b/>
      <w:i w:val="0"/>
      <w:sz w:val="24"/>
    </w:rPr>
  </w:style>
  <w:style w:type="character" w:customStyle="1" w:styleId="WW8Num76z1">
    <w:name w:val="WW8Num76z1"/>
    <w:rsid w:val="00A340FD"/>
    <w:rPr>
      <w:rFonts w:ascii="Courier New" w:hAnsi="Courier New"/>
    </w:rPr>
  </w:style>
  <w:style w:type="character" w:customStyle="1" w:styleId="WW8Num76z2">
    <w:name w:val="WW8Num76z2"/>
    <w:rsid w:val="00A340FD"/>
    <w:rPr>
      <w:rFonts w:ascii="Wingdings" w:hAnsi="Wingdings"/>
    </w:rPr>
  </w:style>
  <w:style w:type="character" w:customStyle="1" w:styleId="WW8Num77z2">
    <w:name w:val="WW8Num77z2"/>
    <w:rsid w:val="00A340FD"/>
    <w:rPr>
      <w:rFonts w:ascii="Wingdings" w:hAnsi="Wingdings"/>
    </w:rPr>
  </w:style>
  <w:style w:type="character" w:customStyle="1" w:styleId="WW8Num77z3">
    <w:name w:val="WW8Num77z3"/>
    <w:rsid w:val="00A340FD"/>
    <w:rPr>
      <w:rFonts w:ascii="Symbol" w:hAnsi="Symbol"/>
    </w:rPr>
  </w:style>
  <w:style w:type="character" w:customStyle="1" w:styleId="WW8Num78z0">
    <w:name w:val="WW8Num7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79z1">
    <w:name w:val="WW8Num79z1"/>
    <w:rsid w:val="00A340FD"/>
    <w:rPr>
      <w:rFonts w:ascii="Courier New" w:hAnsi="Courier New"/>
    </w:rPr>
  </w:style>
  <w:style w:type="character" w:customStyle="1" w:styleId="WW8Num79z2">
    <w:name w:val="WW8Num79z2"/>
    <w:rsid w:val="00A340FD"/>
    <w:rPr>
      <w:rFonts w:ascii="Wingdings" w:hAnsi="Wingdings"/>
    </w:rPr>
  </w:style>
  <w:style w:type="character" w:customStyle="1" w:styleId="WW8Num81z0">
    <w:name w:val="WW8Num81z0"/>
    <w:rsid w:val="00A340FD"/>
    <w:rPr>
      <w:rFonts w:ascii="Wingdings" w:hAnsi="Wingdings"/>
    </w:rPr>
  </w:style>
  <w:style w:type="character" w:customStyle="1" w:styleId="WW8Num81z1">
    <w:name w:val="WW8Num81z1"/>
    <w:rsid w:val="00A340FD"/>
    <w:rPr>
      <w:rFonts w:ascii="Courier New" w:hAnsi="Courier New"/>
    </w:rPr>
  </w:style>
  <w:style w:type="character" w:customStyle="1" w:styleId="WW8Num81z2">
    <w:name w:val="WW8Num81z2"/>
    <w:rsid w:val="00A340FD"/>
    <w:rPr>
      <w:rFonts w:ascii="Wingdings" w:hAnsi="Wingdings"/>
    </w:rPr>
  </w:style>
  <w:style w:type="character" w:customStyle="1" w:styleId="WW8Num81z4">
    <w:name w:val="WW8Num81z4"/>
    <w:rsid w:val="00A340FD"/>
    <w:rPr>
      <w:rFonts w:ascii="Courier New" w:hAnsi="Courier New"/>
    </w:rPr>
  </w:style>
  <w:style w:type="character" w:customStyle="1" w:styleId="WW8Num82z1">
    <w:name w:val="WW8Num82z1"/>
    <w:rsid w:val="00A340FD"/>
    <w:rPr>
      <w:rFonts w:ascii="Courier New" w:hAnsi="Courier New" w:cs="Courier New"/>
    </w:rPr>
  </w:style>
  <w:style w:type="character" w:customStyle="1" w:styleId="WW8Num82z3">
    <w:name w:val="WW8Num82z3"/>
    <w:rsid w:val="00A340FD"/>
    <w:rPr>
      <w:rFonts w:ascii="Symbol" w:hAnsi="Symbol"/>
    </w:rPr>
  </w:style>
  <w:style w:type="character" w:customStyle="1" w:styleId="WW8Num83z1">
    <w:name w:val="WW8Num83z1"/>
    <w:rsid w:val="00A340FD"/>
    <w:rPr>
      <w:rFonts w:ascii="Courier New" w:hAnsi="Courier New"/>
    </w:rPr>
  </w:style>
  <w:style w:type="character" w:customStyle="1" w:styleId="WW8Num83z3">
    <w:name w:val="WW8Num83z3"/>
    <w:rsid w:val="00A340FD"/>
    <w:rPr>
      <w:rFonts w:ascii="Symbol" w:hAnsi="Symbol"/>
    </w:rPr>
  </w:style>
  <w:style w:type="character" w:customStyle="1" w:styleId="WW8Num84z0">
    <w:name w:val="WW8Num84z0"/>
    <w:rsid w:val="00A340FD"/>
    <w:rPr>
      <w:b w:val="0"/>
      <w:i w:val="0"/>
      <w:sz w:val="24"/>
    </w:rPr>
  </w:style>
  <w:style w:type="character" w:customStyle="1" w:styleId="WW8Num84z1">
    <w:name w:val="WW8Num84z1"/>
    <w:rsid w:val="00A340FD"/>
    <w:rPr>
      <w:rFonts w:ascii="Courier New" w:hAnsi="Courier New" w:cs="Courier New"/>
    </w:rPr>
  </w:style>
  <w:style w:type="character" w:customStyle="1" w:styleId="WW8Num84z3">
    <w:name w:val="WW8Num84z3"/>
    <w:rsid w:val="00A340FD"/>
    <w:rPr>
      <w:rFonts w:ascii="Symbol" w:hAnsi="Symbol"/>
    </w:rPr>
  </w:style>
  <w:style w:type="character" w:customStyle="1" w:styleId="WW8Num85z1">
    <w:name w:val="WW8Num85z1"/>
    <w:rsid w:val="00A340FD"/>
    <w:rPr>
      <w:rFonts w:ascii="Courier New" w:hAnsi="Courier New" w:cs="Courier New"/>
    </w:rPr>
  </w:style>
  <w:style w:type="character" w:customStyle="1" w:styleId="WW8Num85z3">
    <w:name w:val="WW8Num85z3"/>
    <w:rsid w:val="00A340FD"/>
    <w:rPr>
      <w:rFonts w:ascii="Symbol" w:hAnsi="Symbol"/>
    </w:rPr>
  </w:style>
  <w:style w:type="character" w:customStyle="1" w:styleId="WW8Num86z1">
    <w:name w:val="WW8Num86z1"/>
    <w:rsid w:val="00A340FD"/>
    <w:rPr>
      <w:rFonts w:ascii="Courier New" w:hAnsi="Courier New" w:cs="Courier New"/>
    </w:rPr>
  </w:style>
  <w:style w:type="character" w:customStyle="1" w:styleId="WW8Num86z2">
    <w:name w:val="WW8Num86z2"/>
    <w:rsid w:val="00A340FD"/>
    <w:rPr>
      <w:rFonts w:ascii="Wingdings" w:hAnsi="Wingdings"/>
    </w:rPr>
  </w:style>
  <w:style w:type="character" w:customStyle="1" w:styleId="WW8Num87z0">
    <w:name w:val="WW8Num87z0"/>
    <w:rsid w:val="00A340FD"/>
    <w:rPr>
      <w:rFonts w:ascii="Wingdings" w:hAnsi="Wingdings"/>
    </w:rPr>
  </w:style>
  <w:style w:type="character" w:customStyle="1" w:styleId="WW8Num87z1">
    <w:name w:val="WW8Num87z1"/>
    <w:rsid w:val="00A340FD"/>
    <w:rPr>
      <w:rFonts w:ascii="Courier New" w:hAnsi="Courier New"/>
    </w:rPr>
  </w:style>
  <w:style w:type="character" w:customStyle="1" w:styleId="WW8Num87z2">
    <w:name w:val="WW8Num87z2"/>
    <w:rsid w:val="00A340FD"/>
    <w:rPr>
      <w:rFonts w:ascii="Wingdings" w:hAnsi="Wingdings"/>
    </w:rPr>
  </w:style>
  <w:style w:type="character" w:customStyle="1" w:styleId="WW8Num88z1">
    <w:name w:val="WW8Num88z1"/>
    <w:rsid w:val="00A340FD"/>
    <w:rPr>
      <w:rFonts w:ascii="Courier New" w:hAnsi="Courier New"/>
    </w:rPr>
  </w:style>
  <w:style w:type="character" w:customStyle="1" w:styleId="WW8Num90z0">
    <w:name w:val="WW8Num9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0z1">
    <w:name w:val="WW8Num90z1"/>
    <w:rsid w:val="00A340FD"/>
    <w:rPr>
      <w:rFonts w:ascii="Courier New" w:hAnsi="Courier New" w:cs="Courier New"/>
    </w:rPr>
  </w:style>
  <w:style w:type="character" w:customStyle="1" w:styleId="WW8Num90z3">
    <w:name w:val="WW8Num90z3"/>
    <w:rsid w:val="00A340FD"/>
    <w:rPr>
      <w:rFonts w:ascii="Symbol" w:hAnsi="Symbol"/>
    </w:rPr>
  </w:style>
  <w:style w:type="character" w:customStyle="1" w:styleId="WW8Num91z1">
    <w:name w:val="WW8Num91z1"/>
    <w:rsid w:val="00A340FD"/>
    <w:rPr>
      <w:rFonts w:ascii="Courier New" w:hAnsi="Courier New" w:cs="Courier New"/>
    </w:rPr>
  </w:style>
  <w:style w:type="character" w:customStyle="1" w:styleId="WW8Num91z3">
    <w:name w:val="WW8Num91z3"/>
    <w:rsid w:val="00A340FD"/>
    <w:rPr>
      <w:rFonts w:ascii="Symbol" w:hAnsi="Symbol"/>
    </w:rPr>
  </w:style>
  <w:style w:type="character" w:customStyle="1" w:styleId="WW8Num92z2">
    <w:name w:val="WW8Num92z2"/>
    <w:rsid w:val="00A340FD"/>
    <w:rPr>
      <w:rFonts w:ascii="Wingdings" w:hAnsi="Wingdings"/>
    </w:rPr>
  </w:style>
  <w:style w:type="character" w:customStyle="1" w:styleId="WW8Num92z3">
    <w:name w:val="WW8Num92z3"/>
    <w:rsid w:val="00A340FD"/>
    <w:rPr>
      <w:rFonts w:ascii="Symbol" w:hAnsi="Symbol"/>
    </w:rPr>
  </w:style>
  <w:style w:type="character" w:customStyle="1" w:styleId="WW8Num94z3">
    <w:name w:val="WW8Num94z3"/>
    <w:rsid w:val="00A340FD"/>
    <w:rPr>
      <w:rFonts w:ascii="Symbol" w:hAnsi="Symbol"/>
    </w:rPr>
  </w:style>
  <w:style w:type="character" w:customStyle="1" w:styleId="WW8Num94z4">
    <w:name w:val="WW8Num94z4"/>
    <w:rsid w:val="00A340FD"/>
    <w:rPr>
      <w:rFonts w:ascii="Courier New" w:hAnsi="Courier New" w:cs="Courier New"/>
    </w:rPr>
  </w:style>
  <w:style w:type="character" w:customStyle="1" w:styleId="WW8Num95z0">
    <w:name w:val="WW8Num95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5z1">
    <w:name w:val="WW8Num95z1"/>
    <w:rsid w:val="00A340FD"/>
    <w:rPr>
      <w:rFonts w:ascii="Courier New" w:hAnsi="Courier New" w:cs="Courier New"/>
    </w:rPr>
  </w:style>
  <w:style w:type="character" w:customStyle="1" w:styleId="WW8Num95z5">
    <w:name w:val="WW8Num95z5"/>
    <w:rsid w:val="00A340FD"/>
    <w:rPr>
      <w:rFonts w:ascii="Wingdings" w:hAnsi="Wingdings"/>
    </w:rPr>
  </w:style>
  <w:style w:type="character" w:customStyle="1" w:styleId="WW8Num96z0">
    <w:name w:val="WW8Num96z0"/>
    <w:rsid w:val="00A340FD"/>
    <w:rPr>
      <w:rFonts w:ascii="Symbol" w:hAnsi="Symbol"/>
    </w:rPr>
  </w:style>
  <w:style w:type="character" w:customStyle="1" w:styleId="WW8Num96z1">
    <w:name w:val="WW8Num96z1"/>
    <w:rsid w:val="00A340FD"/>
    <w:rPr>
      <w:rFonts w:ascii="Courier New" w:hAnsi="Courier New"/>
    </w:rPr>
  </w:style>
  <w:style w:type="character" w:customStyle="1" w:styleId="WW8Num96z2">
    <w:name w:val="WW8Num96z2"/>
    <w:rsid w:val="00A340FD"/>
    <w:rPr>
      <w:rFonts w:ascii="Wingdings" w:hAnsi="Wingdings"/>
    </w:rPr>
  </w:style>
  <w:style w:type="character" w:customStyle="1" w:styleId="WW8Num97z2">
    <w:name w:val="WW8Num97z2"/>
    <w:rsid w:val="00A340FD"/>
    <w:rPr>
      <w:rFonts w:ascii="Wingdings" w:hAnsi="Wingdings"/>
    </w:rPr>
  </w:style>
  <w:style w:type="character" w:customStyle="1" w:styleId="WW8Num97z3">
    <w:name w:val="WW8Num97z3"/>
    <w:rsid w:val="00A340FD"/>
    <w:rPr>
      <w:rFonts w:ascii="Symbol" w:hAnsi="Symbol"/>
    </w:rPr>
  </w:style>
  <w:style w:type="character" w:customStyle="1" w:styleId="WW8Num98z1">
    <w:name w:val="WW8Num98z1"/>
    <w:rsid w:val="00A340FD"/>
    <w:rPr>
      <w:rFonts w:ascii="Courier New" w:hAnsi="Courier New"/>
    </w:rPr>
  </w:style>
  <w:style w:type="character" w:customStyle="1" w:styleId="WW8Num98z3">
    <w:name w:val="WW8Num98z3"/>
    <w:rsid w:val="00A340FD"/>
    <w:rPr>
      <w:rFonts w:ascii="Symbol" w:hAnsi="Symbol"/>
    </w:rPr>
  </w:style>
  <w:style w:type="character" w:customStyle="1" w:styleId="WW8Num99z1">
    <w:name w:val="WW8Num99z1"/>
    <w:rsid w:val="00A340FD"/>
    <w:rPr>
      <w:rFonts w:ascii="Symbol" w:hAnsi="Symbol" w:cs="StarSymbol"/>
      <w:sz w:val="18"/>
      <w:szCs w:val="18"/>
    </w:rPr>
  </w:style>
  <w:style w:type="character" w:customStyle="1" w:styleId="WW8Num99z2">
    <w:name w:val="WW8Num99z2"/>
    <w:rsid w:val="00A340FD"/>
    <w:rPr>
      <w:rFonts w:ascii="Wingdings" w:hAnsi="Wingdings"/>
    </w:rPr>
  </w:style>
  <w:style w:type="character" w:customStyle="1" w:styleId="WW8Num99z3">
    <w:name w:val="WW8Num99z3"/>
    <w:rsid w:val="00A340FD"/>
    <w:rPr>
      <w:rFonts w:ascii="Symbol" w:hAnsi="Symbol"/>
    </w:rPr>
  </w:style>
  <w:style w:type="character" w:customStyle="1" w:styleId="WW8Num100z0">
    <w:name w:val="WW8Num100z0"/>
    <w:rsid w:val="00A340FD"/>
    <w:rPr>
      <w:b/>
    </w:rPr>
  </w:style>
  <w:style w:type="character" w:customStyle="1" w:styleId="WW8Num100z1">
    <w:name w:val="WW8Num100z1"/>
    <w:rsid w:val="00A340FD"/>
    <w:rPr>
      <w:rFonts w:ascii="Courier New" w:hAnsi="Courier New" w:cs="Courier New"/>
    </w:rPr>
  </w:style>
  <w:style w:type="character" w:customStyle="1" w:styleId="WW8Num100z2">
    <w:name w:val="WW8Num100z2"/>
    <w:rsid w:val="00A340FD"/>
    <w:rPr>
      <w:rFonts w:ascii="Wingdings" w:hAnsi="Wingdings"/>
    </w:rPr>
  </w:style>
  <w:style w:type="character" w:customStyle="1" w:styleId="WW8Num101z1">
    <w:name w:val="WW8Num101z1"/>
    <w:rsid w:val="00A340FD"/>
    <w:rPr>
      <w:rFonts w:ascii="Courier New" w:hAnsi="Courier New" w:cs="Courier New"/>
    </w:rPr>
  </w:style>
  <w:style w:type="character" w:customStyle="1" w:styleId="WW8Num101z2">
    <w:name w:val="WW8Num101z2"/>
    <w:rsid w:val="00A340FD"/>
    <w:rPr>
      <w:rFonts w:ascii="Wingdings" w:hAnsi="Wingdings"/>
    </w:rPr>
  </w:style>
  <w:style w:type="character" w:customStyle="1" w:styleId="WW8Num102z1">
    <w:name w:val="WW8Num102z1"/>
    <w:rsid w:val="00A340FD"/>
    <w:rPr>
      <w:rFonts w:ascii="Courier New" w:hAnsi="Courier New" w:cs="Courier New"/>
    </w:rPr>
  </w:style>
  <w:style w:type="character" w:customStyle="1" w:styleId="WW8Num102z3">
    <w:name w:val="WW8Num102z3"/>
    <w:rsid w:val="00A340FD"/>
    <w:rPr>
      <w:rFonts w:ascii="Symbol" w:hAnsi="Symbol"/>
    </w:rPr>
  </w:style>
  <w:style w:type="character" w:customStyle="1" w:styleId="WW8Num103z0">
    <w:name w:val="WW8Num10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03z2">
    <w:name w:val="WW8Num103z2"/>
    <w:rsid w:val="00A340FD"/>
    <w:rPr>
      <w:rFonts w:ascii="Wingdings" w:hAnsi="Wingdings"/>
    </w:rPr>
  </w:style>
  <w:style w:type="character" w:customStyle="1" w:styleId="WW8Num103z3">
    <w:name w:val="WW8Num103z3"/>
    <w:rsid w:val="00A340FD"/>
    <w:rPr>
      <w:rFonts w:ascii="Symbol" w:hAnsi="Symbol"/>
    </w:rPr>
  </w:style>
  <w:style w:type="character" w:customStyle="1" w:styleId="WW8Num103z4">
    <w:name w:val="WW8Num103z4"/>
    <w:rsid w:val="00A340FD"/>
    <w:rPr>
      <w:rFonts w:ascii="Courier New" w:hAnsi="Courier New"/>
    </w:rPr>
  </w:style>
  <w:style w:type="character" w:customStyle="1" w:styleId="WW8Num104z0">
    <w:name w:val="WW8Num104z0"/>
    <w:rsid w:val="00A340FD"/>
    <w:rPr>
      <w:rFonts w:ascii="Symbol" w:hAnsi="Symbol"/>
    </w:rPr>
  </w:style>
  <w:style w:type="character" w:customStyle="1" w:styleId="WW8Num104z1">
    <w:name w:val="WW8Num104z1"/>
    <w:rsid w:val="00A340FD"/>
    <w:rPr>
      <w:rFonts w:ascii="Courier New" w:hAnsi="Courier New"/>
    </w:rPr>
  </w:style>
  <w:style w:type="character" w:customStyle="1" w:styleId="WW8Num104z2">
    <w:name w:val="WW8Num104z2"/>
    <w:rsid w:val="00A340FD"/>
    <w:rPr>
      <w:rFonts w:ascii="Wingdings" w:hAnsi="Wingdings"/>
    </w:rPr>
  </w:style>
  <w:style w:type="character" w:customStyle="1" w:styleId="WW8Num106z1">
    <w:name w:val="WW8Num106z1"/>
    <w:rsid w:val="00A340FD"/>
    <w:rPr>
      <w:rFonts w:ascii="Courier New" w:hAnsi="Courier New"/>
    </w:rPr>
  </w:style>
  <w:style w:type="character" w:customStyle="1" w:styleId="WW8Num106z3">
    <w:name w:val="WW8Num106z3"/>
    <w:rsid w:val="00A340FD"/>
    <w:rPr>
      <w:rFonts w:ascii="Symbol" w:hAnsi="Symbol"/>
    </w:rPr>
  </w:style>
  <w:style w:type="character" w:customStyle="1" w:styleId="WW8Num107z0">
    <w:name w:val="WW8Num10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z1">
    <w:name w:val="WW8Num108z1"/>
    <w:rsid w:val="00A340FD"/>
    <w:rPr>
      <w:rFonts w:ascii="Courier New" w:hAnsi="Courier New" w:cs="Courier New"/>
    </w:rPr>
  </w:style>
  <w:style w:type="character" w:customStyle="1" w:styleId="WW8Num108z3">
    <w:name w:val="WW8Num108z3"/>
    <w:rsid w:val="00A340FD"/>
    <w:rPr>
      <w:rFonts w:ascii="Symbol" w:hAnsi="Symbol"/>
    </w:rPr>
  </w:style>
  <w:style w:type="character" w:customStyle="1" w:styleId="WW8Num110z0">
    <w:name w:val="WW8Num110z0"/>
    <w:rsid w:val="00A340FD"/>
    <w:rPr>
      <w:rFonts w:ascii="Symbol" w:hAnsi="Symbol"/>
    </w:rPr>
  </w:style>
  <w:style w:type="character" w:customStyle="1" w:styleId="WW8Num110z1">
    <w:name w:val="WW8Num110z1"/>
    <w:rsid w:val="00A340FD"/>
    <w:rPr>
      <w:rFonts w:ascii="Courier New" w:hAnsi="Courier New"/>
    </w:rPr>
  </w:style>
  <w:style w:type="character" w:customStyle="1" w:styleId="WW8Num110z3">
    <w:name w:val="WW8Num110z3"/>
    <w:rsid w:val="00A340FD"/>
    <w:rPr>
      <w:rFonts w:ascii="Symbol" w:hAnsi="Symbol"/>
    </w:rPr>
  </w:style>
  <w:style w:type="character" w:customStyle="1" w:styleId="WW8Num111z1">
    <w:name w:val="WW8Num111z1"/>
    <w:rsid w:val="00A340FD"/>
    <w:rPr>
      <w:rFonts w:ascii="Symbol" w:hAnsi="Symbol"/>
      <w:b/>
    </w:rPr>
  </w:style>
  <w:style w:type="character" w:customStyle="1" w:styleId="WW8Num112z1">
    <w:name w:val="WW8Num112z1"/>
    <w:rsid w:val="00A340FD"/>
    <w:rPr>
      <w:rFonts w:ascii="Courier New" w:hAnsi="Courier New"/>
    </w:rPr>
  </w:style>
  <w:style w:type="character" w:customStyle="1" w:styleId="WW8Num112z2">
    <w:name w:val="WW8Num112z2"/>
    <w:rsid w:val="00A340FD"/>
    <w:rPr>
      <w:rFonts w:ascii="Wingdings" w:hAnsi="Wingdings"/>
    </w:rPr>
  </w:style>
  <w:style w:type="character" w:customStyle="1" w:styleId="WW8Num113z0">
    <w:name w:val="WW8Num11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3z1">
    <w:name w:val="WW8Num113z1"/>
    <w:rsid w:val="00A340FD"/>
    <w:rPr>
      <w:rFonts w:ascii="Courier New" w:hAnsi="Courier New"/>
    </w:rPr>
  </w:style>
  <w:style w:type="character" w:customStyle="1" w:styleId="WW8Num113z2">
    <w:name w:val="WW8Num113z2"/>
    <w:rsid w:val="00A340FD"/>
    <w:rPr>
      <w:rFonts w:ascii="Wingdings" w:hAnsi="Wingdings"/>
    </w:rPr>
  </w:style>
  <w:style w:type="character" w:customStyle="1" w:styleId="WW8Num114z1">
    <w:name w:val="WW8Num114z1"/>
    <w:rsid w:val="00A340FD"/>
    <w:rPr>
      <w:rFonts w:ascii="Courier New" w:hAnsi="Courier New"/>
    </w:rPr>
  </w:style>
  <w:style w:type="character" w:customStyle="1" w:styleId="WW8Num114z2">
    <w:name w:val="WW8Num114z2"/>
    <w:rsid w:val="00A340FD"/>
    <w:rPr>
      <w:rFonts w:ascii="Wingdings" w:hAnsi="Wingdings"/>
    </w:rPr>
  </w:style>
  <w:style w:type="character" w:customStyle="1" w:styleId="WW8Num114z3">
    <w:name w:val="WW8Num114z3"/>
    <w:rsid w:val="00A340FD"/>
    <w:rPr>
      <w:rFonts w:ascii="Symbol" w:hAnsi="Symbol"/>
    </w:rPr>
  </w:style>
  <w:style w:type="character" w:customStyle="1" w:styleId="WW8Num115z0">
    <w:name w:val="WW8Num115z0"/>
    <w:rsid w:val="00A340FD"/>
    <w:rPr>
      <w:rFonts w:ascii="Symbol" w:hAnsi="Symbol"/>
    </w:rPr>
  </w:style>
  <w:style w:type="character" w:customStyle="1" w:styleId="WW8Num115z1">
    <w:name w:val="WW8Num115z1"/>
    <w:rsid w:val="00A340FD"/>
    <w:rPr>
      <w:rFonts w:ascii="Courier New" w:hAnsi="Courier New"/>
    </w:rPr>
  </w:style>
  <w:style w:type="character" w:customStyle="1" w:styleId="WW8Num116z0">
    <w:name w:val="WW8Num116z0"/>
    <w:rsid w:val="00A340FD"/>
    <w:rPr>
      <w:rFonts w:ascii="Symbol" w:hAnsi="Symbol"/>
    </w:rPr>
  </w:style>
  <w:style w:type="character" w:customStyle="1" w:styleId="WW8Num116z1">
    <w:name w:val="WW8Num116z1"/>
    <w:rsid w:val="00A340FD"/>
    <w:rPr>
      <w:rFonts w:ascii="Courier New" w:hAnsi="Courier New"/>
    </w:rPr>
  </w:style>
  <w:style w:type="character" w:customStyle="1" w:styleId="WW8Num116z2">
    <w:name w:val="WW8Num116z2"/>
    <w:rsid w:val="00A340FD"/>
    <w:rPr>
      <w:rFonts w:ascii="Wingdings" w:hAnsi="Wingdings"/>
    </w:rPr>
  </w:style>
  <w:style w:type="character" w:customStyle="1" w:styleId="WW8Num117z1">
    <w:name w:val="WW8Num117z1"/>
    <w:rsid w:val="00A340FD"/>
    <w:rPr>
      <w:rFonts w:ascii="Courier New" w:hAnsi="Courier New" w:cs="Courier New"/>
    </w:rPr>
  </w:style>
  <w:style w:type="character" w:customStyle="1" w:styleId="WW8Num117z2">
    <w:name w:val="WW8Num117z2"/>
    <w:rsid w:val="00A340FD"/>
    <w:rPr>
      <w:rFonts w:ascii="Wingdings" w:hAnsi="Wingdings" w:cs="Times New Roman"/>
    </w:rPr>
  </w:style>
  <w:style w:type="character" w:customStyle="1" w:styleId="WW8Num118z1">
    <w:name w:val="WW8Num118z1"/>
    <w:rsid w:val="00A340FD"/>
    <w:rPr>
      <w:rFonts w:ascii="Courier New" w:hAnsi="Courier New"/>
    </w:rPr>
  </w:style>
  <w:style w:type="character" w:customStyle="1" w:styleId="WW8Num118z2">
    <w:name w:val="WW8Num118z2"/>
    <w:rsid w:val="00A340FD"/>
    <w:rPr>
      <w:rFonts w:ascii="Wingdings" w:hAnsi="Wingdings"/>
    </w:rPr>
  </w:style>
  <w:style w:type="character" w:customStyle="1" w:styleId="WW8Num118z3">
    <w:name w:val="WW8Num118z3"/>
    <w:rsid w:val="00A340FD"/>
    <w:rPr>
      <w:rFonts w:ascii="Symbol" w:hAnsi="Symbol"/>
    </w:rPr>
  </w:style>
  <w:style w:type="character" w:customStyle="1" w:styleId="WW8Num119z1">
    <w:name w:val="WW8Num119z1"/>
    <w:rsid w:val="00A340FD"/>
    <w:rPr>
      <w:rFonts w:ascii="Courier New" w:hAnsi="Courier New" w:cs="Courier New"/>
    </w:rPr>
  </w:style>
  <w:style w:type="character" w:customStyle="1" w:styleId="WW8Num119z2">
    <w:name w:val="WW8Num119z2"/>
    <w:rsid w:val="00A340FD"/>
    <w:rPr>
      <w:rFonts w:ascii="Wingdings" w:hAnsi="Wingdings"/>
    </w:rPr>
  </w:style>
  <w:style w:type="character" w:customStyle="1" w:styleId="WW8Num120z0">
    <w:name w:val="WW8Num120z0"/>
    <w:rsid w:val="00A340FD"/>
    <w:rPr>
      <w:rFonts w:ascii="Times New Roman" w:eastAsia="Times New Roman" w:hAnsi="Times New Roman"/>
    </w:rPr>
  </w:style>
  <w:style w:type="character" w:customStyle="1" w:styleId="WW8Num120z2">
    <w:name w:val="WW8Num120z2"/>
    <w:rsid w:val="00A340FD"/>
    <w:rPr>
      <w:rFonts w:ascii="Wingdings" w:hAnsi="Wingdings" w:cs="Times New Roman"/>
    </w:rPr>
  </w:style>
  <w:style w:type="character" w:customStyle="1" w:styleId="WW8Num122z3">
    <w:name w:val="WW8Num122z3"/>
    <w:rsid w:val="00A340FD"/>
    <w:rPr>
      <w:rFonts w:ascii="Symbol" w:hAnsi="Symbol"/>
    </w:rPr>
  </w:style>
  <w:style w:type="character" w:customStyle="1" w:styleId="WW8Num125z0">
    <w:name w:val="WW8Num125z0"/>
    <w:rsid w:val="00A340FD"/>
    <w:rPr>
      <w:rFonts w:ascii="Wingdings" w:hAnsi="Wingdings"/>
    </w:rPr>
  </w:style>
  <w:style w:type="character" w:customStyle="1" w:styleId="WW8Num125z1">
    <w:name w:val="WW8Num125z1"/>
    <w:rsid w:val="00A340FD"/>
    <w:rPr>
      <w:rFonts w:ascii="Courier New" w:hAnsi="Courier New"/>
    </w:rPr>
  </w:style>
  <w:style w:type="character" w:customStyle="1" w:styleId="WW8Num125z3">
    <w:name w:val="WW8Num125z3"/>
    <w:rsid w:val="00A340FD"/>
    <w:rPr>
      <w:rFonts w:ascii="Symbol" w:hAnsi="Symbol"/>
    </w:rPr>
  </w:style>
  <w:style w:type="character" w:customStyle="1" w:styleId="WW8Num126z1">
    <w:name w:val="WW8Num126z1"/>
    <w:rsid w:val="00A340FD"/>
    <w:rPr>
      <w:rFonts w:ascii="Courier New" w:hAnsi="Courier New" w:cs="Courier New"/>
    </w:rPr>
  </w:style>
  <w:style w:type="character" w:customStyle="1" w:styleId="WW8Num126z2">
    <w:name w:val="WW8Num126z2"/>
    <w:rsid w:val="00A340FD"/>
    <w:rPr>
      <w:rFonts w:ascii="Wingdings" w:hAnsi="Wingdings"/>
    </w:rPr>
  </w:style>
  <w:style w:type="character" w:customStyle="1" w:styleId="WW-Domylnaczcionkaakapitu">
    <w:name w:val="WW-Domyślna czcionka akapitu"/>
    <w:rsid w:val="00A340FD"/>
  </w:style>
  <w:style w:type="character" w:customStyle="1" w:styleId="WW8Num1z1">
    <w:name w:val="WW8Num1z1"/>
    <w:rsid w:val="00A340FD"/>
    <w:rPr>
      <w:rFonts w:ascii="Courier New" w:hAnsi="Courier New"/>
    </w:rPr>
  </w:style>
  <w:style w:type="character" w:customStyle="1" w:styleId="WW8Num1z2">
    <w:name w:val="WW8Num1z2"/>
    <w:rsid w:val="00A340FD"/>
    <w:rPr>
      <w:rFonts w:ascii="Wingdings" w:hAnsi="Wingdings"/>
    </w:rPr>
  </w:style>
  <w:style w:type="character" w:customStyle="1" w:styleId="WW8Num2z4">
    <w:name w:val="WW8Num2z4"/>
    <w:rsid w:val="00A340FD"/>
    <w:rPr>
      <w:rFonts w:ascii="Courier New" w:hAnsi="Courier New"/>
    </w:rPr>
  </w:style>
  <w:style w:type="character" w:customStyle="1" w:styleId="WW8Num3z3">
    <w:name w:val="WW8Num3z3"/>
    <w:rsid w:val="00A340FD"/>
    <w:rPr>
      <w:rFonts w:ascii="Symbol" w:hAnsi="Symbol"/>
    </w:rPr>
  </w:style>
  <w:style w:type="character" w:customStyle="1" w:styleId="WW8Num7z1">
    <w:name w:val="WW8Num7z1"/>
    <w:rsid w:val="00A340FD"/>
    <w:rPr>
      <w:rFonts w:ascii="Courier New" w:hAnsi="Courier New"/>
    </w:rPr>
  </w:style>
  <w:style w:type="character" w:customStyle="1" w:styleId="WW8Num7z5">
    <w:name w:val="WW8Num7z5"/>
    <w:rsid w:val="00A340FD"/>
    <w:rPr>
      <w:rFonts w:ascii="Wingdings" w:hAnsi="Wingdings"/>
    </w:rPr>
  </w:style>
  <w:style w:type="character" w:customStyle="1" w:styleId="WW8Num8z2">
    <w:name w:val="WW8Num8z2"/>
    <w:rsid w:val="00A340FD"/>
    <w:rPr>
      <w:rFonts w:ascii="Wingdings" w:hAnsi="Wingdings"/>
    </w:rPr>
  </w:style>
  <w:style w:type="character" w:customStyle="1" w:styleId="WW8Num11z1">
    <w:name w:val="WW8Num11z1"/>
    <w:rsid w:val="00A340FD"/>
    <w:rPr>
      <w:rFonts w:ascii="Courier New" w:hAnsi="Courier New"/>
    </w:rPr>
  </w:style>
  <w:style w:type="character" w:customStyle="1" w:styleId="WW8Num11z3">
    <w:name w:val="WW8Num11z3"/>
    <w:rsid w:val="00A340FD"/>
    <w:rPr>
      <w:rFonts w:ascii="Symbol" w:hAnsi="Symbol"/>
    </w:rPr>
  </w:style>
  <w:style w:type="character" w:customStyle="1" w:styleId="WW8Num14z1">
    <w:name w:val="WW8Num14z1"/>
    <w:rsid w:val="00A340FD"/>
    <w:rPr>
      <w:rFonts w:ascii="Courier New" w:hAnsi="Courier New"/>
    </w:rPr>
  </w:style>
  <w:style w:type="character" w:customStyle="1" w:styleId="WW8Num14z3">
    <w:name w:val="WW8Num14z3"/>
    <w:rsid w:val="00A340FD"/>
    <w:rPr>
      <w:rFonts w:ascii="Symbol" w:hAnsi="Symbol"/>
    </w:rPr>
  </w:style>
  <w:style w:type="character" w:customStyle="1" w:styleId="WW8Num20z0">
    <w:name w:val="WW8Num20z0"/>
    <w:rsid w:val="00A340FD"/>
    <w:rPr>
      <w:rFonts w:ascii="Times New Roman" w:hAnsi="Times New Roman"/>
    </w:rPr>
  </w:style>
  <w:style w:type="character" w:customStyle="1" w:styleId="WW8Num20z1">
    <w:name w:val="WW8Num20z1"/>
    <w:rsid w:val="00A340FD"/>
    <w:rPr>
      <w:rFonts w:ascii="Courier New" w:hAnsi="Courier New"/>
    </w:rPr>
  </w:style>
  <w:style w:type="character" w:customStyle="1" w:styleId="WW8Num20z2">
    <w:name w:val="WW8Num20z2"/>
    <w:rsid w:val="00A340FD"/>
    <w:rPr>
      <w:rFonts w:ascii="Wingdings" w:hAnsi="Wingdings"/>
    </w:rPr>
  </w:style>
  <w:style w:type="character" w:customStyle="1" w:styleId="WW8Num23z0">
    <w:name w:val="WW8Num23z0"/>
    <w:rsid w:val="00A340FD"/>
    <w:rPr>
      <w:rFonts w:ascii="Symbol" w:hAnsi="Symbol"/>
    </w:rPr>
  </w:style>
  <w:style w:type="character" w:customStyle="1" w:styleId="WW8Num26z2">
    <w:name w:val="WW8Num26z2"/>
    <w:rsid w:val="00A340FD"/>
    <w:rPr>
      <w:rFonts w:ascii="Wingdings" w:hAnsi="Wingdings"/>
    </w:rPr>
  </w:style>
  <w:style w:type="character" w:customStyle="1" w:styleId="WW8Num26z4">
    <w:name w:val="WW8Num26z4"/>
    <w:rsid w:val="00A340FD"/>
    <w:rPr>
      <w:rFonts w:ascii="Courier New" w:hAnsi="Courier New" w:cs="Courier New"/>
    </w:rPr>
  </w:style>
  <w:style w:type="character" w:customStyle="1" w:styleId="WW8Num31z1">
    <w:name w:val="WW8Num31z1"/>
    <w:rsid w:val="00A340FD"/>
    <w:rPr>
      <w:rFonts w:ascii="Courier New" w:hAnsi="Courier New"/>
    </w:rPr>
  </w:style>
  <w:style w:type="character" w:customStyle="1" w:styleId="WW8Num33z0">
    <w:name w:val="WW8Num33z0"/>
    <w:rsid w:val="00A340FD"/>
    <w:rPr>
      <w:rFonts w:ascii="Times New Roman" w:eastAsia="Times New Roman" w:hAnsi="Times New Roman"/>
    </w:rPr>
  </w:style>
  <w:style w:type="character" w:customStyle="1" w:styleId="WW8Num33z4">
    <w:name w:val="WW8Num33z4"/>
    <w:rsid w:val="00A340FD"/>
    <w:rPr>
      <w:rFonts w:ascii="Courier New" w:hAnsi="Courier New" w:cs="Courier New"/>
    </w:rPr>
  </w:style>
  <w:style w:type="character" w:customStyle="1" w:styleId="WW8Num41z1">
    <w:name w:val="WW8Num41z1"/>
    <w:rsid w:val="00A340FD"/>
    <w:rPr>
      <w:rFonts w:ascii="Courier New" w:hAnsi="Courier New" w:cs="Courier New"/>
    </w:rPr>
  </w:style>
  <w:style w:type="character" w:customStyle="1" w:styleId="WW8Num41z3">
    <w:name w:val="WW8Num41z3"/>
    <w:rsid w:val="00A340FD"/>
    <w:rPr>
      <w:rFonts w:ascii="Symbol" w:hAnsi="Symbol" w:cs="Times New Roman"/>
    </w:rPr>
  </w:style>
  <w:style w:type="character" w:customStyle="1" w:styleId="WW8Num43z1">
    <w:name w:val="WW8Num43z1"/>
    <w:rsid w:val="00A340FD"/>
    <w:rPr>
      <w:rFonts w:ascii="Courier New" w:hAnsi="Courier New" w:cs="Courier New"/>
    </w:rPr>
  </w:style>
  <w:style w:type="character" w:customStyle="1" w:styleId="WW8Num43z2">
    <w:name w:val="WW8Num43z2"/>
    <w:rsid w:val="00A340FD"/>
    <w:rPr>
      <w:rFonts w:ascii="Wingdings" w:hAnsi="Wingdings"/>
    </w:rPr>
  </w:style>
  <w:style w:type="character" w:customStyle="1" w:styleId="WW8Num45z0">
    <w:name w:val="WW8Num45z0"/>
    <w:rsid w:val="00A340FD"/>
    <w:rPr>
      <w:rFonts w:ascii="Wingdings" w:hAnsi="Wingdings"/>
    </w:rPr>
  </w:style>
  <w:style w:type="character" w:customStyle="1" w:styleId="WW8Num46z1">
    <w:name w:val="WW8Num46z1"/>
    <w:rsid w:val="00A340FD"/>
    <w:rPr>
      <w:rFonts w:ascii="Courier New" w:hAnsi="Courier New"/>
    </w:rPr>
  </w:style>
  <w:style w:type="character" w:customStyle="1" w:styleId="WW8Num46z2">
    <w:name w:val="WW8Num46z2"/>
    <w:rsid w:val="00A340FD"/>
    <w:rPr>
      <w:rFonts w:ascii="Wingdings" w:hAnsi="Wingdings"/>
    </w:rPr>
  </w:style>
  <w:style w:type="character" w:customStyle="1" w:styleId="WW8Num47z3">
    <w:name w:val="WW8Num47z3"/>
    <w:rsid w:val="00A340FD"/>
    <w:rPr>
      <w:rFonts w:ascii="Symbol" w:hAnsi="Symbol"/>
    </w:rPr>
  </w:style>
  <w:style w:type="character" w:customStyle="1" w:styleId="WW8Num47z4">
    <w:name w:val="WW8Num47z4"/>
    <w:rsid w:val="00A340FD"/>
    <w:rPr>
      <w:rFonts w:ascii="Courier New" w:hAnsi="Courier New"/>
    </w:rPr>
  </w:style>
  <w:style w:type="character" w:customStyle="1" w:styleId="WW8Num47z5">
    <w:name w:val="WW8Num47z5"/>
    <w:rsid w:val="00A340FD"/>
    <w:rPr>
      <w:rFonts w:ascii="Wingdings" w:hAnsi="Wingdings"/>
    </w:rPr>
  </w:style>
  <w:style w:type="character" w:customStyle="1" w:styleId="WW8Num49z4">
    <w:name w:val="WW8Num49z4"/>
    <w:rsid w:val="00A340FD"/>
    <w:rPr>
      <w:rFonts w:ascii="Courier New" w:hAnsi="Courier New" w:cs="Courier New"/>
    </w:rPr>
  </w:style>
  <w:style w:type="character" w:customStyle="1" w:styleId="WW8Num54z0">
    <w:name w:val="WW8Num54z0"/>
    <w:rsid w:val="00A340FD"/>
    <w:rPr>
      <w:b/>
      <w:i w:val="0"/>
      <w:sz w:val="24"/>
    </w:rPr>
  </w:style>
  <w:style w:type="character" w:customStyle="1" w:styleId="WW8Num58z1">
    <w:name w:val="WW8Num58z1"/>
    <w:rsid w:val="00A340FD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340FD"/>
  </w:style>
  <w:style w:type="character" w:customStyle="1" w:styleId="WW-Absatz-Standardschriftart111">
    <w:name w:val="WW-Absatz-Standardschriftart111"/>
    <w:rsid w:val="00A340FD"/>
  </w:style>
  <w:style w:type="character" w:customStyle="1" w:styleId="WW-Absatz-Standardschriftart1111">
    <w:name w:val="WW-Absatz-Standardschriftart1111"/>
    <w:rsid w:val="00A340FD"/>
  </w:style>
  <w:style w:type="character" w:customStyle="1" w:styleId="WW-Absatz-Standardschriftart11111">
    <w:name w:val="WW-Absatz-Standardschriftart11111"/>
    <w:rsid w:val="00A340FD"/>
  </w:style>
  <w:style w:type="character" w:customStyle="1" w:styleId="WW-Absatz-Standardschriftart111111">
    <w:name w:val="WW-Absatz-Standardschriftart111111"/>
    <w:rsid w:val="00A340FD"/>
  </w:style>
  <w:style w:type="character" w:customStyle="1" w:styleId="WW8Num7z2">
    <w:name w:val="WW8Num7z2"/>
    <w:rsid w:val="00A340FD"/>
    <w:rPr>
      <w:rFonts w:ascii="Courier New" w:hAnsi="Courier New"/>
    </w:rPr>
  </w:style>
  <w:style w:type="character" w:customStyle="1" w:styleId="WW8Num26z1">
    <w:name w:val="WW8Num26z1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A340FD"/>
  </w:style>
  <w:style w:type="character" w:customStyle="1" w:styleId="WW8Num23z2">
    <w:name w:val="WW8Num23z2"/>
    <w:rsid w:val="00A340FD"/>
    <w:rPr>
      <w:rFonts w:ascii="Wingdings" w:hAnsi="Wingdings"/>
    </w:rPr>
  </w:style>
  <w:style w:type="character" w:customStyle="1" w:styleId="WW8Num24z1">
    <w:name w:val="WW8Num24z1"/>
    <w:rsid w:val="00A340FD"/>
    <w:rPr>
      <w:rFonts w:ascii="Courier New" w:hAnsi="Courier New"/>
    </w:rPr>
  </w:style>
  <w:style w:type="character" w:customStyle="1" w:styleId="WW8Num24z2">
    <w:name w:val="WW8Num24z2"/>
    <w:rsid w:val="00A340FD"/>
    <w:rPr>
      <w:rFonts w:ascii="Wingdings" w:hAnsi="Wingdings"/>
    </w:rPr>
  </w:style>
  <w:style w:type="character" w:customStyle="1" w:styleId="WW8Num24z3">
    <w:name w:val="WW8Num24z3"/>
    <w:rsid w:val="00A340FD"/>
    <w:rPr>
      <w:rFonts w:ascii="Symbol" w:hAnsi="Symbol"/>
    </w:rPr>
  </w:style>
  <w:style w:type="character" w:customStyle="1" w:styleId="WW8Num29z3">
    <w:name w:val="WW8Num29z3"/>
    <w:rsid w:val="00A340FD"/>
    <w:rPr>
      <w:rFonts w:ascii="Symbol" w:hAnsi="Symbol"/>
    </w:rPr>
  </w:style>
  <w:style w:type="character" w:customStyle="1" w:styleId="WW8Num30z1">
    <w:name w:val="WW8Num30z1"/>
    <w:rsid w:val="00A340FD"/>
    <w:rPr>
      <w:rFonts w:ascii="Courier New" w:hAnsi="Courier New"/>
    </w:rPr>
  </w:style>
  <w:style w:type="character" w:customStyle="1" w:styleId="WW8Num30z2">
    <w:name w:val="WW8Num30z2"/>
    <w:rsid w:val="00A340FD"/>
    <w:rPr>
      <w:rFonts w:ascii="Wingdings" w:hAnsi="Wingdings"/>
    </w:rPr>
  </w:style>
  <w:style w:type="character" w:customStyle="1" w:styleId="WW8Num40z2">
    <w:name w:val="WW8Num40z2"/>
    <w:rsid w:val="00A340FD"/>
    <w:rPr>
      <w:rFonts w:ascii="Wingdings" w:hAnsi="Wingdings"/>
    </w:rPr>
  </w:style>
  <w:style w:type="character" w:customStyle="1" w:styleId="WW8Num40z3">
    <w:name w:val="WW8Num40z3"/>
    <w:rsid w:val="00A340FD"/>
    <w:rPr>
      <w:rFonts w:ascii="Symbol" w:hAnsi="Symbol"/>
    </w:rPr>
  </w:style>
  <w:style w:type="character" w:customStyle="1" w:styleId="WW8Num52z1">
    <w:name w:val="WW8Num52z1"/>
    <w:rsid w:val="00A340FD"/>
    <w:rPr>
      <w:rFonts w:ascii="Courier New" w:hAnsi="Courier New"/>
    </w:rPr>
  </w:style>
  <w:style w:type="character" w:customStyle="1" w:styleId="WW8Num52z3">
    <w:name w:val="WW8Num52z3"/>
    <w:rsid w:val="00A340FD"/>
    <w:rPr>
      <w:rFonts w:ascii="Symbol" w:hAnsi="Symbol"/>
    </w:rPr>
  </w:style>
  <w:style w:type="character" w:customStyle="1" w:styleId="WW8Num53z4">
    <w:name w:val="WW8Num53z4"/>
    <w:rsid w:val="00A340FD"/>
    <w:rPr>
      <w:rFonts w:ascii="Courier New" w:hAnsi="Courier New"/>
    </w:rPr>
  </w:style>
  <w:style w:type="character" w:customStyle="1" w:styleId="WW8Num58z3">
    <w:name w:val="WW8Num58z3"/>
    <w:rsid w:val="00A340FD"/>
    <w:rPr>
      <w:rFonts w:ascii="Symbol" w:hAnsi="Symbol"/>
    </w:rPr>
  </w:style>
  <w:style w:type="character" w:customStyle="1" w:styleId="WW8Num59z2">
    <w:name w:val="WW8Num59z2"/>
    <w:rsid w:val="00A340FD"/>
    <w:rPr>
      <w:rFonts w:ascii="Wingdings" w:hAnsi="Wingdings"/>
    </w:rPr>
  </w:style>
  <w:style w:type="character" w:customStyle="1" w:styleId="WW8Num59z3">
    <w:name w:val="WW8Num59z3"/>
    <w:rsid w:val="00A340FD"/>
    <w:rPr>
      <w:rFonts w:ascii="Symbol" w:hAnsi="Symbol"/>
    </w:rPr>
  </w:style>
  <w:style w:type="character" w:customStyle="1" w:styleId="WW8Num60z3">
    <w:name w:val="WW8Num60z3"/>
    <w:rsid w:val="00A340FD"/>
    <w:rPr>
      <w:rFonts w:ascii="Symbol" w:hAnsi="Symbol"/>
    </w:rPr>
  </w:style>
  <w:style w:type="character" w:customStyle="1" w:styleId="WW8Num67z3">
    <w:name w:val="WW8Num67z3"/>
    <w:rsid w:val="00A340FD"/>
    <w:rPr>
      <w:rFonts w:ascii="Symbol" w:hAnsi="Symbol"/>
    </w:rPr>
  </w:style>
  <w:style w:type="character" w:customStyle="1" w:styleId="WW8Num78z1">
    <w:name w:val="WW8Num78z1"/>
    <w:rsid w:val="00A340FD"/>
    <w:rPr>
      <w:rFonts w:ascii="Courier New" w:hAnsi="Courier New"/>
    </w:rPr>
  </w:style>
  <w:style w:type="character" w:customStyle="1" w:styleId="WW8Num78z2">
    <w:name w:val="WW8Num78z2"/>
    <w:rsid w:val="00A340FD"/>
    <w:rPr>
      <w:rFonts w:ascii="Wingdings" w:hAnsi="Wingdings"/>
    </w:rPr>
  </w:style>
  <w:style w:type="character" w:customStyle="1" w:styleId="WW8Num83z2">
    <w:name w:val="WW8Num83z2"/>
    <w:rsid w:val="00A340FD"/>
    <w:rPr>
      <w:rFonts w:ascii="Wingdings" w:hAnsi="Wingdings"/>
    </w:rPr>
  </w:style>
  <w:style w:type="character" w:customStyle="1" w:styleId="WW8Num98z2">
    <w:name w:val="WW8Num98z2"/>
    <w:rsid w:val="00A340FD"/>
    <w:rPr>
      <w:rFonts w:ascii="Wingdings" w:hAnsi="Wingdings"/>
    </w:rPr>
  </w:style>
  <w:style w:type="character" w:customStyle="1" w:styleId="WW8Num99z0">
    <w:name w:val="WW8Num99z0"/>
    <w:rsid w:val="00A340FD"/>
    <w:rPr>
      <w:rFonts w:ascii="Times New Roman" w:hAnsi="Times New Roman" w:cs="Times New Roman"/>
    </w:rPr>
  </w:style>
  <w:style w:type="character" w:customStyle="1" w:styleId="WW8Num105z1">
    <w:name w:val="WW8Num105z1"/>
    <w:rsid w:val="00A340FD"/>
    <w:rPr>
      <w:rFonts w:ascii="Courier New" w:hAnsi="Courier New"/>
    </w:rPr>
  </w:style>
  <w:style w:type="character" w:customStyle="1" w:styleId="WW8Num105z2">
    <w:name w:val="WW8Num105z2"/>
    <w:rsid w:val="00A340FD"/>
    <w:rPr>
      <w:rFonts w:ascii="Wingdings" w:hAnsi="Wingdings"/>
    </w:rPr>
  </w:style>
  <w:style w:type="character" w:customStyle="1" w:styleId="WW8Num107z1">
    <w:name w:val="WW8Num107z1"/>
    <w:rsid w:val="00A340FD"/>
    <w:rPr>
      <w:rFonts w:ascii="Courier New" w:hAnsi="Courier New" w:cs="Courier New"/>
    </w:rPr>
  </w:style>
  <w:style w:type="character" w:customStyle="1" w:styleId="WW8Num107z3">
    <w:name w:val="WW8Num107z3"/>
    <w:rsid w:val="00A340FD"/>
    <w:rPr>
      <w:rFonts w:ascii="Symbol" w:hAnsi="Symbol"/>
    </w:rPr>
  </w:style>
  <w:style w:type="character" w:customStyle="1" w:styleId="WW8Num109z3">
    <w:name w:val="WW8Num109z3"/>
    <w:rsid w:val="00A340FD"/>
    <w:rPr>
      <w:rFonts w:ascii="Symbol" w:hAnsi="Symbol"/>
    </w:rPr>
  </w:style>
  <w:style w:type="character" w:customStyle="1" w:styleId="WW8Num124z0">
    <w:name w:val="WW8Num12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27z2">
    <w:name w:val="WW8Num127z2"/>
    <w:rsid w:val="00A340FD"/>
    <w:rPr>
      <w:rFonts w:ascii="Wingdings" w:hAnsi="Wingdings"/>
    </w:rPr>
  </w:style>
  <w:style w:type="character" w:customStyle="1" w:styleId="WW8Num127z3">
    <w:name w:val="WW8Num127z3"/>
    <w:rsid w:val="00A340FD"/>
    <w:rPr>
      <w:rFonts w:ascii="Symbol" w:hAnsi="Symbol"/>
    </w:rPr>
  </w:style>
  <w:style w:type="character" w:customStyle="1" w:styleId="WW8Num128z5">
    <w:name w:val="WW8Num128z5"/>
    <w:rsid w:val="00A340FD"/>
    <w:rPr>
      <w:rFonts w:ascii="Wingdings" w:hAnsi="Wingdings"/>
    </w:rPr>
  </w:style>
  <w:style w:type="character" w:customStyle="1" w:styleId="WW8Num129z0">
    <w:name w:val="WW8Num129z0"/>
    <w:rsid w:val="00A340FD"/>
    <w:rPr>
      <w:rFonts w:ascii="Symbol" w:hAnsi="Symbol"/>
    </w:rPr>
  </w:style>
  <w:style w:type="character" w:customStyle="1" w:styleId="WW8Num133z0">
    <w:name w:val="WW8Num133z0"/>
    <w:rsid w:val="00A340FD"/>
    <w:rPr>
      <w:rFonts w:ascii="Courier New" w:hAnsi="Courier New" w:cs="Courier New"/>
    </w:rPr>
  </w:style>
  <w:style w:type="character" w:customStyle="1" w:styleId="WW8Num133z2">
    <w:name w:val="WW8Num133z2"/>
    <w:rsid w:val="00A340FD"/>
    <w:rPr>
      <w:rFonts w:ascii="Wingdings" w:hAnsi="Wingdings"/>
    </w:rPr>
  </w:style>
  <w:style w:type="character" w:customStyle="1" w:styleId="WW8Num133z3">
    <w:name w:val="WW8Num133z3"/>
    <w:rsid w:val="00A340FD"/>
    <w:rPr>
      <w:rFonts w:ascii="Symbol" w:hAnsi="Symbol"/>
    </w:rPr>
  </w:style>
  <w:style w:type="character" w:customStyle="1" w:styleId="WW8Num135z0">
    <w:name w:val="WW8Num135z0"/>
    <w:rsid w:val="00A340FD"/>
    <w:rPr>
      <w:b/>
      <w:i w:val="0"/>
      <w:sz w:val="24"/>
    </w:rPr>
  </w:style>
  <w:style w:type="character" w:customStyle="1" w:styleId="WW8Num138z0">
    <w:name w:val="WW8Num138z0"/>
    <w:rsid w:val="00A340FD"/>
    <w:rPr>
      <w:rFonts w:ascii="Symbol" w:hAnsi="Symbol" w:cs="Times New Roman"/>
    </w:rPr>
  </w:style>
  <w:style w:type="character" w:customStyle="1" w:styleId="WW8Num143z0">
    <w:name w:val="WW8Num143z0"/>
    <w:rsid w:val="00A340FD"/>
    <w:rPr>
      <w:b w:val="0"/>
    </w:rPr>
  </w:style>
  <w:style w:type="character" w:customStyle="1" w:styleId="WW8Num147z1">
    <w:name w:val="WW8Num147z1"/>
    <w:rsid w:val="00A340FD"/>
    <w:rPr>
      <w:b/>
    </w:rPr>
  </w:style>
  <w:style w:type="character" w:customStyle="1" w:styleId="WW8Num147z2">
    <w:name w:val="WW8Num147z2"/>
    <w:rsid w:val="00A340FD"/>
    <w:rPr>
      <w:rFonts w:ascii="Wingdings" w:hAnsi="Wingdings"/>
    </w:rPr>
  </w:style>
  <w:style w:type="character" w:customStyle="1" w:styleId="WW8Num148z0">
    <w:name w:val="WW8Num148z0"/>
    <w:rsid w:val="00A340FD"/>
    <w:rPr>
      <w:rFonts w:ascii="Times New Roman" w:eastAsia="Times New Roman" w:hAnsi="Times New Roman"/>
    </w:rPr>
  </w:style>
  <w:style w:type="character" w:customStyle="1" w:styleId="WW8Num149z1">
    <w:name w:val="WW8Num149z1"/>
    <w:rsid w:val="00A340FD"/>
    <w:rPr>
      <w:rFonts w:ascii="Courier New" w:hAnsi="Courier New"/>
    </w:rPr>
  </w:style>
  <w:style w:type="character" w:customStyle="1" w:styleId="WW8Num149z2">
    <w:name w:val="WW8Num149z2"/>
    <w:rsid w:val="00A340FD"/>
    <w:rPr>
      <w:rFonts w:ascii="Wingdings" w:hAnsi="Wingdings"/>
    </w:rPr>
  </w:style>
  <w:style w:type="character" w:customStyle="1" w:styleId="WW8Num149z3">
    <w:name w:val="WW8Num149z3"/>
    <w:rsid w:val="00A340FD"/>
    <w:rPr>
      <w:rFonts w:ascii="Symbol" w:hAnsi="Symbol"/>
    </w:rPr>
  </w:style>
  <w:style w:type="character" w:customStyle="1" w:styleId="WW8Num152z1">
    <w:name w:val="WW8Num152z1"/>
    <w:rsid w:val="00A340FD"/>
    <w:rPr>
      <w:rFonts w:ascii="Courier New" w:hAnsi="Courier New" w:cs="Courier New"/>
    </w:rPr>
  </w:style>
  <w:style w:type="character" w:customStyle="1" w:styleId="WW8Num152z2">
    <w:name w:val="WW8Num152z2"/>
    <w:rsid w:val="00A340FD"/>
    <w:rPr>
      <w:rFonts w:ascii="Wingdings" w:hAnsi="Wingdings"/>
    </w:rPr>
  </w:style>
  <w:style w:type="character" w:customStyle="1" w:styleId="WW8Num155z0">
    <w:name w:val="WW8Num155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0z0">
    <w:name w:val="WW8Num160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1z0">
    <w:name w:val="WW8Num16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62z0">
    <w:name w:val="WW8Num162z0"/>
    <w:rsid w:val="00A340FD"/>
    <w:rPr>
      <w:rFonts w:ascii="Symbol" w:hAnsi="Symbol" w:cs="Times New Roman"/>
    </w:rPr>
  </w:style>
  <w:style w:type="character" w:customStyle="1" w:styleId="WW8Num164z0">
    <w:name w:val="WW8Num164z0"/>
    <w:rsid w:val="00A340FD"/>
    <w:rPr>
      <w:rFonts w:ascii="Times New Roman" w:eastAsia="Times New Roman" w:hAnsi="Times New Roman"/>
      <w:i w:val="0"/>
    </w:rPr>
  </w:style>
  <w:style w:type="character" w:customStyle="1" w:styleId="WW8Num164z1">
    <w:name w:val="WW8Num164z1"/>
    <w:rsid w:val="00A340FD"/>
    <w:rPr>
      <w:rFonts w:ascii="Courier New" w:hAnsi="Courier New" w:cs="Courier New"/>
    </w:rPr>
  </w:style>
  <w:style w:type="character" w:customStyle="1" w:styleId="WW8Num164z2">
    <w:name w:val="WW8Num164z2"/>
    <w:rsid w:val="00A340FD"/>
    <w:rPr>
      <w:rFonts w:ascii="Wingdings" w:hAnsi="Wingdings" w:cs="Times New Roman"/>
    </w:rPr>
  </w:style>
  <w:style w:type="character" w:customStyle="1" w:styleId="WW8Num164z3">
    <w:name w:val="WW8Num164z3"/>
    <w:rsid w:val="00A340FD"/>
    <w:rPr>
      <w:rFonts w:ascii="Symbol" w:hAnsi="Symbol" w:cs="Times New Roman"/>
    </w:rPr>
  </w:style>
  <w:style w:type="character" w:customStyle="1" w:styleId="WW8Num166z0">
    <w:name w:val="WW8Num166z0"/>
    <w:rsid w:val="00A340FD"/>
    <w:rPr>
      <w:b/>
      <w:i w:val="0"/>
      <w:sz w:val="24"/>
    </w:rPr>
  </w:style>
  <w:style w:type="character" w:customStyle="1" w:styleId="WW8Num166z1">
    <w:name w:val="WW8Num166z1"/>
    <w:rsid w:val="00A340FD"/>
    <w:rPr>
      <w:rFonts w:ascii="Courier New" w:hAnsi="Courier New" w:cs="Courier New"/>
    </w:rPr>
  </w:style>
  <w:style w:type="character" w:customStyle="1" w:styleId="WW8Num166z2">
    <w:name w:val="WW8Num166z2"/>
    <w:rsid w:val="00A340FD"/>
    <w:rPr>
      <w:rFonts w:ascii="Wingdings" w:hAnsi="Wingdings"/>
    </w:rPr>
  </w:style>
  <w:style w:type="character" w:customStyle="1" w:styleId="WW8Num168z0">
    <w:name w:val="WW8Num168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69z0">
    <w:name w:val="WW8Num169z0"/>
    <w:rsid w:val="00A340FD"/>
    <w:rPr>
      <w:rFonts w:ascii="Wingdings" w:hAnsi="Wingdings"/>
    </w:rPr>
  </w:style>
  <w:style w:type="character" w:customStyle="1" w:styleId="WW8Num170z1">
    <w:name w:val="WW8Num170z1"/>
    <w:rsid w:val="00A340FD"/>
    <w:rPr>
      <w:rFonts w:ascii="Courier New" w:hAnsi="Courier New"/>
    </w:rPr>
  </w:style>
  <w:style w:type="character" w:customStyle="1" w:styleId="WW8Num173z0">
    <w:name w:val="WW8Num173z0"/>
    <w:rsid w:val="00A340FD"/>
    <w:rPr>
      <w:rFonts w:ascii="Times New Roman" w:eastAsia="Times New Roman" w:hAnsi="Times New Roman" w:cs="Times New Roman"/>
    </w:rPr>
  </w:style>
  <w:style w:type="character" w:customStyle="1" w:styleId="WW8Num173z1">
    <w:name w:val="WW8Num173z1"/>
    <w:rsid w:val="00A340FD"/>
    <w:rPr>
      <w:rFonts w:ascii="Courier New" w:hAnsi="Courier New"/>
    </w:rPr>
  </w:style>
  <w:style w:type="character" w:customStyle="1" w:styleId="WW8Num173z2">
    <w:name w:val="WW8Num173z2"/>
    <w:rsid w:val="00A340FD"/>
    <w:rPr>
      <w:rFonts w:ascii="Wingdings" w:hAnsi="Wingdings"/>
    </w:rPr>
  </w:style>
  <w:style w:type="character" w:customStyle="1" w:styleId="WW8Num173z3">
    <w:name w:val="WW8Num173z3"/>
    <w:rsid w:val="00A340FD"/>
    <w:rPr>
      <w:rFonts w:ascii="Symbol" w:hAnsi="Symbol"/>
    </w:rPr>
  </w:style>
  <w:style w:type="character" w:customStyle="1" w:styleId="WW8Num174z0">
    <w:name w:val="WW8Num174z0"/>
    <w:rsid w:val="00A340FD"/>
    <w:rPr>
      <w:rFonts w:ascii="Symbol" w:hAnsi="Symbol" w:cs="Times New Roman"/>
    </w:rPr>
  </w:style>
  <w:style w:type="character" w:customStyle="1" w:styleId="WW8Num175z0">
    <w:name w:val="WW8Num175z0"/>
    <w:rsid w:val="00A340FD"/>
    <w:rPr>
      <w:b/>
    </w:rPr>
  </w:style>
  <w:style w:type="character" w:customStyle="1" w:styleId="WW8Num179z1">
    <w:name w:val="WW8Num179z1"/>
    <w:rsid w:val="00A340FD"/>
    <w:rPr>
      <w:rFonts w:ascii="Courier New" w:hAnsi="Courier New" w:cs="Courier New"/>
    </w:rPr>
  </w:style>
  <w:style w:type="character" w:customStyle="1" w:styleId="WW8Num179z2">
    <w:name w:val="WW8Num179z2"/>
    <w:rsid w:val="00A340FD"/>
    <w:rPr>
      <w:rFonts w:ascii="Wingdings" w:hAnsi="Wingdings"/>
    </w:rPr>
  </w:style>
  <w:style w:type="character" w:customStyle="1" w:styleId="WW8Num181z1">
    <w:name w:val="WW8Num181z1"/>
    <w:rsid w:val="00A340FD"/>
    <w:rPr>
      <w:rFonts w:ascii="Courier New" w:hAnsi="Courier New"/>
    </w:rPr>
  </w:style>
  <w:style w:type="character" w:customStyle="1" w:styleId="WW8Num182z0">
    <w:name w:val="WW8Num182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85z0">
    <w:name w:val="WW8Num185z0"/>
    <w:rsid w:val="00A340FD"/>
    <w:rPr>
      <w:rFonts w:ascii="Symbol" w:hAnsi="Symbol"/>
    </w:rPr>
  </w:style>
  <w:style w:type="character" w:customStyle="1" w:styleId="WW8Num185z1">
    <w:name w:val="WW8Num185z1"/>
    <w:rsid w:val="00A340FD"/>
    <w:rPr>
      <w:rFonts w:ascii="Courier New" w:hAnsi="Courier New" w:cs="Courier New"/>
    </w:rPr>
  </w:style>
  <w:style w:type="character" w:customStyle="1" w:styleId="WW8Num185z2">
    <w:name w:val="WW8Num185z2"/>
    <w:rsid w:val="00A340FD"/>
    <w:rPr>
      <w:rFonts w:ascii="Wingdings" w:hAnsi="Wingdings"/>
    </w:rPr>
  </w:style>
  <w:style w:type="character" w:customStyle="1" w:styleId="WW8Num187z0">
    <w:name w:val="WW8Num187z0"/>
    <w:rsid w:val="00A340FD"/>
    <w:rPr>
      <w:rFonts w:ascii="Symbol" w:hAnsi="Symbol"/>
    </w:rPr>
  </w:style>
  <w:style w:type="character" w:customStyle="1" w:styleId="WW8Num189z1">
    <w:name w:val="WW8Num189z1"/>
    <w:rsid w:val="00A340FD"/>
    <w:rPr>
      <w:rFonts w:ascii="Courier New" w:hAnsi="Courier New"/>
    </w:rPr>
  </w:style>
  <w:style w:type="character" w:customStyle="1" w:styleId="WW8Num189z2">
    <w:name w:val="WW8Num189z2"/>
    <w:rsid w:val="00A340FD"/>
    <w:rPr>
      <w:rFonts w:ascii="Wingdings" w:hAnsi="Wingdings"/>
    </w:rPr>
  </w:style>
  <w:style w:type="character" w:customStyle="1" w:styleId="WW8Num191z0">
    <w:name w:val="WW8Num191z0"/>
    <w:rsid w:val="00A340FD"/>
    <w:rPr>
      <w:rFonts w:ascii="Symbol" w:hAnsi="Symbol"/>
    </w:rPr>
  </w:style>
  <w:style w:type="character" w:customStyle="1" w:styleId="WW8Num195z1">
    <w:name w:val="WW8Num195z1"/>
    <w:rsid w:val="00A340FD"/>
    <w:rPr>
      <w:rFonts w:ascii="Courier New" w:hAnsi="Courier New"/>
    </w:rPr>
  </w:style>
  <w:style w:type="character" w:customStyle="1" w:styleId="WW8Num195z2">
    <w:name w:val="WW8Num195z2"/>
    <w:rsid w:val="00A340FD"/>
    <w:rPr>
      <w:rFonts w:ascii="Wingdings" w:hAnsi="Wingdings"/>
    </w:rPr>
  </w:style>
  <w:style w:type="character" w:customStyle="1" w:styleId="WW8Num195z3">
    <w:name w:val="WW8Num195z3"/>
    <w:rsid w:val="00A340FD"/>
    <w:rPr>
      <w:rFonts w:ascii="Symbol" w:hAnsi="Symbol"/>
    </w:rPr>
  </w:style>
  <w:style w:type="character" w:customStyle="1" w:styleId="WW8Num199z3">
    <w:name w:val="WW8Num199z3"/>
    <w:rsid w:val="00A340FD"/>
    <w:rPr>
      <w:rFonts w:ascii="Symbol" w:hAnsi="Symbol"/>
    </w:rPr>
  </w:style>
  <w:style w:type="character" w:customStyle="1" w:styleId="WW8Num203z0">
    <w:name w:val="WW8Num20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205z0">
    <w:name w:val="WW8Num205z0"/>
    <w:rsid w:val="00A340FD"/>
    <w:rPr>
      <w:rFonts w:ascii="Symbol" w:hAnsi="Symbol"/>
    </w:rPr>
  </w:style>
  <w:style w:type="character" w:customStyle="1" w:styleId="WW8Num206z0">
    <w:name w:val="WW8Num206z0"/>
    <w:rsid w:val="00A340FD"/>
    <w:rPr>
      <w:rFonts w:ascii="Symbol" w:hAnsi="Symbol"/>
    </w:rPr>
  </w:style>
  <w:style w:type="character" w:customStyle="1" w:styleId="WW8Num208z1">
    <w:name w:val="WW8Num208z1"/>
    <w:rsid w:val="00A340FD"/>
    <w:rPr>
      <w:rFonts w:ascii="Courier New" w:hAnsi="Courier New"/>
    </w:rPr>
  </w:style>
  <w:style w:type="character" w:customStyle="1" w:styleId="WW8Num208z2">
    <w:name w:val="WW8Num208z2"/>
    <w:rsid w:val="00A340FD"/>
    <w:rPr>
      <w:rFonts w:ascii="Wingdings" w:hAnsi="Wingdings"/>
    </w:rPr>
  </w:style>
  <w:style w:type="character" w:customStyle="1" w:styleId="WW8Num210z0">
    <w:name w:val="WW8Num21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12z0">
    <w:name w:val="WW8Num212z0"/>
    <w:rsid w:val="00A340FD"/>
    <w:rPr>
      <w:rFonts w:ascii="Symbol" w:hAnsi="Symbol"/>
    </w:rPr>
  </w:style>
  <w:style w:type="character" w:customStyle="1" w:styleId="WW8Num212z1">
    <w:name w:val="WW8Num212z1"/>
    <w:rsid w:val="00A340FD"/>
    <w:rPr>
      <w:rFonts w:ascii="Courier New" w:hAnsi="Courier New"/>
    </w:rPr>
  </w:style>
  <w:style w:type="character" w:customStyle="1" w:styleId="WW8Num212z2">
    <w:name w:val="WW8Num212z2"/>
    <w:rsid w:val="00A340FD"/>
    <w:rPr>
      <w:rFonts w:ascii="Wingdings" w:hAnsi="Wingdings"/>
    </w:rPr>
  </w:style>
  <w:style w:type="character" w:customStyle="1" w:styleId="WW8Num217z0">
    <w:name w:val="WW8Num217z0"/>
    <w:rsid w:val="00A340FD"/>
    <w:rPr>
      <w:rFonts w:ascii="Courier New" w:hAnsi="Courier New" w:cs="Courier New"/>
    </w:rPr>
  </w:style>
  <w:style w:type="character" w:customStyle="1" w:styleId="WW8Num217z2">
    <w:name w:val="WW8Num217z2"/>
    <w:rsid w:val="00A340FD"/>
    <w:rPr>
      <w:rFonts w:ascii="Wingdings" w:hAnsi="Wingdings"/>
    </w:rPr>
  </w:style>
  <w:style w:type="character" w:customStyle="1" w:styleId="WW8Num217z3">
    <w:name w:val="WW8Num217z3"/>
    <w:rsid w:val="00A340FD"/>
    <w:rPr>
      <w:rFonts w:ascii="Symbol" w:hAnsi="Symbol"/>
    </w:rPr>
  </w:style>
  <w:style w:type="character" w:customStyle="1" w:styleId="WW8Num220z0">
    <w:name w:val="WW8Num220z0"/>
    <w:rsid w:val="00A340FD"/>
    <w:rPr>
      <w:rFonts w:ascii="Symbol" w:hAnsi="Symbol"/>
    </w:rPr>
  </w:style>
  <w:style w:type="character" w:customStyle="1" w:styleId="WW8Num222z0">
    <w:name w:val="WW8Num22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27z0">
    <w:name w:val="WW8Num227z0"/>
    <w:rsid w:val="00A340FD"/>
    <w:rPr>
      <w:b/>
      <w:i w:val="0"/>
      <w:sz w:val="24"/>
    </w:rPr>
  </w:style>
  <w:style w:type="character" w:customStyle="1" w:styleId="WW8Num232z0">
    <w:name w:val="WW8Num232z0"/>
    <w:rsid w:val="00A340FD"/>
    <w:rPr>
      <w:rFonts w:ascii="Symbol" w:hAnsi="Symbol"/>
    </w:rPr>
  </w:style>
  <w:style w:type="character" w:customStyle="1" w:styleId="WW8Num233z1">
    <w:name w:val="WW8Num233z1"/>
    <w:rsid w:val="00A340FD"/>
    <w:rPr>
      <w:rFonts w:ascii="Courier New" w:hAnsi="Courier New"/>
    </w:rPr>
  </w:style>
  <w:style w:type="character" w:customStyle="1" w:styleId="WW8Num233z2">
    <w:name w:val="WW8Num233z2"/>
    <w:rsid w:val="00A340FD"/>
    <w:rPr>
      <w:rFonts w:ascii="Wingdings" w:hAnsi="Wingdings"/>
    </w:rPr>
  </w:style>
  <w:style w:type="character" w:customStyle="1" w:styleId="WW8Num233z3">
    <w:name w:val="WW8Num233z3"/>
    <w:rsid w:val="00A340FD"/>
    <w:rPr>
      <w:rFonts w:ascii="Symbol" w:hAnsi="Symbol"/>
    </w:rPr>
  </w:style>
  <w:style w:type="character" w:customStyle="1" w:styleId="WW8Num234z0">
    <w:name w:val="WW8Num234z0"/>
    <w:rsid w:val="00A340FD"/>
    <w:rPr>
      <w:rFonts w:ascii="Times New Roman" w:hAnsi="Times New Roman"/>
    </w:rPr>
  </w:style>
  <w:style w:type="character" w:customStyle="1" w:styleId="WW8Num236z1">
    <w:name w:val="WW8Num236z1"/>
    <w:rsid w:val="00A340FD"/>
    <w:rPr>
      <w:rFonts w:ascii="Courier New" w:hAnsi="Courier New" w:cs="Courier New"/>
    </w:rPr>
  </w:style>
  <w:style w:type="character" w:customStyle="1" w:styleId="WW8Num236z2">
    <w:name w:val="WW8Num236z2"/>
    <w:rsid w:val="00A340FD"/>
    <w:rPr>
      <w:rFonts w:ascii="Wingdings" w:hAnsi="Wingdings" w:cs="Times New Roman"/>
    </w:rPr>
  </w:style>
  <w:style w:type="character" w:customStyle="1" w:styleId="WW8Num236z3">
    <w:name w:val="WW8Num236z3"/>
    <w:rsid w:val="00A340FD"/>
    <w:rPr>
      <w:rFonts w:ascii="Symbol" w:hAnsi="Symbol" w:cs="Times New Roman"/>
    </w:rPr>
  </w:style>
  <w:style w:type="character" w:customStyle="1" w:styleId="WW8Num241z0">
    <w:name w:val="WW8Num241z0"/>
    <w:rsid w:val="00A340FD"/>
    <w:rPr>
      <w:rFonts w:ascii="Times New Roman" w:hAnsi="Times New Roman"/>
    </w:rPr>
  </w:style>
  <w:style w:type="character" w:customStyle="1" w:styleId="WW8Num246z0">
    <w:name w:val="WW8Num246z0"/>
    <w:rsid w:val="00A340FD"/>
    <w:rPr>
      <w:rFonts w:ascii="Wingdings" w:hAnsi="Wingdings"/>
    </w:rPr>
  </w:style>
  <w:style w:type="character" w:customStyle="1" w:styleId="WW8Num248z0">
    <w:name w:val="WW8Num24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49z0">
    <w:name w:val="WW8Num249z0"/>
    <w:rsid w:val="00A340FD"/>
    <w:rPr>
      <w:rFonts w:ascii="Symbol" w:hAnsi="Symbol"/>
    </w:rPr>
  </w:style>
  <w:style w:type="character" w:customStyle="1" w:styleId="WW8Num251z0">
    <w:name w:val="WW8Num251z0"/>
    <w:rsid w:val="00A340FD"/>
    <w:rPr>
      <w:rFonts w:ascii="Times New Roman" w:hAnsi="Times New Roman"/>
    </w:rPr>
  </w:style>
  <w:style w:type="character" w:customStyle="1" w:styleId="WW8Num255z0">
    <w:name w:val="WW8Num255z0"/>
    <w:rsid w:val="00A340FD"/>
    <w:rPr>
      <w:rFonts w:ascii="Symbol" w:hAnsi="Symbol"/>
    </w:rPr>
  </w:style>
  <w:style w:type="character" w:customStyle="1" w:styleId="WW8Num258z0">
    <w:name w:val="WW8Num258z0"/>
    <w:rsid w:val="00A340FD"/>
    <w:rPr>
      <w:rFonts w:ascii="Symbol" w:hAnsi="Symbol"/>
    </w:rPr>
  </w:style>
  <w:style w:type="character" w:customStyle="1" w:styleId="WW8Num265z0">
    <w:name w:val="WW8Num26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66z0">
    <w:name w:val="WW8Num266z0"/>
    <w:rsid w:val="00A340FD"/>
    <w:rPr>
      <w:rFonts w:ascii="Symbol" w:hAnsi="Symbol"/>
    </w:rPr>
  </w:style>
  <w:style w:type="character" w:customStyle="1" w:styleId="WW8Num267z1">
    <w:name w:val="WW8Num267z1"/>
    <w:rsid w:val="00A340FD"/>
    <w:rPr>
      <w:rFonts w:ascii="Courier New" w:hAnsi="Courier New"/>
    </w:rPr>
  </w:style>
  <w:style w:type="character" w:customStyle="1" w:styleId="WW8Num267z3">
    <w:name w:val="WW8Num267z3"/>
    <w:rsid w:val="00A340FD"/>
    <w:rPr>
      <w:rFonts w:ascii="Symbol" w:hAnsi="Symbol"/>
    </w:rPr>
  </w:style>
  <w:style w:type="character" w:customStyle="1" w:styleId="WW8Num268z3">
    <w:name w:val="WW8Num268z3"/>
    <w:rsid w:val="00A340FD"/>
    <w:rPr>
      <w:rFonts w:ascii="Symbol" w:hAnsi="Symbol"/>
    </w:rPr>
  </w:style>
  <w:style w:type="character" w:customStyle="1" w:styleId="WW8Num278z1">
    <w:name w:val="WW8Num278z1"/>
    <w:rsid w:val="00A340FD"/>
    <w:rPr>
      <w:rFonts w:ascii="Courier New" w:hAnsi="Courier New"/>
    </w:rPr>
  </w:style>
  <w:style w:type="character" w:customStyle="1" w:styleId="WW8Num278z2">
    <w:name w:val="WW8Num278z2"/>
    <w:rsid w:val="00A340FD"/>
    <w:rPr>
      <w:rFonts w:ascii="Wingdings" w:hAnsi="Wingdings"/>
    </w:rPr>
  </w:style>
  <w:style w:type="character" w:customStyle="1" w:styleId="WW8Num286z0">
    <w:name w:val="WW8Num286z0"/>
    <w:rsid w:val="00A340FD"/>
    <w:rPr>
      <w:rFonts w:ascii="Symbol" w:hAnsi="Symbol"/>
    </w:rPr>
  </w:style>
  <w:style w:type="character" w:customStyle="1" w:styleId="WW8Num289z0">
    <w:name w:val="WW8Num289z0"/>
    <w:rsid w:val="00A340FD"/>
    <w:rPr>
      <w:rFonts w:ascii="Courier New" w:hAnsi="Courier New"/>
    </w:rPr>
  </w:style>
  <w:style w:type="character" w:customStyle="1" w:styleId="WW8Num289z2">
    <w:name w:val="WW8Num289z2"/>
    <w:rsid w:val="00A340FD"/>
    <w:rPr>
      <w:rFonts w:ascii="Wingdings" w:hAnsi="Wingdings"/>
    </w:rPr>
  </w:style>
  <w:style w:type="character" w:customStyle="1" w:styleId="WW8Num289z3">
    <w:name w:val="WW8Num289z3"/>
    <w:rsid w:val="00A340FD"/>
    <w:rPr>
      <w:rFonts w:ascii="Symbol" w:hAnsi="Symbol"/>
    </w:rPr>
  </w:style>
  <w:style w:type="character" w:customStyle="1" w:styleId="WW8Num290z0">
    <w:name w:val="WW8Num290z0"/>
    <w:rsid w:val="00A340FD"/>
    <w:rPr>
      <w:rFonts w:ascii="Symbol" w:hAnsi="Symbol"/>
    </w:rPr>
  </w:style>
  <w:style w:type="character" w:customStyle="1" w:styleId="WW8Num292z0">
    <w:name w:val="WW8Num292z0"/>
    <w:rsid w:val="00A340FD"/>
    <w:rPr>
      <w:rFonts w:ascii="Arial" w:hAnsi="Arial"/>
      <w:b/>
      <w:i w:val="0"/>
      <w:sz w:val="24"/>
      <w:u w:val="none"/>
    </w:rPr>
  </w:style>
  <w:style w:type="character" w:customStyle="1" w:styleId="WW8Num293z4">
    <w:name w:val="WW8Num293z4"/>
    <w:rsid w:val="00A340FD"/>
    <w:rPr>
      <w:rFonts w:ascii="Courier New" w:hAnsi="Courier New" w:cs="Courier New"/>
    </w:rPr>
  </w:style>
  <w:style w:type="character" w:customStyle="1" w:styleId="WW8Num294z0">
    <w:name w:val="WW8Num294z0"/>
    <w:rsid w:val="00A340FD"/>
    <w:rPr>
      <w:rFonts w:ascii="Symbol" w:hAnsi="Symbol"/>
      <w:sz w:val="16"/>
    </w:rPr>
  </w:style>
  <w:style w:type="character" w:customStyle="1" w:styleId="WW8Num296z0">
    <w:name w:val="WW8Num296z0"/>
    <w:rsid w:val="00A340FD"/>
    <w:rPr>
      <w:rFonts w:ascii="Wingdings" w:hAnsi="Wingdings"/>
    </w:rPr>
  </w:style>
  <w:style w:type="character" w:customStyle="1" w:styleId="WW8Num296z1">
    <w:name w:val="WW8Num296z1"/>
    <w:rsid w:val="00A340FD"/>
    <w:rPr>
      <w:rFonts w:ascii="Courier New" w:hAnsi="Courier New" w:cs="Courier New"/>
    </w:rPr>
  </w:style>
  <w:style w:type="character" w:customStyle="1" w:styleId="WW8Num296z3">
    <w:name w:val="WW8Num296z3"/>
    <w:rsid w:val="00A340FD"/>
    <w:rPr>
      <w:rFonts w:ascii="Symbol" w:hAnsi="Symbol"/>
    </w:rPr>
  </w:style>
  <w:style w:type="character" w:customStyle="1" w:styleId="WW8Num299z1">
    <w:name w:val="WW8Num299z1"/>
    <w:rsid w:val="00A340FD"/>
    <w:rPr>
      <w:rFonts w:ascii="Courier New" w:hAnsi="Courier New"/>
    </w:rPr>
  </w:style>
  <w:style w:type="character" w:customStyle="1" w:styleId="WW8Num299z2">
    <w:name w:val="WW8Num299z2"/>
    <w:rsid w:val="00A340FD"/>
    <w:rPr>
      <w:rFonts w:ascii="Wingdings" w:hAnsi="Wingdings"/>
    </w:rPr>
  </w:style>
  <w:style w:type="character" w:customStyle="1" w:styleId="WW8Num299z3">
    <w:name w:val="WW8Num299z3"/>
    <w:rsid w:val="00A340FD"/>
    <w:rPr>
      <w:rFonts w:ascii="Symbol" w:hAnsi="Symbol"/>
    </w:rPr>
  </w:style>
  <w:style w:type="character" w:customStyle="1" w:styleId="WW8Num302z4">
    <w:name w:val="WW8Num302z4"/>
    <w:rsid w:val="00A340FD"/>
    <w:rPr>
      <w:rFonts w:ascii="Courier New" w:hAnsi="Courier New" w:cs="Courier New"/>
    </w:rPr>
  </w:style>
  <w:style w:type="character" w:customStyle="1" w:styleId="WW8Num305z0">
    <w:name w:val="WW8Num305z0"/>
    <w:rsid w:val="00A340FD"/>
    <w:rPr>
      <w:rFonts w:ascii="Symbol" w:hAnsi="Symbol"/>
    </w:rPr>
  </w:style>
  <w:style w:type="character" w:customStyle="1" w:styleId="WW8Num308z0">
    <w:name w:val="WW8Num308z0"/>
    <w:rsid w:val="00A340FD"/>
    <w:rPr>
      <w:rFonts w:ascii="Courier New" w:hAnsi="Courier New"/>
    </w:rPr>
  </w:style>
  <w:style w:type="character" w:customStyle="1" w:styleId="WW8Num308z2">
    <w:name w:val="WW8Num308z2"/>
    <w:rsid w:val="00A340FD"/>
    <w:rPr>
      <w:rFonts w:ascii="Wingdings" w:hAnsi="Wingdings"/>
    </w:rPr>
  </w:style>
  <w:style w:type="character" w:customStyle="1" w:styleId="WW8Num308z3">
    <w:name w:val="WW8Num308z3"/>
    <w:rsid w:val="00A340FD"/>
    <w:rPr>
      <w:rFonts w:ascii="Symbol" w:hAnsi="Symbol"/>
    </w:rPr>
  </w:style>
  <w:style w:type="character" w:customStyle="1" w:styleId="WW8Num315z3">
    <w:name w:val="WW8Num315z3"/>
    <w:rsid w:val="00A340FD"/>
    <w:rPr>
      <w:rFonts w:ascii="Symbol" w:hAnsi="Symbol"/>
    </w:rPr>
  </w:style>
  <w:style w:type="character" w:customStyle="1" w:styleId="WW8Num323z0">
    <w:name w:val="WW8Num323z0"/>
    <w:rsid w:val="00A340FD"/>
    <w:rPr>
      <w:rFonts w:ascii="Symbol" w:hAnsi="Symbol"/>
    </w:rPr>
  </w:style>
  <w:style w:type="character" w:customStyle="1" w:styleId="WW8Num323z1">
    <w:name w:val="WW8Num323z1"/>
    <w:rsid w:val="00A340FD"/>
    <w:rPr>
      <w:rFonts w:ascii="Courier New" w:hAnsi="Courier New"/>
    </w:rPr>
  </w:style>
  <w:style w:type="character" w:customStyle="1" w:styleId="WW8Num323z2">
    <w:name w:val="WW8Num323z2"/>
    <w:rsid w:val="00A340FD"/>
    <w:rPr>
      <w:rFonts w:ascii="Wingdings" w:hAnsi="Wingdings"/>
    </w:rPr>
  </w:style>
  <w:style w:type="character" w:customStyle="1" w:styleId="WW8Num325z0">
    <w:name w:val="WW8Num325z0"/>
    <w:rsid w:val="00A340FD"/>
    <w:rPr>
      <w:rFonts w:ascii="Symbol" w:hAnsi="Symbol"/>
    </w:rPr>
  </w:style>
  <w:style w:type="character" w:customStyle="1" w:styleId="WW8Num325z1">
    <w:name w:val="WW8Num325z1"/>
    <w:rsid w:val="00A340FD"/>
    <w:rPr>
      <w:rFonts w:ascii="Courier New" w:hAnsi="Courier New"/>
    </w:rPr>
  </w:style>
  <w:style w:type="character" w:customStyle="1" w:styleId="WW8Num325z2">
    <w:name w:val="WW8Num325z2"/>
    <w:rsid w:val="00A340FD"/>
    <w:rPr>
      <w:rFonts w:ascii="Wingdings" w:hAnsi="Wingdings"/>
    </w:rPr>
  </w:style>
  <w:style w:type="character" w:customStyle="1" w:styleId="WW8Num326z0">
    <w:name w:val="WW8Num326z0"/>
    <w:rsid w:val="00A340FD"/>
    <w:rPr>
      <w:rFonts w:ascii="Symbol" w:hAnsi="Symbol"/>
    </w:rPr>
  </w:style>
  <w:style w:type="character" w:customStyle="1" w:styleId="WW8Num330z1">
    <w:name w:val="WW8Num330z1"/>
    <w:rsid w:val="00A340FD"/>
    <w:rPr>
      <w:rFonts w:ascii="Courier New" w:hAnsi="Courier New"/>
    </w:rPr>
  </w:style>
  <w:style w:type="character" w:customStyle="1" w:styleId="WW8Num330z3">
    <w:name w:val="WW8Num330z3"/>
    <w:rsid w:val="00A340FD"/>
    <w:rPr>
      <w:rFonts w:ascii="Symbol" w:hAnsi="Symbol"/>
    </w:rPr>
  </w:style>
  <w:style w:type="character" w:customStyle="1" w:styleId="WW8Num330z5">
    <w:name w:val="WW8Num330z5"/>
    <w:rsid w:val="00A340FD"/>
    <w:rPr>
      <w:rFonts w:ascii="Wingdings" w:hAnsi="Wingdings"/>
    </w:rPr>
  </w:style>
  <w:style w:type="character" w:customStyle="1" w:styleId="WW8Num331z0">
    <w:name w:val="WW8Num331z0"/>
    <w:rsid w:val="00A340FD"/>
    <w:rPr>
      <w:rFonts w:ascii="Wingdings" w:hAnsi="Wingdings"/>
    </w:rPr>
  </w:style>
  <w:style w:type="character" w:customStyle="1" w:styleId="WW8Num331z1">
    <w:name w:val="WW8Num331z1"/>
    <w:rsid w:val="00A340FD"/>
    <w:rPr>
      <w:rFonts w:ascii="Courier New" w:hAnsi="Courier New" w:cs="Courier New"/>
    </w:rPr>
  </w:style>
  <w:style w:type="character" w:customStyle="1" w:styleId="WW8Num331z3">
    <w:name w:val="WW8Num331z3"/>
    <w:rsid w:val="00A340FD"/>
    <w:rPr>
      <w:rFonts w:ascii="Symbol" w:hAnsi="Symbol"/>
    </w:rPr>
  </w:style>
  <w:style w:type="character" w:customStyle="1" w:styleId="WW8Num332z0">
    <w:name w:val="WW8Num33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36z1">
    <w:name w:val="WW8Num336z1"/>
    <w:rsid w:val="00A340FD"/>
    <w:rPr>
      <w:rFonts w:ascii="Courier New" w:hAnsi="Courier New"/>
    </w:rPr>
  </w:style>
  <w:style w:type="character" w:customStyle="1" w:styleId="WW8Num336z2">
    <w:name w:val="WW8Num336z2"/>
    <w:rsid w:val="00A340FD"/>
    <w:rPr>
      <w:rFonts w:ascii="Wingdings" w:hAnsi="Wingdings"/>
    </w:rPr>
  </w:style>
  <w:style w:type="character" w:customStyle="1" w:styleId="WW8Num347z0">
    <w:name w:val="WW8Num347z0"/>
    <w:rsid w:val="00A340FD"/>
    <w:rPr>
      <w:rFonts w:ascii="Symbol" w:hAnsi="Symbol"/>
    </w:rPr>
  </w:style>
  <w:style w:type="character" w:customStyle="1" w:styleId="WW8Num348z0">
    <w:name w:val="WW8Num348z0"/>
    <w:rsid w:val="00A340FD"/>
    <w:rPr>
      <w:rFonts w:ascii="Wingdings" w:hAnsi="Wingdings"/>
    </w:rPr>
  </w:style>
  <w:style w:type="character" w:customStyle="1" w:styleId="WW8Num356z0">
    <w:name w:val="WW8Num356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357z0">
    <w:name w:val="WW8Num357z0"/>
    <w:rsid w:val="00A340FD"/>
    <w:rPr>
      <w:rFonts w:ascii="Courier New" w:hAnsi="Courier New" w:cs="Courier New"/>
    </w:rPr>
  </w:style>
  <w:style w:type="character" w:customStyle="1" w:styleId="WW8Num357z2">
    <w:name w:val="WW8Num357z2"/>
    <w:rsid w:val="00A340FD"/>
    <w:rPr>
      <w:rFonts w:ascii="Wingdings" w:hAnsi="Wingdings"/>
    </w:rPr>
  </w:style>
  <w:style w:type="character" w:customStyle="1" w:styleId="WW8Num357z3">
    <w:name w:val="WW8Num357z3"/>
    <w:rsid w:val="00A340FD"/>
    <w:rPr>
      <w:rFonts w:ascii="Symbol" w:hAnsi="Symbol"/>
    </w:rPr>
  </w:style>
  <w:style w:type="character" w:customStyle="1" w:styleId="WW8Num358z0">
    <w:name w:val="WW8Num358z0"/>
    <w:rsid w:val="00A340FD"/>
    <w:rPr>
      <w:rFonts w:ascii="Times New Roman" w:hAnsi="Times New Roman"/>
    </w:rPr>
  </w:style>
  <w:style w:type="character" w:customStyle="1" w:styleId="WW8Num366z0">
    <w:name w:val="WW8Num3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69z1">
    <w:name w:val="WW8Num369z1"/>
    <w:rsid w:val="00A340FD"/>
    <w:rPr>
      <w:rFonts w:ascii="Times New Roman" w:eastAsia="Times New Roman" w:hAnsi="Times New Roman" w:cs="Times New Roman"/>
    </w:rPr>
  </w:style>
  <w:style w:type="character" w:customStyle="1" w:styleId="WW8Num369z2">
    <w:name w:val="WW8Num369z2"/>
    <w:rsid w:val="00A340FD"/>
    <w:rPr>
      <w:rFonts w:ascii="Wingdings" w:hAnsi="Wingdings"/>
    </w:rPr>
  </w:style>
  <w:style w:type="character" w:customStyle="1" w:styleId="WW8Num369z3">
    <w:name w:val="WW8Num369z3"/>
    <w:rsid w:val="00A340FD"/>
    <w:rPr>
      <w:rFonts w:ascii="Symbol" w:hAnsi="Symbol"/>
    </w:rPr>
  </w:style>
  <w:style w:type="character" w:customStyle="1" w:styleId="WW8Num370z0">
    <w:name w:val="WW8Num370z0"/>
    <w:rsid w:val="00A340FD"/>
    <w:rPr>
      <w:rFonts w:ascii="Symbol" w:hAnsi="Symbol"/>
    </w:rPr>
  </w:style>
  <w:style w:type="character" w:customStyle="1" w:styleId="WW8Num373z0">
    <w:name w:val="WW8Num37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76z1">
    <w:name w:val="WW8Num376z1"/>
    <w:rsid w:val="00A340FD"/>
    <w:rPr>
      <w:rFonts w:ascii="Courier New" w:hAnsi="Courier New" w:cs="Courier New"/>
    </w:rPr>
  </w:style>
  <w:style w:type="character" w:customStyle="1" w:styleId="WW8Num376z2">
    <w:name w:val="WW8Num376z2"/>
    <w:rsid w:val="00A340FD"/>
    <w:rPr>
      <w:rFonts w:ascii="Wingdings" w:hAnsi="Wingdings" w:cs="Times New Roman"/>
    </w:rPr>
  </w:style>
  <w:style w:type="character" w:customStyle="1" w:styleId="WW8Num378z0">
    <w:name w:val="WW8Num378z0"/>
    <w:rsid w:val="00A340FD"/>
    <w:rPr>
      <w:rFonts w:ascii="Symbol" w:hAnsi="Symbol"/>
    </w:rPr>
  </w:style>
  <w:style w:type="character" w:customStyle="1" w:styleId="WW8Num383z0">
    <w:name w:val="WW8Num383z0"/>
    <w:rsid w:val="00A340FD"/>
    <w:rPr>
      <w:rFonts w:ascii="Symbol" w:hAnsi="Symbol"/>
    </w:rPr>
  </w:style>
  <w:style w:type="character" w:customStyle="1" w:styleId="WW8Num383z1">
    <w:name w:val="WW8Num383z1"/>
    <w:rsid w:val="00A340FD"/>
    <w:rPr>
      <w:rFonts w:ascii="Courier New" w:hAnsi="Courier New"/>
    </w:rPr>
  </w:style>
  <w:style w:type="character" w:customStyle="1" w:styleId="WW8Num383z2">
    <w:name w:val="WW8Num383z2"/>
    <w:rsid w:val="00A340FD"/>
    <w:rPr>
      <w:rFonts w:ascii="Wingdings" w:hAnsi="Wingdings"/>
    </w:rPr>
  </w:style>
  <w:style w:type="character" w:customStyle="1" w:styleId="WW8Num384z0">
    <w:name w:val="WW8Num384z0"/>
    <w:rsid w:val="00A340FD"/>
    <w:rPr>
      <w:rFonts w:ascii="Wingdings" w:hAnsi="Wingdings"/>
    </w:rPr>
  </w:style>
  <w:style w:type="character" w:customStyle="1" w:styleId="WW8Num384z1">
    <w:name w:val="WW8Num384z1"/>
    <w:rsid w:val="00A340FD"/>
    <w:rPr>
      <w:rFonts w:ascii="Courier New" w:hAnsi="Courier New"/>
    </w:rPr>
  </w:style>
  <w:style w:type="character" w:customStyle="1" w:styleId="WW8Num384z3">
    <w:name w:val="WW8Num384z3"/>
    <w:rsid w:val="00A340FD"/>
    <w:rPr>
      <w:rFonts w:ascii="Symbol" w:hAnsi="Symbol"/>
    </w:rPr>
  </w:style>
  <w:style w:type="character" w:customStyle="1" w:styleId="WW8Num386z0">
    <w:name w:val="WW8Num386z0"/>
    <w:rsid w:val="00A340FD"/>
    <w:rPr>
      <w:rFonts w:ascii="Times New Roman" w:hAnsi="Times New Roman" w:cs="Times New Roman"/>
    </w:rPr>
  </w:style>
  <w:style w:type="character" w:customStyle="1" w:styleId="WW8Num387z0">
    <w:name w:val="WW8Num387z0"/>
    <w:rsid w:val="00A340FD"/>
    <w:rPr>
      <w:rFonts w:ascii="Times New Roman" w:eastAsia="Times New Roman" w:hAnsi="Times New Roman" w:cs="Times New Roman"/>
    </w:rPr>
  </w:style>
  <w:style w:type="character" w:customStyle="1" w:styleId="WW8Num387z1">
    <w:name w:val="WW8Num387z1"/>
    <w:rsid w:val="00A340FD"/>
    <w:rPr>
      <w:rFonts w:ascii="Courier New" w:hAnsi="Courier New"/>
    </w:rPr>
  </w:style>
  <w:style w:type="character" w:customStyle="1" w:styleId="WW8Num387z2">
    <w:name w:val="WW8Num387z2"/>
    <w:rsid w:val="00A340FD"/>
    <w:rPr>
      <w:rFonts w:ascii="Wingdings" w:hAnsi="Wingdings"/>
    </w:rPr>
  </w:style>
  <w:style w:type="character" w:customStyle="1" w:styleId="WW8Num387z3">
    <w:name w:val="WW8Num387z3"/>
    <w:rsid w:val="00A340FD"/>
    <w:rPr>
      <w:rFonts w:ascii="Symbol" w:hAnsi="Symbol"/>
    </w:rPr>
  </w:style>
  <w:style w:type="character" w:customStyle="1" w:styleId="WW8Num388z1">
    <w:name w:val="WW8Num388z1"/>
    <w:rsid w:val="00A340FD"/>
    <w:rPr>
      <w:rFonts w:ascii="Courier New" w:hAnsi="Courier New" w:cs="Courier New"/>
    </w:rPr>
  </w:style>
  <w:style w:type="character" w:customStyle="1" w:styleId="WW8Num388z2">
    <w:name w:val="WW8Num388z2"/>
    <w:rsid w:val="00A340FD"/>
    <w:rPr>
      <w:rFonts w:ascii="Wingdings" w:hAnsi="Wingdings" w:cs="Times New Roman"/>
    </w:rPr>
  </w:style>
  <w:style w:type="character" w:customStyle="1" w:styleId="WW8Num392z0">
    <w:name w:val="WW8Num392z0"/>
    <w:rsid w:val="00A340FD"/>
    <w:rPr>
      <w:rFonts w:ascii="Symbol" w:hAnsi="Symbol"/>
    </w:rPr>
  </w:style>
  <w:style w:type="character" w:customStyle="1" w:styleId="WW8Num394z0">
    <w:name w:val="WW8Num394z0"/>
    <w:rsid w:val="00A340FD"/>
    <w:rPr>
      <w:rFonts w:ascii="Times New Roman" w:hAnsi="Times New Roman"/>
    </w:rPr>
  </w:style>
  <w:style w:type="character" w:customStyle="1" w:styleId="WW8Num398z0">
    <w:name w:val="WW8Num398z0"/>
    <w:rsid w:val="00A340FD"/>
    <w:rPr>
      <w:rFonts w:ascii="Symbol" w:hAnsi="Symbol"/>
    </w:rPr>
  </w:style>
  <w:style w:type="character" w:customStyle="1" w:styleId="WW8Num402z0">
    <w:name w:val="WW8Num402z0"/>
    <w:rsid w:val="00A340FD"/>
    <w:rPr>
      <w:rFonts w:ascii="Symbol" w:hAnsi="Symbol"/>
    </w:rPr>
  </w:style>
  <w:style w:type="character" w:customStyle="1" w:styleId="WW8Num405z0">
    <w:name w:val="WW8Num405z0"/>
    <w:rsid w:val="00A340FD"/>
    <w:rPr>
      <w:rFonts w:ascii="Times New Roman" w:hAnsi="Times New Roman"/>
    </w:rPr>
  </w:style>
  <w:style w:type="character" w:customStyle="1" w:styleId="WW8Num411z2">
    <w:name w:val="WW8Num411z2"/>
    <w:rsid w:val="00A340FD"/>
    <w:rPr>
      <w:rFonts w:ascii="Wingdings" w:hAnsi="Wingdings"/>
    </w:rPr>
  </w:style>
  <w:style w:type="character" w:customStyle="1" w:styleId="WW8Num411z3">
    <w:name w:val="WW8Num411z3"/>
    <w:rsid w:val="00A340FD"/>
    <w:rPr>
      <w:rFonts w:ascii="Symbol" w:hAnsi="Symbol"/>
    </w:rPr>
  </w:style>
  <w:style w:type="character" w:customStyle="1" w:styleId="WW8Num412z0">
    <w:name w:val="WW8Num412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4z0">
    <w:name w:val="WW8Num414z0"/>
    <w:rsid w:val="00A340FD"/>
    <w:rPr>
      <w:rFonts w:ascii="Symbol" w:hAnsi="Symbol"/>
    </w:rPr>
  </w:style>
  <w:style w:type="character" w:customStyle="1" w:styleId="WW8Num418z1">
    <w:name w:val="WW8Num418z1"/>
    <w:rsid w:val="00A340FD"/>
    <w:rPr>
      <w:rFonts w:ascii="Courier New" w:hAnsi="Courier New" w:cs="Courier New"/>
    </w:rPr>
  </w:style>
  <w:style w:type="character" w:customStyle="1" w:styleId="WW8Num418z3">
    <w:name w:val="WW8Num418z3"/>
    <w:rsid w:val="00A340FD"/>
    <w:rPr>
      <w:rFonts w:ascii="Symbol" w:hAnsi="Symbol"/>
    </w:rPr>
  </w:style>
  <w:style w:type="character" w:customStyle="1" w:styleId="WW8Num420z1">
    <w:name w:val="WW8Num420z1"/>
    <w:rsid w:val="00A340FD"/>
    <w:rPr>
      <w:rFonts w:ascii="Courier New" w:hAnsi="Courier New"/>
    </w:rPr>
  </w:style>
  <w:style w:type="character" w:customStyle="1" w:styleId="WW8Num420z2">
    <w:name w:val="WW8Num420z2"/>
    <w:rsid w:val="00A340FD"/>
    <w:rPr>
      <w:rFonts w:ascii="Wingdings" w:hAnsi="Wingdings"/>
    </w:rPr>
  </w:style>
  <w:style w:type="character" w:customStyle="1" w:styleId="WW8Num420z3">
    <w:name w:val="WW8Num420z3"/>
    <w:rsid w:val="00A340FD"/>
    <w:rPr>
      <w:rFonts w:ascii="Symbol" w:hAnsi="Symbol"/>
    </w:rPr>
  </w:style>
  <w:style w:type="character" w:customStyle="1" w:styleId="WW8Num424z0">
    <w:name w:val="WW8Num424z0"/>
    <w:rsid w:val="00A340FD"/>
    <w:rPr>
      <w:rFonts w:ascii="Arial" w:hAnsi="Arial"/>
      <w:b/>
      <w:i w:val="0"/>
      <w:sz w:val="24"/>
      <w:u w:val="none"/>
    </w:rPr>
  </w:style>
  <w:style w:type="character" w:customStyle="1" w:styleId="WW8Num431z1">
    <w:name w:val="WW8Num431z1"/>
    <w:rsid w:val="00A340FD"/>
    <w:rPr>
      <w:rFonts w:ascii="Courier New" w:hAnsi="Courier New" w:cs="Courier New"/>
    </w:rPr>
  </w:style>
  <w:style w:type="character" w:customStyle="1" w:styleId="WW8Num431z2">
    <w:name w:val="WW8Num431z2"/>
    <w:rsid w:val="00A340FD"/>
    <w:rPr>
      <w:rFonts w:ascii="Wingdings" w:hAnsi="Wingdings"/>
    </w:rPr>
  </w:style>
  <w:style w:type="character" w:customStyle="1" w:styleId="WW8Num432z0">
    <w:name w:val="WW8Num432z0"/>
    <w:rsid w:val="00A340FD"/>
    <w:rPr>
      <w:rFonts w:ascii="Wingdings" w:hAnsi="Wingdings"/>
    </w:rPr>
  </w:style>
  <w:style w:type="character" w:customStyle="1" w:styleId="WW8Num434z0">
    <w:name w:val="WW8Num434z0"/>
    <w:rsid w:val="00A340FD"/>
    <w:rPr>
      <w:rFonts w:ascii="Times New Roman" w:hAnsi="Times New Roman"/>
    </w:rPr>
  </w:style>
  <w:style w:type="character" w:customStyle="1" w:styleId="WW8Num442z0">
    <w:name w:val="WW8Num442z0"/>
    <w:rsid w:val="00A340FD"/>
    <w:rPr>
      <w:rFonts w:ascii="Symbol" w:hAnsi="Symbol" w:cs="Times New Roman"/>
    </w:rPr>
  </w:style>
  <w:style w:type="character" w:customStyle="1" w:styleId="WW8Num443z1">
    <w:name w:val="WW8Num443z1"/>
    <w:rsid w:val="00A340FD"/>
    <w:rPr>
      <w:rFonts w:ascii="Wingdings" w:hAnsi="Wingdings"/>
    </w:rPr>
  </w:style>
  <w:style w:type="character" w:customStyle="1" w:styleId="WW8Num450z1">
    <w:name w:val="WW8Num450z1"/>
    <w:rsid w:val="00A340FD"/>
    <w:rPr>
      <w:rFonts w:ascii="Wingdings" w:hAnsi="Wingdings"/>
    </w:rPr>
  </w:style>
  <w:style w:type="character" w:customStyle="1" w:styleId="WW8Num455z0">
    <w:name w:val="WW8Num455z0"/>
    <w:rsid w:val="00A340FD"/>
    <w:rPr>
      <w:rFonts w:ascii="Symbol" w:hAnsi="Symbol"/>
    </w:rPr>
  </w:style>
  <w:style w:type="character" w:customStyle="1" w:styleId="WW8Num455z1">
    <w:name w:val="WW8Num455z1"/>
    <w:rsid w:val="00A340FD"/>
    <w:rPr>
      <w:rFonts w:ascii="Courier New" w:hAnsi="Courier New"/>
    </w:rPr>
  </w:style>
  <w:style w:type="character" w:customStyle="1" w:styleId="WW8Num455z2">
    <w:name w:val="WW8Num455z2"/>
    <w:rsid w:val="00A340FD"/>
    <w:rPr>
      <w:rFonts w:ascii="Wingdings" w:hAnsi="Wingdings"/>
    </w:rPr>
  </w:style>
  <w:style w:type="character" w:customStyle="1" w:styleId="WW8Num456z0">
    <w:name w:val="WW8Num456z0"/>
    <w:rsid w:val="00A340FD"/>
    <w:rPr>
      <w:rFonts w:ascii="Symbol" w:hAnsi="Symbol"/>
    </w:rPr>
  </w:style>
  <w:style w:type="character" w:customStyle="1" w:styleId="WW8Num457z0">
    <w:name w:val="WW8Num457z0"/>
    <w:rsid w:val="00A340FD"/>
    <w:rPr>
      <w:rFonts w:ascii="Wingdings" w:hAnsi="Wingdings"/>
    </w:rPr>
  </w:style>
  <w:style w:type="character" w:customStyle="1" w:styleId="WW8Num457z1">
    <w:name w:val="WW8Num457z1"/>
    <w:rsid w:val="00A340FD"/>
    <w:rPr>
      <w:rFonts w:ascii="Courier New" w:hAnsi="Courier New" w:cs="Courier New"/>
    </w:rPr>
  </w:style>
  <w:style w:type="character" w:customStyle="1" w:styleId="WW8Num457z3">
    <w:name w:val="WW8Num457z3"/>
    <w:rsid w:val="00A340FD"/>
    <w:rPr>
      <w:rFonts w:ascii="Symbol" w:hAnsi="Symbol"/>
    </w:rPr>
  </w:style>
  <w:style w:type="character" w:customStyle="1" w:styleId="WW8Num461z0">
    <w:name w:val="WW8Num461z0"/>
    <w:rsid w:val="00A340FD"/>
    <w:rPr>
      <w:rFonts w:ascii="Symbol" w:hAnsi="Symbol"/>
    </w:rPr>
  </w:style>
  <w:style w:type="character" w:customStyle="1" w:styleId="WW8Num461z1">
    <w:name w:val="WW8Num461z1"/>
    <w:rsid w:val="00A340FD"/>
    <w:rPr>
      <w:rFonts w:ascii="Courier New" w:hAnsi="Courier New"/>
    </w:rPr>
  </w:style>
  <w:style w:type="character" w:customStyle="1" w:styleId="WW8Num461z2">
    <w:name w:val="WW8Num461z2"/>
    <w:rsid w:val="00A340FD"/>
    <w:rPr>
      <w:rFonts w:ascii="Wingdings" w:hAnsi="Wingdings"/>
    </w:rPr>
  </w:style>
  <w:style w:type="character" w:customStyle="1" w:styleId="WW8Num463z0">
    <w:name w:val="WW8Num463z0"/>
    <w:rsid w:val="00A340FD"/>
    <w:rPr>
      <w:rFonts w:ascii="Symbol" w:hAnsi="Symbol"/>
    </w:rPr>
  </w:style>
  <w:style w:type="character" w:customStyle="1" w:styleId="WW8Num466z0">
    <w:name w:val="WW8Num466z0"/>
    <w:rsid w:val="00A340FD"/>
    <w:rPr>
      <w:rFonts w:ascii="Wingdings" w:hAnsi="Wingdings"/>
    </w:rPr>
  </w:style>
  <w:style w:type="character" w:customStyle="1" w:styleId="WW8Num466z1">
    <w:name w:val="WW8Num466z1"/>
    <w:rsid w:val="00A340FD"/>
    <w:rPr>
      <w:rFonts w:ascii="Courier New" w:hAnsi="Courier New" w:cs="Courier New"/>
    </w:rPr>
  </w:style>
  <w:style w:type="character" w:customStyle="1" w:styleId="WW8Num466z3">
    <w:name w:val="WW8Num466z3"/>
    <w:rsid w:val="00A340FD"/>
    <w:rPr>
      <w:rFonts w:ascii="Symbol" w:hAnsi="Symbol"/>
    </w:rPr>
  </w:style>
  <w:style w:type="character" w:customStyle="1" w:styleId="WW8Num469z0">
    <w:name w:val="WW8Num469z0"/>
    <w:rsid w:val="00A340FD"/>
    <w:rPr>
      <w:rFonts w:ascii="Symbol" w:hAnsi="Symbol"/>
    </w:rPr>
  </w:style>
  <w:style w:type="character" w:customStyle="1" w:styleId="WW8Num469z1">
    <w:name w:val="WW8Num469z1"/>
    <w:rsid w:val="00A340FD"/>
    <w:rPr>
      <w:rFonts w:ascii="Symbol" w:hAnsi="Symbol"/>
      <w:color w:val="auto"/>
    </w:rPr>
  </w:style>
  <w:style w:type="character" w:customStyle="1" w:styleId="WW8Num469z2">
    <w:name w:val="WW8Num469z2"/>
    <w:rsid w:val="00A340FD"/>
    <w:rPr>
      <w:rFonts w:ascii="Wingdings" w:hAnsi="Wingdings"/>
    </w:rPr>
  </w:style>
  <w:style w:type="character" w:customStyle="1" w:styleId="WW8Num469z4">
    <w:name w:val="WW8Num469z4"/>
    <w:rsid w:val="00A340FD"/>
    <w:rPr>
      <w:rFonts w:ascii="Courier New" w:hAnsi="Courier New" w:cs="Courier New"/>
    </w:rPr>
  </w:style>
  <w:style w:type="character" w:customStyle="1" w:styleId="WW8Num470z1">
    <w:name w:val="WW8Num470z1"/>
    <w:rsid w:val="00A340FD"/>
    <w:rPr>
      <w:rFonts w:ascii="Courier New" w:hAnsi="Courier New"/>
    </w:rPr>
  </w:style>
  <w:style w:type="character" w:customStyle="1" w:styleId="WW8Num470z2">
    <w:name w:val="WW8Num470z2"/>
    <w:rsid w:val="00A340FD"/>
    <w:rPr>
      <w:rFonts w:ascii="Wingdings" w:hAnsi="Wingdings"/>
    </w:rPr>
  </w:style>
  <w:style w:type="character" w:customStyle="1" w:styleId="WW8Num472z0">
    <w:name w:val="WW8Num472z0"/>
    <w:rsid w:val="00A340FD"/>
    <w:rPr>
      <w:rFonts w:ascii="Times New Roman" w:hAnsi="Times New Roman"/>
    </w:rPr>
  </w:style>
  <w:style w:type="character" w:customStyle="1" w:styleId="WW8Num487z0">
    <w:name w:val="WW8Num487z0"/>
    <w:rsid w:val="00A340FD"/>
    <w:rPr>
      <w:rFonts w:ascii="Symbol" w:hAnsi="Symbol"/>
    </w:rPr>
  </w:style>
  <w:style w:type="character" w:customStyle="1" w:styleId="WW8Num489z0">
    <w:name w:val="WW8Num489z0"/>
    <w:rsid w:val="00A340FD"/>
    <w:rPr>
      <w:rFonts w:ascii="Symbol" w:hAnsi="Symbol"/>
      <w:sz w:val="24"/>
    </w:rPr>
  </w:style>
  <w:style w:type="character" w:customStyle="1" w:styleId="WW8Num490z1">
    <w:name w:val="WW8Num490z1"/>
    <w:rsid w:val="00A340FD"/>
    <w:rPr>
      <w:rFonts w:ascii="Courier New" w:hAnsi="Courier New"/>
    </w:rPr>
  </w:style>
  <w:style w:type="character" w:customStyle="1" w:styleId="WW8Num490z2">
    <w:name w:val="WW8Num490z2"/>
    <w:rsid w:val="00A340FD"/>
    <w:rPr>
      <w:rFonts w:ascii="Wingdings" w:hAnsi="Wingdings"/>
    </w:rPr>
  </w:style>
  <w:style w:type="character" w:customStyle="1" w:styleId="WW8Num491z0">
    <w:name w:val="WW8Num491z0"/>
    <w:rsid w:val="00A340FD"/>
    <w:rPr>
      <w:rFonts w:ascii="Symbol" w:hAnsi="Symbol"/>
    </w:rPr>
  </w:style>
  <w:style w:type="character" w:customStyle="1" w:styleId="WW8Num494z0">
    <w:name w:val="WW8Num494z0"/>
    <w:rsid w:val="00A340FD"/>
    <w:rPr>
      <w:b/>
      <w:i w:val="0"/>
      <w:sz w:val="24"/>
    </w:rPr>
  </w:style>
  <w:style w:type="character" w:customStyle="1" w:styleId="WW8Num503z0">
    <w:name w:val="WW8Num503z0"/>
    <w:rsid w:val="00A340FD"/>
    <w:rPr>
      <w:b/>
    </w:rPr>
  </w:style>
  <w:style w:type="character" w:customStyle="1" w:styleId="WW8Num505z1">
    <w:name w:val="WW8Num505z1"/>
    <w:rsid w:val="00A340FD"/>
    <w:rPr>
      <w:rFonts w:ascii="Courier New" w:hAnsi="Courier New"/>
    </w:rPr>
  </w:style>
  <w:style w:type="character" w:customStyle="1" w:styleId="WW8Num505z2">
    <w:name w:val="WW8Num505z2"/>
    <w:rsid w:val="00A340FD"/>
    <w:rPr>
      <w:rFonts w:ascii="Wingdings" w:hAnsi="Wingdings"/>
    </w:rPr>
  </w:style>
  <w:style w:type="character" w:customStyle="1" w:styleId="WW8Num505z3">
    <w:name w:val="WW8Num505z3"/>
    <w:rsid w:val="00A340FD"/>
    <w:rPr>
      <w:rFonts w:ascii="Symbol" w:hAnsi="Symbol"/>
    </w:rPr>
  </w:style>
  <w:style w:type="character" w:customStyle="1" w:styleId="WW8Num506z3">
    <w:name w:val="WW8Num506z3"/>
    <w:rsid w:val="00A340FD"/>
    <w:rPr>
      <w:rFonts w:ascii="Symbol" w:hAnsi="Symbol"/>
    </w:rPr>
  </w:style>
  <w:style w:type="character" w:customStyle="1" w:styleId="WW8Num506z4">
    <w:name w:val="WW8Num506z4"/>
    <w:rsid w:val="00A340FD"/>
    <w:rPr>
      <w:rFonts w:ascii="Courier New" w:hAnsi="Courier New" w:cs="Courier New"/>
    </w:rPr>
  </w:style>
  <w:style w:type="character" w:customStyle="1" w:styleId="WW8Num509z1">
    <w:name w:val="WW8Num509z1"/>
    <w:rsid w:val="00A340FD"/>
    <w:rPr>
      <w:rFonts w:ascii="Courier New" w:hAnsi="Courier New"/>
    </w:rPr>
  </w:style>
  <w:style w:type="character" w:customStyle="1" w:styleId="WW8Num509z2">
    <w:name w:val="WW8Num509z2"/>
    <w:rsid w:val="00A340FD"/>
    <w:rPr>
      <w:rFonts w:ascii="Wingdings" w:hAnsi="Wingdings"/>
    </w:rPr>
  </w:style>
  <w:style w:type="character" w:customStyle="1" w:styleId="WW8Num509z3">
    <w:name w:val="WW8Num509z3"/>
    <w:rsid w:val="00A340FD"/>
    <w:rPr>
      <w:rFonts w:ascii="Symbol" w:hAnsi="Symbol"/>
    </w:rPr>
  </w:style>
  <w:style w:type="character" w:customStyle="1" w:styleId="WW8Num510z0">
    <w:name w:val="WW8Num510z0"/>
    <w:rsid w:val="00A340FD"/>
    <w:rPr>
      <w:rFonts w:ascii="Symbol" w:hAnsi="Symbol" w:cs="Times New Roman"/>
    </w:rPr>
  </w:style>
  <w:style w:type="character" w:customStyle="1" w:styleId="WW8Num510z1">
    <w:name w:val="WW8Num510z1"/>
    <w:rsid w:val="00A340FD"/>
    <w:rPr>
      <w:rFonts w:ascii="Courier New" w:hAnsi="Courier New" w:cs="Courier New"/>
    </w:rPr>
  </w:style>
  <w:style w:type="character" w:customStyle="1" w:styleId="WW8Num510z2">
    <w:name w:val="WW8Num510z2"/>
    <w:rsid w:val="00A340FD"/>
    <w:rPr>
      <w:rFonts w:ascii="Wingdings" w:hAnsi="Wingdings" w:cs="Times New Roman"/>
    </w:rPr>
  </w:style>
  <w:style w:type="character" w:customStyle="1" w:styleId="WW8Num511z0">
    <w:name w:val="WW8Num511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513z1">
    <w:name w:val="WW8Num513z1"/>
    <w:rsid w:val="00A340FD"/>
    <w:rPr>
      <w:rFonts w:ascii="Courier New" w:hAnsi="Courier New"/>
    </w:rPr>
  </w:style>
  <w:style w:type="character" w:customStyle="1" w:styleId="WW8Num513z2">
    <w:name w:val="WW8Num513z2"/>
    <w:rsid w:val="00A340FD"/>
    <w:rPr>
      <w:rFonts w:ascii="Wingdings" w:hAnsi="Wingdings"/>
    </w:rPr>
  </w:style>
  <w:style w:type="character" w:customStyle="1" w:styleId="WW8Num514z1">
    <w:name w:val="WW8Num514z1"/>
    <w:rsid w:val="00A340FD"/>
    <w:rPr>
      <w:rFonts w:ascii="Courier New" w:hAnsi="Courier New"/>
    </w:rPr>
  </w:style>
  <w:style w:type="character" w:customStyle="1" w:styleId="WW8Num514z2">
    <w:name w:val="WW8Num514z2"/>
    <w:rsid w:val="00A340FD"/>
    <w:rPr>
      <w:rFonts w:ascii="Wingdings" w:hAnsi="Wingdings"/>
    </w:rPr>
  </w:style>
  <w:style w:type="character" w:customStyle="1" w:styleId="WW8Num514z3">
    <w:name w:val="WW8Num514z3"/>
    <w:rsid w:val="00A340FD"/>
    <w:rPr>
      <w:rFonts w:ascii="Symbol" w:hAnsi="Symbol"/>
    </w:rPr>
  </w:style>
  <w:style w:type="character" w:customStyle="1" w:styleId="WW8Num515z1">
    <w:name w:val="WW8Num515z1"/>
    <w:rsid w:val="00A340FD"/>
    <w:rPr>
      <w:rFonts w:ascii="Courier New" w:hAnsi="Courier New"/>
    </w:rPr>
  </w:style>
  <w:style w:type="character" w:customStyle="1" w:styleId="WW8Num515z3">
    <w:name w:val="WW8Num515z3"/>
    <w:rsid w:val="00A340FD"/>
    <w:rPr>
      <w:rFonts w:ascii="Symbol" w:hAnsi="Symbol"/>
    </w:rPr>
  </w:style>
  <w:style w:type="character" w:customStyle="1" w:styleId="WW8Num516z0">
    <w:name w:val="WW8Num516z0"/>
    <w:rsid w:val="00A340FD"/>
    <w:rPr>
      <w:rFonts w:ascii="Times New Roman" w:hAnsi="Times New Roman"/>
    </w:rPr>
  </w:style>
  <w:style w:type="character" w:customStyle="1" w:styleId="WW8Num518z0">
    <w:name w:val="WW8Num518z0"/>
    <w:rsid w:val="00A340FD"/>
    <w:rPr>
      <w:rFonts w:ascii="Symbol" w:hAnsi="Symbol"/>
    </w:rPr>
  </w:style>
  <w:style w:type="character" w:customStyle="1" w:styleId="WW8Num523z0">
    <w:name w:val="WW8Num523z0"/>
    <w:rsid w:val="00A340FD"/>
    <w:rPr>
      <w:rFonts w:ascii="Times New Roman" w:hAnsi="Times New Roman"/>
    </w:rPr>
  </w:style>
  <w:style w:type="character" w:customStyle="1" w:styleId="WW8Num525z1">
    <w:name w:val="WW8Num525z1"/>
    <w:rsid w:val="00A340FD"/>
    <w:rPr>
      <w:rFonts w:ascii="Courier New" w:hAnsi="Courier New"/>
    </w:rPr>
  </w:style>
  <w:style w:type="character" w:customStyle="1" w:styleId="WW8Num525z2">
    <w:name w:val="WW8Num525z2"/>
    <w:rsid w:val="00A340FD"/>
    <w:rPr>
      <w:rFonts w:ascii="Wingdings" w:hAnsi="Wingdings"/>
    </w:rPr>
  </w:style>
  <w:style w:type="character" w:customStyle="1" w:styleId="WW8Num525z3">
    <w:name w:val="WW8Num525z3"/>
    <w:rsid w:val="00A340FD"/>
    <w:rPr>
      <w:rFonts w:ascii="Symbol" w:hAnsi="Symbol"/>
    </w:rPr>
  </w:style>
  <w:style w:type="character" w:customStyle="1" w:styleId="WW8Num526z0">
    <w:name w:val="WW8Num526z0"/>
    <w:rsid w:val="00A340FD"/>
    <w:rPr>
      <w:rFonts w:ascii="Times New Roman" w:hAnsi="Times New Roman"/>
    </w:rPr>
  </w:style>
  <w:style w:type="character" w:customStyle="1" w:styleId="WW8Num527z0">
    <w:name w:val="WW8Num527z0"/>
    <w:rsid w:val="00A340FD"/>
    <w:rPr>
      <w:rFonts w:ascii="Times New Roman" w:hAnsi="Times New Roman"/>
      <w:b/>
    </w:rPr>
  </w:style>
  <w:style w:type="character" w:customStyle="1" w:styleId="WW8Num529z1">
    <w:name w:val="WW8Num529z1"/>
    <w:rsid w:val="00A340FD"/>
    <w:rPr>
      <w:rFonts w:ascii="Courier New" w:hAnsi="Courier New"/>
    </w:rPr>
  </w:style>
  <w:style w:type="character" w:customStyle="1" w:styleId="WW8Num529z2">
    <w:name w:val="WW8Num529z2"/>
    <w:rsid w:val="00A340FD"/>
    <w:rPr>
      <w:rFonts w:ascii="Wingdings" w:hAnsi="Wingdings"/>
    </w:rPr>
  </w:style>
  <w:style w:type="character" w:customStyle="1" w:styleId="WW8Num537z0">
    <w:name w:val="WW8Num537z0"/>
    <w:rsid w:val="00A340FD"/>
    <w:rPr>
      <w:rFonts w:ascii="Symbol" w:hAnsi="Symbol"/>
    </w:rPr>
  </w:style>
  <w:style w:type="character" w:customStyle="1" w:styleId="WW8Num539z0">
    <w:name w:val="WW8Num53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42z0">
    <w:name w:val="WW8Num542z0"/>
    <w:rsid w:val="00A340FD"/>
    <w:rPr>
      <w:rFonts w:ascii="Times New Roman" w:hAnsi="Times New Roman"/>
    </w:rPr>
  </w:style>
  <w:style w:type="character" w:customStyle="1" w:styleId="WW8Num543z0">
    <w:name w:val="WW8Num543z0"/>
    <w:rsid w:val="00A340FD"/>
    <w:rPr>
      <w:rFonts w:ascii="Times New Roman" w:hAnsi="Times New Roman"/>
    </w:rPr>
  </w:style>
  <w:style w:type="character" w:customStyle="1" w:styleId="WW8Num544z0">
    <w:name w:val="WW8Num544z0"/>
    <w:rsid w:val="00A340FD"/>
    <w:rPr>
      <w:rFonts w:ascii="Times New Roman" w:hAnsi="Times New Roman"/>
    </w:rPr>
  </w:style>
  <w:style w:type="character" w:customStyle="1" w:styleId="WW8Num546z0">
    <w:name w:val="WW8Num546z0"/>
    <w:rsid w:val="00A340FD"/>
    <w:rPr>
      <w:rFonts w:ascii="Times New Roman" w:hAnsi="Times New Roman"/>
    </w:rPr>
  </w:style>
  <w:style w:type="character" w:customStyle="1" w:styleId="WW8Num547z0">
    <w:name w:val="WW8Num547z0"/>
    <w:rsid w:val="00A340FD"/>
    <w:rPr>
      <w:rFonts w:ascii="Symbol" w:hAnsi="Symbol"/>
    </w:rPr>
  </w:style>
  <w:style w:type="character" w:customStyle="1" w:styleId="WW8Num547z1">
    <w:name w:val="WW8Num547z1"/>
    <w:rsid w:val="00A340FD"/>
    <w:rPr>
      <w:rFonts w:ascii="Courier New" w:hAnsi="Courier New" w:cs="Courier New"/>
    </w:rPr>
  </w:style>
  <w:style w:type="character" w:customStyle="1" w:styleId="WW8Num547z5">
    <w:name w:val="WW8Num547z5"/>
    <w:rsid w:val="00A340FD"/>
    <w:rPr>
      <w:rFonts w:ascii="Wingdings" w:hAnsi="Wingdings"/>
    </w:rPr>
  </w:style>
  <w:style w:type="character" w:customStyle="1" w:styleId="WW8Num549z0">
    <w:name w:val="WW8Num549z0"/>
    <w:rsid w:val="00A340FD"/>
    <w:rPr>
      <w:rFonts w:ascii="Times New Roman" w:hAnsi="Times New Roman"/>
    </w:rPr>
  </w:style>
  <w:style w:type="character" w:customStyle="1" w:styleId="WW8Num550z0">
    <w:name w:val="WW8Num550z0"/>
    <w:rsid w:val="00A340FD"/>
    <w:rPr>
      <w:rFonts w:ascii="Times New Roman" w:hAnsi="Times New Roman"/>
    </w:rPr>
  </w:style>
  <w:style w:type="character" w:customStyle="1" w:styleId="WW8Num551z0">
    <w:name w:val="WW8Num551z0"/>
    <w:rsid w:val="00A340FD"/>
    <w:rPr>
      <w:b/>
    </w:rPr>
  </w:style>
  <w:style w:type="character" w:customStyle="1" w:styleId="WW8Num552z0">
    <w:name w:val="WW8Num552z0"/>
    <w:rsid w:val="00A340FD"/>
    <w:rPr>
      <w:rFonts w:ascii="Symbol" w:hAnsi="Symbol"/>
    </w:rPr>
  </w:style>
  <w:style w:type="character" w:customStyle="1" w:styleId="WW8Num553z0">
    <w:name w:val="WW8Num55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55z0">
    <w:name w:val="WW8Num555z0"/>
    <w:rsid w:val="00A340FD"/>
    <w:rPr>
      <w:rFonts w:ascii="Symbol" w:hAnsi="Symbol"/>
    </w:rPr>
  </w:style>
  <w:style w:type="character" w:customStyle="1" w:styleId="WW8Num557z0">
    <w:name w:val="WW8Num557z0"/>
    <w:rsid w:val="00A340FD"/>
    <w:rPr>
      <w:rFonts w:ascii="Symbol" w:hAnsi="Symbol"/>
    </w:rPr>
  </w:style>
  <w:style w:type="character" w:customStyle="1" w:styleId="WW8Num560z0">
    <w:name w:val="WW8Num560z0"/>
    <w:rsid w:val="00A340FD"/>
    <w:rPr>
      <w:rFonts w:ascii="Symbol" w:hAnsi="Symbol"/>
    </w:rPr>
  </w:style>
  <w:style w:type="character" w:customStyle="1" w:styleId="WW8Num560z1">
    <w:name w:val="WW8Num560z1"/>
    <w:rsid w:val="00A340FD"/>
    <w:rPr>
      <w:rFonts w:ascii="Courier New" w:hAnsi="Courier New" w:cs="Courier New"/>
    </w:rPr>
  </w:style>
  <w:style w:type="character" w:customStyle="1" w:styleId="WW8Num560z2">
    <w:name w:val="WW8Num560z2"/>
    <w:rsid w:val="00A340FD"/>
    <w:rPr>
      <w:rFonts w:ascii="Wingdings" w:hAnsi="Wingdings"/>
    </w:rPr>
  </w:style>
  <w:style w:type="character" w:customStyle="1" w:styleId="WW8Num564z0">
    <w:name w:val="WW8Num56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565z0">
    <w:name w:val="WW8Num565z0"/>
    <w:rsid w:val="00A340FD"/>
    <w:rPr>
      <w:rFonts w:ascii="Symbol" w:hAnsi="Symbol"/>
    </w:rPr>
  </w:style>
  <w:style w:type="character" w:customStyle="1" w:styleId="WW8Num569z0">
    <w:name w:val="WW8Num569z0"/>
    <w:rsid w:val="00A340FD"/>
    <w:rPr>
      <w:rFonts w:ascii="Wingdings" w:hAnsi="Wingdings"/>
    </w:rPr>
  </w:style>
  <w:style w:type="character" w:customStyle="1" w:styleId="WW8Num569z1">
    <w:name w:val="WW8Num569z1"/>
    <w:rsid w:val="00A340FD"/>
    <w:rPr>
      <w:rFonts w:ascii="Courier New" w:hAnsi="Courier New"/>
    </w:rPr>
  </w:style>
  <w:style w:type="character" w:customStyle="1" w:styleId="WW8Num569z3">
    <w:name w:val="WW8Num569z3"/>
    <w:rsid w:val="00A340FD"/>
    <w:rPr>
      <w:rFonts w:ascii="Symbol" w:hAnsi="Symbol"/>
    </w:rPr>
  </w:style>
  <w:style w:type="character" w:customStyle="1" w:styleId="WW8Num571z0">
    <w:name w:val="WW8Num571z0"/>
    <w:rsid w:val="00A340FD"/>
    <w:rPr>
      <w:rFonts w:ascii="Times New Roman" w:hAnsi="Times New Roman"/>
    </w:rPr>
  </w:style>
  <w:style w:type="character" w:customStyle="1" w:styleId="WW8Num572z0">
    <w:name w:val="WW8Num572z0"/>
    <w:rsid w:val="00A340FD"/>
    <w:rPr>
      <w:rFonts w:ascii="Symbol" w:hAnsi="Symbol"/>
    </w:rPr>
  </w:style>
  <w:style w:type="character" w:customStyle="1" w:styleId="WW8Num574z0">
    <w:name w:val="WW8Num574z0"/>
    <w:rsid w:val="00A340FD"/>
    <w:rPr>
      <w:rFonts w:ascii="Courier New" w:hAnsi="Courier New" w:cs="Courier New"/>
    </w:rPr>
  </w:style>
  <w:style w:type="character" w:customStyle="1" w:styleId="WW8Num574z2">
    <w:name w:val="WW8Num574z2"/>
    <w:rsid w:val="00A340FD"/>
    <w:rPr>
      <w:rFonts w:ascii="Wingdings" w:hAnsi="Wingdings"/>
    </w:rPr>
  </w:style>
  <w:style w:type="character" w:customStyle="1" w:styleId="WW8Num574z3">
    <w:name w:val="WW8Num574z3"/>
    <w:rsid w:val="00A340FD"/>
    <w:rPr>
      <w:rFonts w:ascii="Symbol" w:hAnsi="Symbol"/>
    </w:rPr>
  </w:style>
  <w:style w:type="character" w:customStyle="1" w:styleId="WW8Num575z0">
    <w:name w:val="WW8Num57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576z0">
    <w:name w:val="WW8Num576z0"/>
    <w:rsid w:val="00A340FD"/>
    <w:rPr>
      <w:rFonts w:ascii="Wingdings" w:hAnsi="Wingdings"/>
    </w:rPr>
  </w:style>
  <w:style w:type="character" w:customStyle="1" w:styleId="WW8Num576z1">
    <w:name w:val="WW8Num576z1"/>
    <w:rsid w:val="00A340FD"/>
    <w:rPr>
      <w:rFonts w:ascii="Courier New" w:hAnsi="Courier New" w:cs="Courier New"/>
    </w:rPr>
  </w:style>
  <w:style w:type="character" w:customStyle="1" w:styleId="WW8Num576z3">
    <w:name w:val="WW8Num576z3"/>
    <w:rsid w:val="00A340FD"/>
    <w:rPr>
      <w:rFonts w:ascii="Symbol" w:hAnsi="Symbol"/>
    </w:rPr>
  </w:style>
  <w:style w:type="character" w:customStyle="1" w:styleId="WW8Num577z0">
    <w:name w:val="WW8Num577z0"/>
    <w:rsid w:val="00A340FD"/>
    <w:rPr>
      <w:rFonts w:ascii="Symbol" w:hAnsi="Symbol"/>
    </w:rPr>
  </w:style>
  <w:style w:type="character" w:customStyle="1" w:styleId="WW8Num579z0">
    <w:name w:val="WW8Num579z0"/>
    <w:rsid w:val="00A340FD"/>
    <w:rPr>
      <w:sz w:val="20"/>
    </w:rPr>
  </w:style>
  <w:style w:type="character" w:customStyle="1" w:styleId="WW8Num580z0">
    <w:name w:val="WW8Num580z0"/>
    <w:rsid w:val="00A340FD"/>
    <w:rPr>
      <w:rFonts w:ascii="Times New Roman" w:hAnsi="Times New Roman"/>
    </w:rPr>
  </w:style>
  <w:style w:type="character" w:customStyle="1" w:styleId="WW8Num583z0">
    <w:name w:val="WW8Num583z0"/>
    <w:rsid w:val="00A340FD"/>
    <w:rPr>
      <w:rFonts w:ascii="Symbol" w:hAnsi="Symbol"/>
    </w:rPr>
  </w:style>
  <w:style w:type="character" w:customStyle="1" w:styleId="WW8Num584z1">
    <w:name w:val="WW8Num584z1"/>
    <w:rsid w:val="00A340FD"/>
    <w:rPr>
      <w:rFonts w:ascii="Courier New" w:hAnsi="Courier New"/>
    </w:rPr>
  </w:style>
  <w:style w:type="character" w:customStyle="1" w:styleId="WW8Num584z2">
    <w:name w:val="WW8Num584z2"/>
    <w:rsid w:val="00A340FD"/>
    <w:rPr>
      <w:rFonts w:ascii="Wingdings" w:hAnsi="Wingdings"/>
    </w:rPr>
  </w:style>
  <w:style w:type="character" w:customStyle="1" w:styleId="WW8Num584z3">
    <w:name w:val="WW8Num584z3"/>
    <w:rsid w:val="00A340FD"/>
    <w:rPr>
      <w:rFonts w:ascii="Symbol" w:hAnsi="Symbol"/>
    </w:rPr>
  </w:style>
  <w:style w:type="character" w:customStyle="1" w:styleId="WW8Num589z0">
    <w:name w:val="WW8Num589z0"/>
    <w:rsid w:val="00A340FD"/>
    <w:rPr>
      <w:rFonts w:ascii="Times New Roman" w:hAnsi="Times New Roman" w:cs="Times New Roman"/>
    </w:rPr>
  </w:style>
  <w:style w:type="character" w:customStyle="1" w:styleId="WW8Num589z1">
    <w:name w:val="WW8Num589z1"/>
    <w:rsid w:val="00A340FD"/>
    <w:rPr>
      <w:rFonts w:ascii="Courier New" w:hAnsi="Courier New"/>
    </w:rPr>
  </w:style>
  <w:style w:type="character" w:customStyle="1" w:styleId="WW8Num589z2">
    <w:name w:val="WW8Num589z2"/>
    <w:rsid w:val="00A340FD"/>
    <w:rPr>
      <w:rFonts w:ascii="Wingdings" w:hAnsi="Wingdings"/>
    </w:rPr>
  </w:style>
  <w:style w:type="character" w:customStyle="1" w:styleId="WW8Num589z3">
    <w:name w:val="WW8Num589z3"/>
    <w:rsid w:val="00A340FD"/>
    <w:rPr>
      <w:rFonts w:ascii="Symbol" w:hAnsi="Symbol"/>
    </w:rPr>
  </w:style>
  <w:style w:type="character" w:customStyle="1" w:styleId="WW8Num590z0">
    <w:name w:val="WW8Num590z0"/>
    <w:rsid w:val="00A340FD"/>
    <w:rPr>
      <w:rFonts w:ascii="Times New Roman" w:hAnsi="Times New Roman"/>
    </w:rPr>
  </w:style>
  <w:style w:type="character" w:customStyle="1" w:styleId="WW8Num591z0">
    <w:name w:val="WW8Num591z0"/>
    <w:rsid w:val="00A340FD"/>
    <w:rPr>
      <w:rFonts w:ascii="Times New Roman" w:hAnsi="Times New Roman"/>
    </w:rPr>
  </w:style>
  <w:style w:type="character" w:customStyle="1" w:styleId="WW8Num592z0">
    <w:name w:val="WW8Num592z0"/>
    <w:rsid w:val="00A340FD"/>
    <w:rPr>
      <w:rFonts w:ascii="Times New Roman" w:hAnsi="Times New Roman"/>
    </w:rPr>
  </w:style>
  <w:style w:type="character" w:customStyle="1" w:styleId="WW8Num593z0">
    <w:name w:val="WW8Num593z0"/>
    <w:rsid w:val="00A340FD"/>
    <w:rPr>
      <w:rFonts w:ascii="Symbol" w:hAnsi="Symbol"/>
    </w:rPr>
  </w:style>
  <w:style w:type="character" w:customStyle="1" w:styleId="WW8Num593z1">
    <w:name w:val="WW8Num593z1"/>
    <w:rsid w:val="00A340FD"/>
    <w:rPr>
      <w:rFonts w:ascii="Courier New" w:hAnsi="Courier New"/>
    </w:rPr>
  </w:style>
  <w:style w:type="character" w:customStyle="1" w:styleId="WW8Num593z2">
    <w:name w:val="WW8Num593z2"/>
    <w:rsid w:val="00A340FD"/>
    <w:rPr>
      <w:rFonts w:ascii="Wingdings" w:hAnsi="Wingdings"/>
    </w:rPr>
  </w:style>
  <w:style w:type="character" w:customStyle="1" w:styleId="WW8Num594z0">
    <w:name w:val="WW8Num59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95z0">
    <w:name w:val="WW8Num595z0"/>
    <w:rsid w:val="00A340FD"/>
    <w:rPr>
      <w:b/>
    </w:rPr>
  </w:style>
  <w:style w:type="character" w:customStyle="1" w:styleId="WW8Num598z0">
    <w:name w:val="WW8Num598z0"/>
    <w:rsid w:val="00A340FD"/>
    <w:rPr>
      <w:rFonts w:ascii="Times New Roman" w:hAnsi="Times New Roman"/>
    </w:rPr>
  </w:style>
  <w:style w:type="character" w:customStyle="1" w:styleId="WW8Num599z0">
    <w:name w:val="WW8Num599z0"/>
    <w:rsid w:val="00A340FD"/>
    <w:rPr>
      <w:b w:val="0"/>
    </w:rPr>
  </w:style>
  <w:style w:type="character" w:customStyle="1" w:styleId="WW8Num602z1">
    <w:name w:val="WW8Num602z1"/>
    <w:rsid w:val="00A340FD"/>
    <w:rPr>
      <w:rFonts w:ascii="Courier New" w:hAnsi="Courier New" w:cs="Courier New"/>
    </w:rPr>
  </w:style>
  <w:style w:type="character" w:customStyle="1" w:styleId="WW8Num602z2">
    <w:name w:val="WW8Num602z2"/>
    <w:rsid w:val="00A340FD"/>
    <w:rPr>
      <w:rFonts w:ascii="Wingdings" w:hAnsi="Wingdings"/>
    </w:rPr>
  </w:style>
  <w:style w:type="character" w:customStyle="1" w:styleId="WW8Num602z3">
    <w:name w:val="WW8Num602z3"/>
    <w:rsid w:val="00A340FD"/>
    <w:rPr>
      <w:rFonts w:ascii="Symbol" w:hAnsi="Symbol"/>
    </w:rPr>
  </w:style>
  <w:style w:type="character" w:customStyle="1" w:styleId="WW8Num604z0">
    <w:name w:val="WW8Num604z0"/>
    <w:rsid w:val="00A340FD"/>
    <w:rPr>
      <w:b/>
    </w:rPr>
  </w:style>
  <w:style w:type="character" w:customStyle="1" w:styleId="WW8Num607z0">
    <w:name w:val="WW8Num607z0"/>
    <w:rsid w:val="00A340FD"/>
    <w:rPr>
      <w:rFonts w:ascii="Symbol" w:hAnsi="Symbol"/>
    </w:rPr>
  </w:style>
  <w:style w:type="character" w:customStyle="1" w:styleId="WW8Num608z0">
    <w:name w:val="WW8Num60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09z0">
    <w:name w:val="WW8Num609z0"/>
    <w:rsid w:val="00A340FD"/>
    <w:rPr>
      <w:rFonts w:ascii="Symbol" w:hAnsi="Symbol"/>
    </w:rPr>
  </w:style>
  <w:style w:type="character" w:customStyle="1" w:styleId="WW8Num610z0">
    <w:name w:val="WW8Num610z0"/>
    <w:rsid w:val="00A340FD"/>
    <w:rPr>
      <w:rFonts w:ascii="Times New Roman" w:hAnsi="Times New Roman" w:cs="Times New Roman"/>
    </w:rPr>
  </w:style>
  <w:style w:type="character" w:customStyle="1" w:styleId="WW8Num610z1">
    <w:name w:val="WW8Num610z1"/>
    <w:rsid w:val="00A340FD"/>
    <w:rPr>
      <w:rFonts w:ascii="Courier New" w:hAnsi="Courier New"/>
    </w:rPr>
  </w:style>
  <w:style w:type="character" w:customStyle="1" w:styleId="WW8Num610z2">
    <w:name w:val="WW8Num610z2"/>
    <w:rsid w:val="00A340FD"/>
    <w:rPr>
      <w:rFonts w:ascii="Wingdings" w:hAnsi="Wingdings"/>
    </w:rPr>
  </w:style>
  <w:style w:type="character" w:customStyle="1" w:styleId="WW8Num610z3">
    <w:name w:val="WW8Num610z3"/>
    <w:rsid w:val="00A340FD"/>
    <w:rPr>
      <w:rFonts w:ascii="Symbol" w:hAnsi="Symbol"/>
    </w:rPr>
  </w:style>
  <w:style w:type="character" w:customStyle="1" w:styleId="WW8Num611z0">
    <w:name w:val="WW8Num611z0"/>
    <w:rsid w:val="00A340FD"/>
    <w:rPr>
      <w:rFonts w:ascii="Symbol" w:hAnsi="Symbol"/>
    </w:rPr>
  </w:style>
  <w:style w:type="character" w:customStyle="1" w:styleId="WW8Num612z0">
    <w:name w:val="WW8Num612z0"/>
    <w:rsid w:val="00A340FD"/>
    <w:rPr>
      <w:rFonts w:ascii="Symbol" w:hAnsi="Symbol"/>
      <w:sz w:val="16"/>
    </w:rPr>
  </w:style>
  <w:style w:type="character" w:customStyle="1" w:styleId="WW8Num612z1">
    <w:name w:val="WW8Num612z1"/>
    <w:rsid w:val="00A340FD"/>
    <w:rPr>
      <w:rFonts w:ascii="Symbol" w:hAnsi="Symbol" w:cs="StarSymbol"/>
      <w:sz w:val="18"/>
      <w:szCs w:val="18"/>
    </w:rPr>
  </w:style>
  <w:style w:type="character" w:customStyle="1" w:styleId="WW8Num613z0">
    <w:name w:val="WW8Num613z0"/>
    <w:rsid w:val="00A340FD"/>
    <w:rPr>
      <w:rFonts w:ascii="Symbol" w:hAnsi="Symbol"/>
      <w:color w:val="auto"/>
    </w:rPr>
  </w:style>
  <w:style w:type="character" w:customStyle="1" w:styleId="WW8Num613z1">
    <w:name w:val="WW8Num613z1"/>
    <w:rsid w:val="00A340FD"/>
    <w:rPr>
      <w:rFonts w:ascii="Courier New" w:hAnsi="Courier New"/>
    </w:rPr>
  </w:style>
  <w:style w:type="character" w:customStyle="1" w:styleId="WW8Num613z2">
    <w:name w:val="WW8Num613z2"/>
    <w:rsid w:val="00A340FD"/>
    <w:rPr>
      <w:rFonts w:ascii="Wingdings" w:hAnsi="Wingdings"/>
    </w:rPr>
  </w:style>
  <w:style w:type="character" w:customStyle="1" w:styleId="WW8Num613z3">
    <w:name w:val="WW8Num613z3"/>
    <w:rsid w:val="00A340FD"/>
    <w:rPr>
      <w:rFonts w:ascii="Symbol" w:hAnsi="Symbol"/>
    </w:rPr>
  </w:style>
  <w:style w:type="character" w:customStyle="1" w:styleId="WW8Num614z0">
    <w:name w:val="WW8Num614z0"/>
    <w:rsid w:val="00A340FD"/>
    <w:rPr>
      <w:rFonts w:ascii="Symbol" w:hAnsi="Symbol"/>
      <w:sz w:val="16"/>
    </w:rPr>
  </w:style>
  <w:style w:type="character" w:customStyle="1" w:styleId="WW8Num614z1">
    <w:name w:val="WW8Num614z1"/>
    <w:rsid w:val="00A340FD"/>
    <w:rPr>
      <w:rFonts w:ascii="Symbol" w:hAnsi="Symbol" w:cs="StarSymbol"/>
      <w:sz w:val="18"/>
      <w:szCs w:val="18"/>
    </w:rPr>
  </w:style>
  <w:style w:type="character" w:customStyle="1" w:styleId="WW8Num616z0">
    <w:name w:val="WW8Num616z0"/>
    <w:rsid w:val="00A340FD"/>
    <w:rPr>
      <w:rFonts w:ascii="Courier New" w:hAnsi="Courier New" w:cs="Courier New"/>
    </w:rPr>
  </w:style>
  <w:style w:type="character" w:customStyle="1" w:styleId="WW8Num616z2">
    <w:name w:val="WW8Num616z2"/>
    <w:rsid w:val="00A340FD"/>
    <w:rPr>
      <w:rFonts w:ascii="Wingdings" w:hAnsi="Wingdings"/>
    </w:rPr>
  </w:style>
  <w:style w:type="character" w:customStyle="1" w:styleId="WW8Num616z3">
    <w:name w:val="WW8Num616z3"/>
    <w:rsid w:val="00A340FD"/>
    <w:rPr>
      <w:rFonts w:ascii="Symbol" w:hAnsi="Symbol"/>
    </w:rPr>
  </w:style>
  <w:style w:type="character" w:customStyle="1" w:styleId="WW8Num617z0">
    <w:name w:val="WW8Num617z0"/>
    <w:rsid w:val="00A340FD"/>
    <w:rPr>
      <w:rFonts w:ascii="Symbol" w:hAnsi="Symbol"/>
    </w:rPr>
  </w:style>
  <w:style w:type="character" w:customStyle="1" w:styleId="WW8Num617z1">
    <w:name w:val="WW8Num617z1"/>
    <w:rsid w:val="00A340FD"/>
    <w:rPr>
      <w:rFonts w:ascii="Courier New" w:hAnsi="Courier New"/>
    </w:rPr>
  </w:style>
  <w:style w:type="character" w:customStyle="1" w:styleId="WW8Num617z2">
    <w:name w:val="WW8Num617z2"/>
    <w:rsid w:val="00A340FD"/>
    <w:rPr>
      <w:rFonts w:ascii="Wingdings" w:hAnsi="Wingdings"/>
    </w:rPr>
  </w:style>
  <w:style w:type="character" w:customStyle="1" w:styleId="WW8Num617z4">
    <w:name w:val="WW8Num617z4"/>
    <w:rsid w:val="00A340FD"/>
    <w:rPr>
      <w:rFonts w:ascii="Courier New" w:hAnsi="Courier New" w:cs="Courier New"/>
    </w:rPr>
  </w:style>
  <w:style w:type="character" w:customStyle="1" w:styleId="WW8Num619z0">
    <w:name w:val="WW8Num619z0"/>
    <w:rsid w:val="00A340FD"/>
    <w:rPr>
      <w:rFonts w:ascii="Times New Roman" w:hAnsi="Times New Roman"/>
    </w:rPr>
  </w:style>
  <w:style w:type="character" w:customStyle="1" w:styleId="WW8Num620z0">
    <w:name w:val="WW8Num620z0"/>
    <w:rsid w:val="00A340FD"/>
    <w:rPr>
      <w:rFonts w:ascii="Symbol" w:hAnsi="Symbol"/>
    </w:rPr>
  </w:style>
  <w:style w:type="character" w:customStyle="1" w:styleId="WW8Num621z0">
    <w:name w:val="WW8Num621z0"/>
    <w:rsid w:val="00A340FD"/>
    <w:rPr>
      <w:rFonts w:ascii="Symbol" w:hAnsi="Symbol"/>
    </w:rPr>
  </w:style>
  <w:style w:type="character" w:customStyle="1" w:styleId="WW8Num623z0">
    <w:name w:val="WW8Num623z0"/>
    <w:rsid w:val="00A340FD"/>
    <w:rPr>
      <w:rFonts w:ascii="Symbol" w:hAnsi="Symbol"/>
    </w:rPr>
  </w:style>
  <w:style w:type="character" w:customStyle="1" w:styleId="WW8Num624z1">
    <w:name w:val="WW8Num624z1"/>
    <w:rsid w:val="00A340FD"/>
    <w:rPr>
      <w:rFonts w:ascii="Symbol" w:hAnsi="Symbol"/>
      <w:b w:val="0"/>
      <w:i w:val="0"/>
      <w:color w:val="auto"/>
      <w:sz w:val="22"/>
    </w:rPr>
  </w:style>
  <w:style w:type="character" w:customStyle="1" w:styleId="WW8Num624z2">
    <w:name w:val="WW8Num624z2"/>
    <w:rsid w:val="00A340FD"/>
    <w:rPr>
      <w:rFonts w:ascii="Wingdings" w:hAnsi="Wingdings"/>
    </w:rPr>
  </w:style>
  <w:style w:type="character" w:customStyle="1" w:styleId="WW8Num625z0">
    <w:name w:val="WW8Num625z0"/>
    <w:rsid w:val="00A340FD"/>
    <w:rPr>
      <w:rFonts w:ascii="Symbol" w:hAnsi="Symbol"/>
    </w:rPr>
  </w:style>
  <w:style w:type="character" w:customStyle="1" w:styleId="WW8Num626z0">
    <w:name w:val="WW8Num626z0"/>
    <w:rsid w:val="00A340FD"/>
    <w:rPr>
      <w:b/>
    </w:rPr>
  </w:style>
  <w:style w:type="character" w:customStyle="1" w:styleId="WW8Num627z0">
    <w:name w:val="WW8Num627z0"/>
    <w:rsid w:val="00A340FD"/>
    <w:rPr>
      <w:rFonts w:ascii="Times New Roman" w:eastAsia="Times New Roman" w:hAnsi="Times New Roman" w:cs="Times New Roman"/>
    </w:rPr>
  </w:style>
  <w:style w:type="character" w:customStyle="1" w:styleId="WW8Num627z1">
    <w:name w:val="WW8Num627z1"/>
    <w:rsid w:val="00A340FD"/>
    <w:rPr>
      <w:rFonts w:ascii="Courier New" w:hAnsi="Courier New"/>
    </w:rPr>
  </w:style>
  <w:style w:type="character" w:customStyle="1" w:styleId="WW8Num627z2">
    <w:name w:val="WW8Num627z2"/>
    <w:rsid w:val="00A340FD"/>
    <w:rPr>
      <w:rFonts w:ascii="Wingdings" w:hAnsi="Wingdings"/>
    </w:rPr>
  </w:style>
  <w:style w:type="character" w:customStyle="1" w:styleId="WW8Num627z3">
    <w:name w:val="WW8Num627z3"/>
    <w:rsid w:val="00A340FD"/>
    <w:rPr>
      <w:rFonts w:ascii="Symbol" w:hAnsi="Symbol"/>
    </w:rPr>
  </w:style>
  <w:style w:type="character" w:customStyle="1" w:styleId="WW8Num628z0">
    <w:name w:val="WW8Num628z0"/>
    <w:rsid w:val="00A340FD"/>
    <w:rPr>
      <w:rFonts w:ascii="Symbol" w:hAnsi="Symbol"/>
    </w:rPr>
  </w:style>
  <w:style w:type="character" w:customStyle="1" w:styleId="WW8Num628z1">
    <w:name w:val="WW8Num628z1"/>
    <w:rsid w:val="00A340FD"/>
    <w:rPr>
      <w:rFonts w:ascii="Courier New" w:hAnsi="Courier New"/>
    </w:rPr>
  </w:style>
  <w:style w:type="character" w:customStyle="1" w:styleId="WW8Num628z2">
    <w:name w:val="WW8Num628z2"/>
    <w:rsid w:val="00A340FD"/>
    <w:rPr>
      <w:rFonts w:ascii="Wingdings" w:hAnsi="Wingdings"/>
    </w:rPr>
  </w:style>
  <w:style w:type="character" w:customStyle="1" w:styleId="WW8Num629z0">
    <w:name w:val="WW8Num629z0"/>
    <w:rsid w:val="00A340FD"/>
    <w:rPr>
      <w:rFonts w:ascii="Symbol" w:hAnsi="Symbol"/>
    </w:rPr>
  </w:style>
  <w:style w:type="character" w:customStyle="1" w:styleId="WW8Num630z0">
    <w:name w:val="WW8Num630z0"/>
    <w:rsid w:val="00A340FD"/>
    <w:rPr>
      <w:rFonts w:ascii="Symbol" w:hAnsi="Symbol"/>
    </w:rPr>
  </w:style>
  <w:style w:type="character" w:customStyle="1" w:styleId="WW8Num630z1">
    <w:name w:val="WW8Num630z1"/>
    <w:rsid w:val="00A340FD"/>
    <w:rPr>
      <w:rFonts w:ascii="Courier New" w:hAnsi="Courier New" w:cs="Courier New"/>
    </w:rPr>
  </w:style>
  <w:style w:type="character" w:customStyle="1" w:styleId="WW8Num630z2">
    <w:name w:val="WW8Num630z2"/>
    <w:rsid w:val="00A340FD"/>
    <w:rPr>
      <w:rFonts w:ascii="Wingdings" w:hAnsi="Wingdings"/>
    </w:rPr>
  </w:style>
  <w:style w:type="character" w:customStyle="1" w:styleId="WW8Num632z0">
    <w:name w:val="WW8Num632z0"/>
    <w:rsid w:val="00A340FD"/>
    <w:rPr>
      <w:rFonts w:ascii="Symbol" w:hAnsi="Symbol"/>
    </w:rPr>
  </w:style>
  <w:style w:type="character" w:customStyle="1" w:styleId="WW8Num632z1">
    <w:name w:val="WW8Num632z1"/>
    <w:rsid w:val="00A340FD"/>
    <w:rPr>
      <w:rFonts w:ascii="Courier New" w:hAnsi="Courier New"/>
    </w:rPr>
  </w:style>
  <w:style w:type="character" w:customStyle="1" w:styleId="WW8Num632z2">
    <w:name w:val="WW8Num632z2"/>
    <w:rsid w:val="00A340FD"/>
    <w:rPr>
      <w:rFonts w:ascii="Wingdings" w:hAnsi="Wingdings"/>
    </w:rPr>
  </w:style>
  <w:style w:type="character" w:customStyle="1" w:styleId="WW8Num634z0">
    <w:name w:val="WW8Num634z0"/>
    <w:rsid w:val="00A340FD"/>
    <w:rPr>
      <w:rFonts w:ascii="Times New Roman" w:hAnsi="Times New Roman"/>
    </w:rPr>
  </w:style>
  <w:style w:type="character" w:customStyle="1" w:styleId="WW8Num636z0">
    <w:name w:val="WW8Num636z0"/>
    <w:rsid w:val="00A340FD"/>
    <w:rPr>
      <w:rFonts w:ascii="Arial" w:hAnsi="Arial"/>
      <w:b/>
      <w:i w:val="0"/>
      <w:sz w:val="24"/>
      <w:u w:val="none"/>
    </w:rPr>
  </w:style>
  <w:style w:type="character" w:customStyle="1" w:styleId="WW8Num637z0">
    <w:name w:val="WW8Num637z0"/>
    <w:rsid w:val="00A340FD"/>
    <w:rPr>
      <w:rFonts w:ascii="Symbol" w:hAnsi="Symbol"/>
    </w:rPr>
  </w:style>
  <w:style w:type="character" w:customStyle="1" w:styleId="WW8Num637z1">
    <w:name w:val="WW8Num637z1"/>
    <w:rsid w:val="00A340FD"/>
    <w:rPr>
      <w:rFonts w:ascii="Courier New" w:hAnsi="Courier New"/>
    </w:rPr>
  </w:style>
  <w:style w:type="character" w:customStyle="1" w:styleId="WW8Num637z2">
    <w:name w:val="WW8Num637z2"/>
    <w:rsid w:val="00A340FD"/>
    <w:rPr>
      <w:rFonts w:ascii="Wingdings" w:hAnsi="Wingdings"/>
    </w:rPr>
  </w:style>
  <w:style w:type="character" w:customStyle="1" w:styleId="WW8Num639z0">
    <w:name w:val="WW8Num639z0"/>
    <w:rsid w:val="00A340FD"/>
    <w:rPr>
      <w:rFonts w:ascii="Times New Roman" w:hAnsi="Times New Roman"/>
    </w:rPr>
  </w:style>
  <w:style w:type="character" w:customStyle="1" w:styleId="WW8Num640z0">
    <w:name w:val="WW8Num64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2z0">
    <w:name w:val="WW8Num642z0"/>
    <w:rsid w:val="00A340FD"/>
    <w:rPr>
      <w:u w:val="none"/>
    </w:rPr>
  </w:style>
  <w:style w:type="character" w:customStyle="1" w:styleId="WW8Num644z0">
    <w:name w:val="WW8Num644z0"/>
    <w:rsid w:val="00A340FD"/>
    <w:rPr>
      <w:rFonts w:ascii="Symbol" w:hAnsi="Symbol"/>
      <w:sz w:val="24"/>
    </w:rPr>
  </w:style>
  <w:style w:type="character" w:customStyle="1" w:styleId="WW8Num645z0">
    <w:name w:val="WW8Num6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6z0">
    <w:name w:val="WW8Num646z0"/>
    <w:rsid w:val="00A340FD"/>
    <w:rPr>
      <w:rFonts w:ascii="Times New Roman" w:hAnsi="Times New Roman"/>
    </w:rPr>
  </w:style>
  <w:style w:type="character" w:customStyle="1" w:styleId="WW8Num647z0">
    <w:name w:val="WW8Num647z0"/>
    <w:rsid w:val="00A340FD"/>
    <w:rPr>
      <w:rFonts w:ascii="Symbol" w:hAnsi="Symbol"/>
    </w:rPr>
  </w:style>
  <w:style w:type="character" w:customStyle="1" w:styleId="WW8Num647z1">
    <w:name w:val="WW8Num647z1"/>
    <w:rsid w:val="00A340FD"/>
    <w:rPr>
      <w:rFonts w:ascii="Courier New" w:hAnsi="Courier New" w:cs="Courier New"/>
    </w:rPr>
  </w:style>
  <w:style w:type="character" w:customStyle="1" w:styleId="WW8Num647z2">
    <w:name w:val="WW8Num647z2"/>
    <w:rsid w:val="00A340FD"/>
    <w:rPr>
      <w:rFonts w:ascii="Wingdings" w:hAnsi="Wingdings"/>
    </w:rPr>
  </w:style>
  <w:style w:type="character" w:customStyle="1" w:styleId="WW8Num652z0">
    <w:name w:val="WW8Num652z0"/>
    <w:rsid w:val="00A340FD"/>
    <w:rPr>
      <w:b/>
    </w:rPr>
  </w:style>
  <w:style w:type="character" w:customStyle="1" w:styleId="WW8Num653z0">
    <w:name w:val="WW8Num653z0"/>
    <w:rsid w:val="00A340FD"/>
    <w:rPr>
      <w:rFonts w:ascii="Wingdings" w:hAnsi="Wingdings"/>
    </w:rPr>
  </w:style>
  <w:style w:type="character" w:customStyle="1" w:styleId="WW8Num653z1">
    <w:name w:val="WW8Num653z1"/>
    <w:rsid w:val="00A340FD"/>
    <w:rPr>
      <w:rFonts w:ascii="Courier New" w:hAnsi="Courier New" w:cs="Courier New"/>
    </w:rPr>
  </w:style>
  <w:style w:type="character" w:customStyle="1" w:styleId="WW8Num653z3">
    <w:name w:val="WW8Num653z3"/>
    <w:rsid w:val="00A340FD"/>
    <w:rPr>
      <w:rFonts w:ascii="Symbol" w:hAnsi="Symbol"/>
    </w:rPr>
  </w:style>
  <w:style w:type="character" w:customStyle="1" w:styleId="WW8Num655z0">
    <w:name w:val="WW8Num655z0"/>
    <w:rsid w:val="00A340FD"/>
    <w:rPr>
      <w:rFonts w:ascii="Wingdings" w:hAnsi="Wingdings"/>
    </w:rPr>
  </w:style>
  <w:style w:type="character" w:customStyle="1" w:styleId="WW8Num656z0">
    <w:name w:val="WW8Num656z0"/>
    <w:rsid w:val="00A340FD"/>
    <w:rPr>
      <w:rFonts w:ascii="Times New Roman" w:hAnsi="Times New Roman"/>
    </w:rPr>
  </w:style>
  <w:style w:type="character" w:customStyle="1" w:styleId="WW8Num657z0">
    <w:name w:val="WW8Num6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59z0">
    <w:name w:val="WW8Num6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660z0">
    <w:name w:val="WW8Num6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62z0">
    <w:name w:val="WW8Num662z0"/>
    <w:rsid w:val="00A340FD"/>
    <w:rPr>
      <w:rFonts w:ascii="Courier New" w:hAnsi="Courier New"/>
    </w:rPr>
  </w:style>
  <w:style w:type="character" w:customStyle="1" w:styleId="WW8Num662z2">
    <w:name w:val="WW8Num662z2"/>
    <w:rsid w:val="00A340FD"/>
    <w:rPr>
      <w:rFonts w:ascii="Wingdings" w:hAnsi="Wingdings"/>
    </w:rPr>
  </w:style>
  <w:style w:type="character" w:customStyle="1" w:styleId="WW8Num662z3">
    <w:name w:val="WW8Num662z3"/>
    <w:rsid w:val="00A340FD"/>
    <w:rPr>
      <w:rFonts w:ascii="Symbol" w:hAnsi="Symbol"/>
    </w:rPr>
  </w:style>
  <w:style w:type="character" w:customStyle="1" w:styleId="WW8Num663z0">
    <w:name w:val="WW8Num663z0"/>
    <w:rsid w:val="00A340FD"/>
    <w:rPr>
      <w:rFonts w:ascii="Symbol" w:hAnsi="Symbol"/>
    </w:rPr>
  </w:style>
  <w:style w:type="character" w:customStyle="1" w:styleId="WW8Num663z1">
    <w:name w:val="WW8Num663z1"/>
    <w:rsid w:val="00A340FD"/>
    <w:rPr>
      <w:rFonts w:ascii="Courier New" w:hAnsi="Courier New"/>
    </w:rPr>
  </w:style>
  <w:style w:type="character" w:customStyle="1" w:styleId="WW8Num663z2">
    <w:name w:val="WW8Num663z2"/>
    <w:rsid w:val="00A340FD"/>
    <w:rPr>
      <w:rFonts w:ascii="Wingdings" w:hAnsi="Wingdings"/>
    </w:rPr>
  </w:style>
  <w:style w:type="character" w:customStyle="1" w:styleId="WW8Num666z1">
    <w:name w:val="WW8Num666z1"/>
    <w:rsid w:val="00A340FD"/>
    <w:rPr>
      <w:rFonts w:ascii="Courier New" w:hAnsi="Courier New"/>
    </w:rPr>
  </w:style>
  <w:style w:type="character" w:customStyle="1" w:styleId="WW8Num666z2">
    <w:name w:val="WW8Num666z2"/>
    <w:rsid w:val="00A340FD"/>
    <w:rPr>
      <w:rFonts w:ascii="Wingdings" w:hAnsi="Wingdings"/>
    </w:rPr>
  </w:style>
  <w:style w:type="character" w:customStyle="1" w:styleId="WW8Num666z3">
    <w:name w:val="WW8Num666z3"/>
    <w:rsid w:val="00A340FD"/>
    <w:rPr>
      <w:rFonts w:ascii="Symbol" w:hAnsi="Symbol"/>
    </w:rPr>
  </w:style>
  <w:style w:type="character" w:customStyle="1" w:styleId="WW8Num667z0">
    <w:name w:val="WW8Num667z0"/>
    <w:rsid w:val="00A340FD"/>
    <w:rPr>
      <w:rFonts w:ascii="Symbol" w:hAnsi="Symbol"/>
      <w:sz w:val="16"/>
    </w:rPr>
  </w:style>
  <w:style w:type="character" w:customStyle="1" w:styleId="WW8Num667z1">
    <w:name w:val="WW8Num667z1"/>
    <w:rsid w:val="00A340FD"/>
    <w:rPr>
      <w:rFonts w:ascii="Symbol" w:hAnsi="Symbol" w:cs="StarSymbol"/>
      <w:sz w:val="18"/>
      <w:szCs w:val="18"/>
    </w:rPr>
  </w:style>
  <w:style w:type="character" w:customStyle="1" w:styleId="WW8Num668z0">
    <w:name w:val="WW8Num668z0"/>
    <w:rsid w:val="00A340FD"/>
    <w:rPr>
      <w:rFonts w:ascii="Times New Roman" w:eastAsia="Times New Roman" w:hAnsi="Times New Roman" w:cs="Times New Roman"/>
    </w:rPr>
  </w:style>
  <w:style w:type="character" w:customStyle="1" w:styleId="WW8Num668z1">
    <w:name w:val="WW8Num668z1"/>
    <w:rsid w:val="00A340FD"/>
    <w:rPr>
      <w:rFonts w:ascii="Courier New" w:hAnsi="Courier New"/>
    </w:rPr>
  </w:style>
  <w:style w:type="character" w:customStyle="1" w:styleId="WW8Num668z2">
    <w:name w:val="WW8Num668z2"/>
    <w:rsid w:val="00A340FD"/>
    <w:rPr>
      <w:rFonts w:ascii="Wingdings" w:hAnsi="Wingdings"/>
    </w:rPr>
  </w:style>
  <w:style w:type="character" w:customStyle="1" w:styleId="WW8Num668z3">
    <w:name w:val="WW8Num668z3"/>
    <w:rsid w:val="00A340FD"/>
    <w:rPr>
      <w:rFonts w:ascii="Symbol" w:hAnsi="Symbol"/>
    </w:rPr>
  </w:style>
  <w:style w:type="character" w:customStyle="1" w:styleId="WW8Num670z0">
    <w:name w:val="WW8Num670z0"/>
    <w:rsid w:val="00A340FD"/>
    <w:rPr>
      <w:rFonts w:ascii="Symbol" w:hAnsi="Symbol"/>
    </w:rPr>
  </w:style>
  <w:style w:type="character" w:customStyle="1" w:styleId="WW8Num671z0">
    <w:name w:val="WW8Num6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72z0">
    <w:name w:val="WW8Num672z0"/>
    <w:rsid w:val="00A340FD"/>
    <w:rPr>
      <w:rFonts w:ascii="Symbol" w:hAnsi="Symbol"/>
    </w:rPr>
  </w:style>
  <w:style w:type="character" w:customStyle="1" w:styleId="WW8Num673z0">
    <w:name w:val="WW8Num673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674z0">
    <w:name w:val="WW8Num674z0"/>
    <w:rsid w:val="00A340FD"/>
    <w:rPr>
      <w:rFonts w:ascii="Symbol" w:hAnsi="Symbol"/>
    </w:rPr>
  </w:style>
  <w:style w:type="character" w:customStyle="1" w:styleId="WW8Num677z0">
    <w:name w:val="WW8Num677z0"/>
    <w:rsid w:val="00A340FD"/>
    <w:rPr>
      <w:rFonts w:ascii="Times New Roman" w:eastAsia="Times New Roman" w:hAnsi="Times New Roman" w:cs="Times New Roman"/>
    </w:rPr>
  </w:style>
  <w:style w:type="character" w:customStyle="1" w:styleId="WW8Num677z1">
    <w:name w:val="WW8Num677z1"/>
    <w:rsid w:val="00A340FD"/>
    <w:rPr>
      <w:rFonts w:ascii="Courier New" w:hAnsi="Courier New"/>
    </w:rPr>
  </w:style>
  <w:style w:type="character" w:customStyle="1" w:styleId="WW8Num677z2">
    <w:name w:val="WW8Num677z2"/>
    <w:rsid w:val="00A340FD"/>
    <w:rPr>
      <w:rFonts w:ascii="Wingdings" w:hAnsi="Wingdings"/>
    </w:rPr>
  </w:style>
  <w:style w:type="character" w:customStyle="1" w:styleId="WW8Num677z3">
    <w:name w:val="WW8Num677z3"/>
    <w:rsid w:val="00A340FD"/>
    <w:rPr>
      <w:rFonts w:ascii="Symbol" w:hAnsi="Symbol"/>
    </w:rPr>
  </w:style>
  <w:style w:type="character" w:customStyle="1" w:styleId="WW8Num679z0">
    <w:name w:val="WW8Num679z0"/>
    <w:rsid w:val="00A340FD"/>
    <w:rPr>
      <w:rFonts w:ascii="Symbol" w:hAnsi="Symbol"/>
    </w:rPr>
  </w:style>
  <w:style w:type="character" w:customStyle="1" w:styleId="WW8Num679z1">
    <w:name w:val="WW8Num679z1"/>
    <w:rsid w:val="00A340FD"/>
    <w:rPr>
      <w:rFonts w:ascii="Courier New" w:hAnsi="Courier New"/>
    </w:rPr>
  </w:style>
  <w:style w:type="character" w:customStyle="1" w:styleId="WW8Num679z2">
    <w:name w:val="WW8Num679z2"/>
    <w:rsid w:val="00A340FD"/>
    <w:rPr>
      <w:rFonts w:ascii="Wingdings" w:hAnsi="Wingdings"/>
    </w:rPr>
  </w:style>
  <w:style w:type="character" w:customStyle="1" w:styleId="WW8Num680z0">
    <w:name w:val="WW8Num680z0"/>
    <w:rsid w:val="00A340FD"/>
    <w:rPr>
      <w:rFonts w:ascii="Courier New" w:hAnsi="Courier New"/>
    </w:rPr>
  </w:style>
  <w:style w:type="character" w:customStyle="1" w:styleId="WW8Num680z2">
    <w:name w:val="WW8Num680z2"/>
    <w:rsid w:val="00A340FD"/>
    <w:rPr>
      <w:rFonts w:ascii="Wingdings" w:hAnsi="Wingdings"/>
    </w:rPr>
  </w:style>
  <w:style w:type="character" w:customStyle="1" w:styleId="WW8Num680z3">
    <w:name w:val="WW8Num680z3"/>
    <w:rsid w:val="00A340FD"/>
    <w:rPr>
      <w:rFonts w:ascii="Symbol" w:hAnsi="Symbol"/>
    </w:rPr>
  </w:style>
  <w:style w:type="character" w:customStyle="1" w:styleId="WW8Num681z0">
    <w:name w:val="WW8Num681z0"/>
    <w:rsid w:val="00A340FD"/>
    <w:rPr>
      <w:rFonts w:ascii="Symbol" w:hAnsi="Symbol"/>
    </w:rPr>
  </w:style>
  <w:style w:type="character" w:customStyle="1" w:styleId="WW8Num681z1">
    <w:name w:val="WW8Num681z1"/>
    <w:rsid w:val="00A340FD"/>
    <w:rPr>
      <w:rFonts w:ascii="Plotter" w:hAnsi="Plotter"/>
    </w:rPr>
  </w:style>
  <w:style w:type="character" w:customStyle="1" w:styleId="WW8Num681z2">
    <w:name w:val="WW8Num681z2"/>
    <w:rsid w:val="00A340FD"/>
    <w:rPr>
      <w:rFonts w:ascii="Wingdings" w:hAnsi="Wingdings"/>
    </w:rPr>
  </w:style>
  <w:style w:type="character" w:customStyle="1" w:styleId="WW8Num681z4">
    <w:name w:val="WW8Num681z4"/>
    <w:rsid w:val="00A340FD"/>
    <w:rPr>
      <w:rFonts w:ascii="Courier New" w:hAnsi="Courier New"/>
    </w:rPr>
  </w:style>
  <w:style w:type="character" w:customStyle="1" w:styleId="WW8Num682z0">
    <w:name w:val="WW8Num682z0"/>
    <w:rsid w:val="00A340FD"/>
    <w:rPr>
      <w:rFonts w:ascii="Symbol" w:hAnsi="Symbol"/>
      <w:sz w:val="16"/>
    </w:rPr>
  </w:style>
  <w:style w:type="character" w:customStyle="1" w:styleId="WW8Num682z1">
    <w:name w:val="WW8Num682z1"/>
    <w:rsid w:val="00A340FD"/>
    <w:rPr>
      <w:rFonts w:ascii="Symbol" w:hAnsi="Symbol" w:cs="StarSymbol"/>
      <w:sz w:val="18"/>
      <w:szCs w:val="18"/>
    </w:rPr>
  </w:style>
  <w:style w:type="character" w:customStyle="1" w:styleId="WW8Num683z0">
    <w:name w:val="WW8Num68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84z0">
    <w:name w:val="WW8Num68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685z0">
    <w:name w:val="WW8Num685z0"/>
    <w:rsid w:val="00A340FD"/>
    <w:rPr>
      <w:rFonts w:ascii="Times New Roman" w:hAnsi="Times New Roman"/>
    </w:rPr>
  </w:style>
  <w:style w:type="character" w:customStyle="1" w:styleId="WW8Num687z0">
    <w:name w:val="WW8Num68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688z0">
    <w:name w:val="WW8Num688z0"/>
    <w:rsid w:val="00A340FD"/>
    <w:rPr>
      <w:rFonts w:ascii="Wingdings" w:hAnsi="Wingdings"/>
    </w:rPr>
  </w:style>
  <w:style w:type="character" w:customStyle="1" w:styleId="WW8Num688z1">
    <w:name w:val="WW8Num688z1"/>
    <w:rsid w:val="00A340FD"/>
    <w:rPr>
      <w:rFonts w:ascii="Courier New" w:hAnsi="Courier New"/>
    </w:rPr>
  </w:style>
  <w:style w:type="character" w:customStyle="1" w:styleId="WW8Num688z3">
    <w:name w:val="WW8Num688z3"/>
    <w:rsid w:val="00A340FD"/>
    <w:rPr>
      <w:rFonts w:ascii="Symbol" w:hAnsi="Symbol"/>
    </w:rPr>
  </w:style>
  <w:style w:type="character" w:customStyle="1" w:styleId="WW8Num689z0">
    <w:name w:val="WW8Num689z0"/>
    <w:rsid w:val="00A340FD"/>
    <w:rPr>
      <w:rFonts w:ascii="Symbol" w:hAnsi="Symbol"/>
    </w:rPr>
  </w:style>
  <w:style w:type="character" w:customStyle="1" w:styleId="WW8Num690z0">
    <w:name w:val="WW8Num690z0"/>
    <w:rsid w:val="00A340FD"/>
    <w:rPr>
      <w:rFonts w:ascii="Symbol" w:hAnsi="Symbol"/>
    </w:rPr>
  </w:style>
  <w:style w:type="character" w:customStyle="1" w:styleId="WW8Num690z1">
    <w:name w:val="WW8Num690z1"/>
    <w:rsid w:val="00A340FD"/>
    <w:rPr>
      <w:rFonts w:ascii="Courier New" w:hAnsi="Courier New"/>
    </w:rPr>
  </w:style>
  <w:style w:type="character" w:customStyle="1" w:styleId="WW8Num690z2">
    <w:name w:val="WW8Num690z2"/>
    <w:rsid w:val="00A340FD"/>
    <w:rPr>
      <w:rFonts w:ascii="Wingdings" w:hAnsi="Wingdings"/>
    </w:rPr>
  </w:style>
  <w:style w:type="character" w:customStyle="1" w:styleId="WW8Num691z0">
    <w:name w:val="WW8Num691z0"/>
    <w:rsid w:val="00A340FD"/>
    <w:rPr>
      <w:rFonts w:ascii="Courier New" w:hAnsi="Courier New"/>
    </w:rPr>
  </w:style>
  <w:style w:type="character" w:customStyle="1" w:styleId="WW8Num691z2">
    <w:name w:val="WW8Num691z2"/>
    <w:rsid w:val="00A340FD"/>
    <w:rPr>
      <w:rFonts w:ascii="Wingdings" w:hAnsi="Wingdings"/>
    </w:rPr>
  </w:style>
  <w:style w:type="character" w:customStyle="1" w:styleId="WW8Num691z3">
    <w:name w:val="WW8Num691z3"/>
    <w:rsid w:val="00A340FD"/>
    <w:rPr>
      <w:rFonts w:ascii="Symbol" w:hAnsi="Symbol"/>
    </w:rPr>
  </w:style>
  <w:style w:type="character" w:customStyle="1" w:styleId="WW8Num692z0">
    <w:name w:val="WW8Num692z0"/>
    <w:rsid w:val="00A340FD"/>
    <w:rPr>
      <w:rFonts w:ascii="Symbol" w:hAnsi="Symbol"/>
    </w:rPr>
  </w:style>
  <w:style w:type="character" w:customStyle="1" w:styleId="WW8Num693z0">
    <w:name w:val="WW8Num693z0"/>
    <w:rsid w:val="00A340FD"/>
    <w:rPr>
      <w:rFonts w:ascii="Wingdings" w:hAnsi="Wingdings"/>
    </w:rPr>
  </w:style>
  <w:style w:type="character" w:customStyle="1" w:styleId="WW8Num693z1">
    <w:name w:val="WW8Num693z1"/>
    <w:rsid w:val="00A340FD"/>
    <w:rPr>
      <w:rFonts w:ascii="Courier New" w:hAnsi="Courier New" w:cs="Courier New"/>
    </w:rPr>
  </w:style>
  <w:style w:type="character" w:customStyle="1" w:styleId="WW8Num693z3">
    <w:name w:val="WW8Num693z3"/>
    <w:rsid w:val="00A340FD"/>
    <w:rPr>
      <w:rFonts w:ascii="Symbol" w:hAnsi="Symbol"/>
    </w:rPr>
  </w:style>
  <w:style w:type="character" w:customStyle="1" w:styleId="WW8Num694z0">
    <w:name w:val="WW8Num694z0"/>
    <w:rsid w:val="00A340FD"/>
    <w:rPr>
      <w:b/>
    </w:rPr>
  </w:style>
  <w:style w:type="character" w:customStyle="1" w:styleId="WW8Num695z0">
    <w:name w:val="WW8Num695z0"/>
    <w:rsid w:val="00A340FD"/>
    <w:rPr>
      <w:b/>
    </w:rPr>
  </w:style>
  <w:style w:type="character" w:customStyle="1" w:styleId="WW8Num696z0">
    <w:name w:val="WW8Num696z0"/>
    <w:rsid w:val="00A340FD"/>
    <w:rPr>
      <w:rFonts w:ascii="Symbol" w:hAnsi="Symbol"/>
    </w:rPr>
  </w:style>
  <w:style w:type="character" w:customStyle="1" w:styleId="WW8Num696z1">
    <w:name w:val="WW8Num696z1"/>
    <w:rsid w:val="00A340FD"/>
    <w:rPr>
      <w:rFonts w:ascii="Courier New" w:hAnsi="Courier New"/>
    </w:rPr>
  </w:style>
  <w:style w:type="character" w:customStyle="1" w:styleId="WW8Num696z2">
    <w:name w:val="WW8Num696z2"/>
    <w:rsid w:val="00A340FD"/>
    <w:rPr>
      <w:rFonts w:ascii="Wingdings" w:hAnsi="Wingdings"/>
    </w:rPr>
  </w:style>
  <w:style w:type="character" w:customStyle="1" w:styleId="WW8Num697z0">
    <w:name w:val="WW8Num697z0"/>
    <w:rsid w:val="00A340FD"/>
    <w:rPr>
      <w:rFonts w:ascii="Symbol" w:hAnsi="Symbol"/>
    </w:rPr>
  </w:style>
  <w:style w:type="character" w:customStyle="1" w:styleId="WW8Num698z0">
    <w:name w:val="WW8Num698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02z0">
    <w:name w:val="WW8Num702z0"/>
    <w:rsid w:val="00A340FD"/>
    <w:rPr>
      <w:rFonts w:ascii="Symbol" w:hAnsi="Symbol"/>
      <w:sz w:val="16"/>
    </w:rPr>
  </w:style>
  <w:style w:type="character" w:customStyle="1" w:styleId="WW8Num702z1">
    <w:name w:val="WW8Num702z1"/>
    <w:rsid w:val="00A340FD"/>
    <w:rPr>
      <w:rFonts w:ascii="Courier New" w:hAnsi="Courier New"/>
    </w:rPr>
  </w:style>
  <w:style w:type="character" w:customStyle="1" w:styleId="WW8Num702z2">
    <w:name w:val="WW8Num702z2"/>
    <w:rsid w:val="00A340FD"/>
    <w:rPr>
      <w:rFonts w:ascii="Wingdings" w:hAnsi="Wingdings"/>
    </w:rPr>
  </w:style>
  <w:style w:type="character" w:customStyle="1" w:styleId="WW8Num702z3">
    <w:name w:val="WW8Num702z3"/>
    <w:rsid w:val="00A340FD"/>
    <w:rPr>
      <w:rFonts w:ascii="Symbol" w:hAnsi="Symbol"/>
    </w:rPr>
  </w:style>
  <w:style w:type="character" w:customStyle="1" w:styleId="WW8Num703z0">
    <w:name w:val="WW8Num703z0"/>
    <w:rsid w:val="00A340FD"/>
    <w:rPr>
      <w:rFonts w:ascii="Symbol" w:hAnsi="Symbol"/>
    </w:rPr>
  </w:style>
  <w:style w:type="character" w:customStyle="1" w:styleId="WW8Num703z1">
    <w:name w:val="WW8Num703z1"/>
    <w:rsid w:val="00A340FD"/>
    <w:rPr>
      <w:rFonts w:ascii="Courier New" w:hAnsi="Courier New" w:cs="Courier New"/>
    </w:rPr>
  </w:style>
  <w:style w:type="character" w:customStyle="1" w:styleId="WW8Num703z2">
    <w:name w:val="WW8Num703z2"/>
    <w:rsid w:val="00A340FD"/>
    <w:rPr>
      <w:rFonts w:ascii="Wingdings" w:hAnsi="Wingdings"/>
    </w:rPr>
  </w:style>
  <w:style w:type="character" w:customStyle="1" w:styleId="WW8Num704z0">
    <w:name w:val="WW8Num704z0"/>
    <w:rsid w:val="00A340FD"/>
    <w:rPr>
      <w:rFonts w:ascii="Symbol" w:hAnsi="Symbol"/>
    </w:rPr>
  </w:style>
  <w:style w:type="character" w:customStyle="1" w:styleId="WW8Num706z0">
    <w:name w:val="WW8Num706z0"/>
    <w:rsid w:val="00A340FD"/>
    <w:rPr>
      <w:b/>
      <w:i w:val="0"/>
      <w:color w:val="0000FF"/>
      <w:sz w:val="24"/>
    </w:rPr>
  </w:style>
  <w:style w:type="character" w:customStyle="1" w:styleId="WW8Num707z0">
    <w:name w:val="WW8Num707z0"/>
    <w:rsid w:val="00A340FD"/>
    <w:rPr>
      <w:rFonts w:ascii="Times New Roman" w:eastAsia="Times New Roman" w:hAnsi="Times New Roman" w:cs="Times New Roman"/>
    </w:rPr>
  </w:style>
  <w:style w:type="character" w:customStyle="1" w:styleId="WW8Num707z1">
    <w:name w:val="WW8Num707z1"/>
    <w:rsid w:val="00A340FD"/>
    <w:rPr>
      <w:rFonts w:ascii="Courier New" w:hAnsi="Courier New"/>
    </w:rPr>
  </w:style>
  <w:style w:type="character" w:customStyle="1" w:styleId="WW8Num707z2">
    <w:name w:val="WW8Num707z2"/>
    <w:rsid w:val="00A340FD"/>
    <w:rPr>
      <w:rFonts w:ascii="Wingdings" w:hAnsi="Wingdings"/>
    </w:rPr>
  </w:style>
  <w:style w:type="character" w:customStyle="1" w:styleId="WW8Num707z3">
    <w:name w:val="WW8Num707z3"/>
    <w:rsid w:val="00A340FD"/>
    <w:rPr>
      <w:rFonts w:ascii="Symbol" w:hAnsi="Symbol"/>
    </w:rPr>
  </w:style>
  <w:style w:type="character" w:customStyle="1" w:styleId="WW8Num708z0">
    <w:name w:val="WW8Num70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11z0">
    <w:name w:val="WW8Num711z0"/>
    <w:rsid w:val="00A340FD"/>
    <w:rPr>
      <w:rFonts w:ascii="Symbol" w:hAnsi="Symbol" w:cs="Times New Roman"/>
    </w:rPr>
  </w:style>
  <w:style w:type="character" w:customStyle="1" w:styleId="WW8Num712z0">
    <w:name w:val="WW8Num712z0"/>
    <w:rsid w:val="00A340FD"/>
    <w:rPr>
      <w:rFonts w:ascii="Wingdings" w:hAnsi="Wingdings"/>
    </w:rPr>
  </w:style>
  <w:style w:type="character" w:customStyle="1" w:styleId="WW8Num712z1">
    <w:name w:val="WW8Num712z1"/>
    <w:rsid w:val="00A340FD"/>
    <w:rPr>
      <w:rFonts w:ascii="Courier New" w:hAnsi="Courier New" w:cs="Courier New"/>
    </w:rPr>
  </w:style>
  <w:style w:type="character" w:customStyle="1" w:styleId="WW8Num712z3">
    <w:name w:val="WW8Num712z3"/>
    <w:rsid w:val="00A340FD"/>
    <w:rPr>
      <w:rFonts w:ascii="Symbol" w:hAnsi="Symbol"/>
    </w:rPr>
  </w:style>
  <w:style w:type="character" w:customStyle="1" w:styleId="WW8Num713z0">
    <w:name w:val="WW8Num713z0"/>
    <w:rsid w:val="00A340FD"/>
    <w:rPr>
      <w:rFonts w:ascii="Times New Roman" w:hAnsi="Times New Roman"/>
    </w:rPr>
  </w:style>
  <w:style w:type="character" w:customStyle="1" w:styleId="WW8Num714z0">
    <w:name w:val="WW8Num714z0"/>
    <w:rsid w:val="00A340FD"/>
    <w:rPr>
      <w:rFonts w:ascii="Courier New" w:hAnsi="Courier New"/>
    </w:rPr>
  </w:style>
  <w:style w:type="character" w:customStyle="1" w:styleId="WW8Num714z1">
    <w:name w:val="WW8Num714z1"/>
    <w:rsid w:val="00A340FD"/>
    <w:rPr>
      <w:rFonts w:ascii="Times New Roman" w:eastAsia="Times New Roman" w:hAnsi="Times New Roman" w:cs="Times New Roman"/>
    </w:rPr>
  </w:style>
  <w:style w:type="character" w:customStyle="1" w:styleId="WW8Num714z2">
    <w:name w:val="WW8Num714z2"/>
    <w:rsid w:val="00A340FD"/>
    <w:rPr>
      <w:rFonts w:ascii="Wingdings" w:hAnsi="Wingdings"/>
    </w:rPr>
  </w:style>
  <w:style w:type="character" w:customStyle="1" w:styleId="WW8Num714z3">
    <w:name w:val="WW8Num714z3"/>
    <w:rsid w:val="00A340FD"/>
    <w:rPr>
      <w:rFonts w:ascii="Symbol" w:hAnsi="Symbol"/>
    </w:rPr>
  </w:style>
  <w:style w:type="character" w:customStyle="1" w:styleId="WW8Num715z0">
    <w:name w:val="WW8Num715z0"/>
    <w:rsid w:val="00A340FD"/>
    <w:rPr>
      <w:rFonts w:ascii="Symbol" w:hAnsi="Symbol"/>
    </w:rPr>
  </w:style>
  <w:style w:type="character" w:customStyle="1" w:styleId="WW8Num715z1">
    <w:name w:val="WW8Num715z1"/>
    <w:rsid w:val="00A340FD"/>
    <w:rPr>
      <w:rFonts w:ascii="Courier New" w:hAnsi="Courier New"/>
    </w:rPr>
  </w:style>
  <w:style w:type="character" w:customStyle="1" w:styleId="WW8Num715z2">
    <w:name w:val="WW8Num715z2"/>
    <w:rsid w:val="00A340FD"/>
    <w:rPr>
      <w:rFonts w:ascii="Wingdings" w:hAnsi="Wingdings"/>
    </w:rPr>
  </w:style>
  <w:style w:type="character" w:customStyle="1" w:styleId="WW8Num716z0">
    <w:name w:val="WW8Num716z0"/>
    <w:rsid w:val="00A340FD"/>
    <w:rPr>
      <w:rFonts w:ascii="Symbol" w:hAnsi="Symbol"/>
    </w:rPr>
  </w:style>
  <w:style w:type="character" w:customStyle="1" w:styleId="WW8Num716z1">
    <w:name w:val="WW8Num716z1"/>
    <w:rsid w:val="00A340FD"/>
    <w:rPr>
      <w:rFonts w:ascii="Courier New" w:hAnsi="Courier New"/>
    </w:rPr>
  </w:style>
  <w:style w:type="character" w:customStyle="1" w:styleId="WW8Num716z2">
    <w:name w:val="WW8Num716z2"/>
    <w:rsid w:val="00A340FD"/>
    <w:rPr>
      <w:rFonts w:ascii="Wingdings" w:hAnsi="Wingdings"/>
    </w:rPr>
  </w:style>
  <w:style w:type="character" w:customStyle="1" w:styleId="WW8Num717z0">
    <w:name w:val="WW8Num71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19z0">
    <w:name w:val="WW8Num71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21z0">
    <w:name w:val="WW8Num721z0"/>
    <w:rsid w:val="00A340FD"/>
    <w:rPr>
      <w:rFonts w:ascii="Symbol" w:hAnsi="Symbol"/>
    </w:rPr>
  </w:style>
  <w:style w:type="character" w:customStyle="1" w:styleId="WW8Num724z0">
    <w:name w:val="WW8Num724z0"/>
    <w:rsid w:val="00A340FD"/>
    <w:rPr>
      <w:rFonts w:ascii="Symbol" w:hAnsi="Symbol"/>
    </w:rPr>
  </w:style>
  <w:style w:type="character" w:customStyle="1" w:styleId="WW8Num724z1">
    <w:name w:val="WW8Num724z1"/>
    <w:rsid w:val="00A340FD"/>
    <w:rPr>
      <w:rFonts w:ascii="Courier New" w:hAnsi="Courier New"/>
    </w:rPr>
  </w:style>
  <w:style w:type="character" w:customStyle="1" w:styleId="WW8Num724z2">
    <w:name w:val="WW8Num724z2"/>
    <w:rsid w:val="00A340FD"/>
    <w:rPr>
      <w:rFonts w:ascii="Wingdings" w:hAnsi="Wingdings"/>
    </w:rPr>
  </w:style>
  <w:style w:type="character" w:customStyle="1" w:styleId="WW8Num726z1">
    <w:name w:val="WW8Num726z1"/>
    <w:rsid w:val="00A340FD"/>
    <w:rPr>
      <w:rFonts w:ascii="Courier New" w:hAnsi="Courier New"/>
    </w:rPr>
  </w:style>
  <w:style w:type="character" w:customStyle="1" w:styleId="WW8Num726z2">
    <w:name w:val="WW8Num726z2"/>
    <w:rsid w:val="00A340FD"/>
    <w:rPr>
      <w:rFonts w:ascii="Wingdings" w:hAnsi="Wingdings"/>
    </w:rPr>
  </w:style>
  <w:style w:type="character" w:customStyle="1" w:styleId="WW8Num726z3">
    <w:name w:val="WW8Num726z3"/>
    <w:rsid w:val="00A340FD"/>
    <w:rPr>
      <w:rFonts w:ascii="Symbol" w:hAnsi="Symbol"/>
    </w:rPr>
  </w:style>
  <w:style w:type="character" w:customStyle="1" w:styleId="WW8Num727z0">
    <w:name w:val="WW8Num727z0"/>
    <w:rsid w:val="00A340FD"/>
    <w:rPr>
      <w:rFonts w:ascii="Symbol" w:hAnsi="Symbol"/>
    </w:rPr>
  </w:style>
  <w:style w:type="character" w:customStyle="1" w:styleId="WW8Num730z0">
    <w:name w:val="WW8Num730z0"/>
    <w:rsid w:val="00A340FD"/>
    <w:rPr>
      <w:rFonts w:ascii="Times New Roman" w:hAnsi="Times New Roman"/>
    </w:rPr>
  </w:style>
  <w:style w:type="character" w:customStyle="1" w:styleId="WW8Num731z0">
    <w:name w:val="WW8Num73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33z0">
    <w:name w:val="WW8Num733z0"/>
    <w:rsid w:val="00A340FD"/>
    <w:rPr>
      <w:rFonts w:ascii="Times New Roman" w:hAnsi="Times New Roman"/>
    </w:rPr>
  </w:style>
  <w:style w:type="character" w:customStyle="1" w:styleId="WW8Num736z0">
    <w:name w:val="WW8Num736z0"/>
    <w:rsid w:val="00A340FD"/>
    <w:rPr>
      <w:rFonts w:ascii="Times New Roman" w:hAnsi="Times New Roman" w:cs="Times New Roman"/>
    </w:rPr>
  </w:style>
  <w:style w:type="character" w:customStyle="1" w:styleId="WW8Num736z1">
    <w:name w:val="WW8Num736z1"/>
    <w:rsid w:val="00A340FD"/>
    <w:rPr>
      <w:rFonts w:ascii="Courier New" w:hAnsi="Courier New"/>
    </w:rPr>
  </w:style>
  <w:style w:type="character" w:customStyle="1" w:styleId="WW8Num736z2">
    <w:name w:val="WW8Num736z2"/>
    <w:rsid w:val="00A340FD"/>
    <w:rPr>
      <w:rFonts w:ascii="Wingdings" w:hAnsi="Wingdings"/>
    </w:rPr>
  </w:style>
  <w:style w:type="character" w:customStyle="1" w:styleId="WW8Num736z3">
    <w:name w:val="WW8Num736z3"/>
    <w:rsid w:val="00A340FD"/>
    <w:rPr>
      <w:rFonts w:ascii="Symbol" w:hAnsi="Symbol"/>
    </w:rPr>
  </w:style>
  <w:style w:type="character" w:customStyle="1" w:styleId="WW8Num737z0">
    <w:name w:val="WW8Num737z0"/>
    <w:rsid w:val="00A340FD"/>
    <w:rPr>
      <w:rFonts w:ascii="Symbol" w:hAnsi="Symbol"/>
      <w:sz w:val="24"/>
    </w:rPr>
  </w:style>
  <w:style w:type="character" w:customStyle="1" w:styleId="WW8Num738z0">
    <w:name w:val="WW8Num738z0"/>
    <w:rsid w:val="00A340FD"/>
    <w:rPr>
      <w:rFonts w:ascii="Times New Roman" w:hAnsi="Times New Roman"/>
    </w:rPr>
  </w:style>
  <w:style w:type="character" w:customStyle="1" w:styleId="WW8Num740z0">
    <w:name w:val="WW8Num74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41z1">
    <w:name w:val="WW8Num741z1"/>
    <w:rsid w:val="00A340FD"/>
    <w:rPr>
      <w:rFonts w:ascii="Courier New" w:hAnsi="Courier New"/>
    </w:rPr>
  </w:style>
  <w:style w:type="character" w:customStyle="1" w:styleId="WW8Num741z2">
    <w:name w:val="WW8Num741z2"/>
    <w:rsid w:val="00A340FD"/>
    <w:rPr>
      <w:rFonts w:ascii="Wingdings" w:hAnsi="Wingdings"/>
    </w:rPr>
  </w:style>
  <w:style w:type="character" w:customStyle="1" w:styleId="WW8Num741z3">
    <w:name w:val="WW8Num741z3"/>
    <w:rsid w:val="00A340FD"/>
    <w:rPr>
      <w:rFonts w:ascii="Symbol" w:hAnsi="Symbol"/>
    </w:rPr>
  </w:style>
  <w:style w:type="character" w:customStyle="1" w:styleId="WW8Num743z0">
    <w:name w:val="WW8Num743z0"/>
    <w:rsid w:val="00A340FD"/>
    <w:rPr>
      <w:b/>
    </w:rPr>
  </w:style>
  <w:style w:type="character" w:customStyle="1" w:styleId="WW8Num744z0">
    <w:name w:val="WW8Num744z0"/>
    <w:rsid w:val="00A340FD"/>
    <w:rPr>
      <w:rFonts w:ascii="Symbol" w:hAnsi="Symbol"/>
    </w:rPr>
  </w:style>
  <w:style w:type="character" w:customStyle="1" w:styleId="WW8Num745z0">
    <w:name w:val="WW8Num745z0"/>
    <w:rsid w:val="00A340FD"/>
    <w:rPr>
      <w:rFonts w:ascii="Courier New" w:hAnsi="Courier New" w:cs="Courier New"/>
    </w:rPr>
  </w:style>
  <w:style w:type="character" w:customStyle="1" w:styleId="WW8Num745z2">
    <w:name w:val="WW8Num745z2"/>
    <w:rsid w:val="00A340FD"/>
    <w:rPr>
      <w:rFonts w:ascii="Wingdings" w:hAnsi="Wingdings"/>
    </w:rPr>
  </w:style>
  <w:style w:type="character" w:customStyle="1" w:styleId="WW8Num745z3">
    <w:name w:val="WW8Num745z3"/>
    <w:rsid w:val="00A340FD"/>
    <w:rPr>
      <w:rFonts w:ascii="Symbol" w:hAnsi="Symbol"/>
    </w:rPr>
  </w:style>
  <w:style w:type="character" w:customStyle="1" w:styleId="WW8Num746z0">
    <w:name w:val="WW8Num746z0"/>
    <w:rsid w:val="00A340FD"/>
    <w:rPr>
      <w:rFonts w:ascii="Times New Roman" w:hAnsi="Times New Roman"/>
    </w:rPr>
  </w:style>
  <w:style w:type="character" w:customStyle="1" w:styleId="WW8Num747z0">
    <w:name w:val="WW8Num747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50z0">
    <w:name w:val="WW8Num750z0"/>
    <w:rsid w:val="00A340FD"/>
    <w:rPr>
      <w:rFonts w:ascii="Symbol" w:hAnsi="Symbol"/>
    </w:rPr>
  </w:style>
  <w:style w:type="character" w:customStyle="1" w:styleId="WW8Num751z0">
    <w:name w:val="WW8Num751z0"/>
    <w:rsid w:val="00A340FD"/>
    <w:rPr>
      <w:rFonts w:ascii="Times New Roman" w:hAnsi="Times New Roman"/>
    </w:rPr>
  </w:style>
  <w:style w:type="character" w:customStyle="1" w:styleId="WW8Num751z1">
    <w:name w:val="WW8Num751z1"/>
    <w:rsid w:val="00A340FD"/>
    <w:rPr>
      <w:rFonts w:ascii="Symbol" w:hAnsi="Symbol"/>
    </w:rPr>
  </w:style>
  <w:style w:type="character" w:customStyle="1" w:styleId="WW8Num751z2">
    <w:name w:val="WW8Num751z2"/>
    <w:rsid w:val="00A340FD"/>
    <w:rPr>
      <w:rFonts w:ascii="Times New Roman" w:eastAsia="Times New Roman" w:hAnsi="Times New Roman" w:cs="Times New Roman"/>
    </w:rPr>
  </w:style>
  <w:style w:type="character" w:customStyle="1" w:styleId="WW8Num751z4">
    <w:name w:val="WW8Num751z4"/>
    <w:rsid w:val="00A340FD"/>
    <w:rPr>
      <w:rFonts w:ascii="Courier New" w:hAnsi="Courier New"/>
    </w:rPr>
  </w:style>
  <w:style w:type="character" w:customStyle="1" w:styleId="WW8Num751z5">
    <w:name w:val="WW8Num751z5"/>
    <w:rsid w:val="00A340FD"/>
    <w:rPr>
      <w:rFonts w:ascii="Wingdings" w:hAnsi="Wingdings"/>
    </w:rPr>
  </w:style>
  <w:style w:type="character" w:customStyle="1" w:styleId="WW8Num752z0">
    <w:name w:val="WW8Num752z0"/>
    <w:rsid w:val="00A340FD"/>
    <w:rPr>
      <w:rFonts w:ascii="Symbol" w:hAnsi="Symbol"/>
    </w:rPr>
  </w:style>
  <w:style w:type="character" w:customStyle="1" w:styleId="WW8Num754z0">
    <w:name w:val="WW8Num754z0"/>
    <w:rsid w:val="00A340FD"/>
    <w:rPr>
      <w:rFonts w:ascii="Symbol" w:hAnsi="Symbol"/>
      <w:color w:val="auto"/>
    </w:rPr>
  </w:style>
  <w:style w:type="character" w:customStyle="1" w:styleId="WW8Num754z1">
    <w:name w:val="WW8Num754z1"/>
    <w:rsid w:val="00A340FD"/>
    <w:rPr>
      <w:rFonts w:ascii="Courier New" w:hAnsi="Courier New"/>
    </w:rPr>
  </w:style>
  <w:style w:type="character" w:customStyle="1" w:styleId="WW8Num754z2">
    <w:name w:val="WW8Num754z2"/>
    <w:rsid w:val="00A340FD"/>
    <w:rPr>
      <w:rFonts w:ascii="Wingdings" w:hAnsi="Wingdings"/>
    </w:rPr>
  </w:style>
  <w:style w:type="character" w:customStyle="1" w:styleId="WW8Num754z3">
    <w:name w:val="WW8Num754z3"/>
    <w:rsid w:val="00A340FD"/>
    <w:rPr>
      <w:rFonts w:ascii="Symbol" w:hAnsi="Symbol"/>
    </w:rPr>
  </w:style>
  <w:style w:type="character" w:customStyle="1" w:styleId="WW8Num755z0">
    <w:name w:val="WW8Num755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756z0">
    <w:name w:val="WW8Num756z0"/>
    <w:rsid w:val="00A340FD"/>
    <w:rPr>
      <w:rFonts w:ascii="Times New Roman" w:hAnsi="Times New Roman"/>
    </w:rPr>
  </w:style>
  <w:style w:type="character" w:customStyle="1" w:styleId="WW8Num757z0">
    <w:name w:val="WW8Num757z0"/>
    <w:rsid w:val="00A340FD"/>
    <w:rPr>
      <w:rFonts w:ascii="Symbol" w:hAnsi="Symbol"/>
    </w:rPr>
  </w:style>
  <w:style w:type="character" w:customStyle="1" w:styleId="WW8Num761z0">
    <w:name w:val="WW8Num761z0"/>
    <w:rsid w:val="00A340FD"/>
    <w:rPr>
      <w:b/>
    </w:rPr>
  </w:style>
  <w:style w:type="character" w:customStyle="1" w:styleId="WW8Num762z0">
    <w:name w:val="WW8Num762z0"/>
    <w:rsid w:val="00A340FD"/>
    <w:rPr>
      <w:rFonts w:ascii="Symbol" w:hAnsi="Symbol"/>
      <w:sz w:val="24"/>
    </w:rPr>
  </w:style>
  <w:style w:type="character" w:customStyle="1" w:styleId="WW8Num763z0">
    <w:name w:val="WW8Num763z0"/>
    <w:rsid w:val="00A340FD"/>
    <w:rPr>
      <w:rFonts w:ascii="Symbol" w:hAnsi="Symbol"/>
    </w:rPr>
  </w:style>
  <w:style w:type="character" w:customStyle="1" w:styleId="WW8Num764z0">
    <w:name w:val="WW8Num764z0"/>
    <w:rsid w:val="00A340FD"/>
    <w:rPr>
      <w:rFonts w:ascii="Times New Roman" w:hAnsi="Times New Roman"/>
    </w:rPr>
  </w:style>
  <w:style w:type="character" w:customStyle="1" w:styleId="WW8Num765z0">
    <w:name w:val="WW8Num765z0"/>
    <w:rsid w:val="00A340FD"/>
    <w:rPr>
      <w:rFonts w:ascii="Wingdings" w:hAnsi="Wingdings"/>
    </w:rPr>
  </w:style>
  <w:style w:type="character" w:customStyle="1" w:styleId="WW8Num765z1">
    <w:name w:val="WW8Num765z1"/>
    <w:rsid w:val="00A340FD"/>
    <w:rPr>
      <w:rFonts w:ascii="Courier New" w:hAnsi="Courier New" w:cs="Courier New"/>
    </w:rPr>
  </w:style>
  <w:style w:type="character" w:customStyle="1" w:styleId="WW8Num765z3">
    <w:name w:val="WW8Num765z3"/>
    <w:rsid w:val="00A340FD"/>
    <w:rPr>
      <w:rFonts w:ascii="Symbol" w:hAnsi="Symbol"/>
    </w:rPr>
  </w:style>
  <w:style w:type="character" w:customStyle="1" w:styleId="WW8Num766z0">
    <w:name w:val="WW8Num766z0"/>
    <w:rsid w:val="00A340FD"/>
    <w:rPr>
      <w:rFonts w:ascii="Symbol" w:hAnsi="Symbol"/>
    </w:rPr>
  </w:style>
  <w:style w:type="character" w:customStyle="1" w:styleId="WW8Num767z1">
    <w:name w:val="WW8Num767z1"/>
    <w:rsid w:val="00A340FD"/>
    <w:rPr>
      <w:rFonts w:ascii="Courier New" w:hAnsi="Courier New"/>
    </w:rPr>
  </w:style>
  <w:style w:type="character" w:customStyle="1" w:styleId="WW8Num767z2">
    <w:name w:val="WW8Num767z2"/>
    <w:rsid w:val="00A340FD"/>
    <w:rPr>
      <w:rFonts w:ascii="Wingdings" w:hAnsi="Wingdings"/>
    </w:rPr>
  </w:style>
  <w:style w:type="character" w:customStyle="1" w:styleId="WW8Num767z3">
    <w:name w:val="WW8Num767z3"/>
    <w:rsid w:val="00A340FD"/>
    <w:rPr>
      <w:rFonts w:ascii="Symbol" w:hAnsi="Symbol"/>
    </w:rPr>
  </w:style>
  <w:style w:type="character" w:customStyle="1" w:styleId="WW8Num768z0">
    <w:name w:val="WW8Num768z0"/>
    <w:rsid w:val="00A340FD"/>
    <w:rPr>
      <w:rFonts w:ascii="Symbol" w:hAnsi="Symbol"/>
    </w:rPr>
  </w:style>
  <w:style w:type="character" w:customStyle="1" w:styleId="WW8Num770z0">
    <w:name w:val="WW8Num770z0"/>
    <w:rsid w:val="00A340FD"/>
    <w:rPr>
      <w:rFonts w:ascii="Symbol" w:hAnsi="Symbol"/>
    </w:rPr>
  </w:style>
  <w:style w:type="character" w:customStyle="1" w:styleId="WW8Num772z0">
    <w:name w:val="WW8Num772z0"/>
    <w:rsid w:val="00A340FD"/>
    <w:rPr>
      <w:rFonts w:ascii="Symbol" w:hAnsi="Symbol"/>
    </w:rPr>
  </w:style>
  <w:style w:type="character" w:customStyle="1" w:styleId="WW8Num774z0">
    <w:name w:val="WW8Num774z0"/>
    <w:rsid w:val="00A340FD"/>
    <w:rPr>
      <w:rFonts w:ascii="Symbol" w:hAnsi="Symbol"/>
    </w:rPr>
  </w:style>
  <w:style w:type="character" w:customStyle="1" w:styleId="WW8Num774z1">
    <w:name w:val="WW8Num774z1"/>
    <w:rsid w:val="00A340FD"/>
    <w:rPr>
      <w:rFonts w:ascii="Courier New" w:hAnsi="Courier New"/>
    </w:rPr>
  </w:style>
  <w:style w:type="character" w:customStyle="1" w:styleId="WW8Num774z2">
    <w:name w:val="WW8Num774z2"/>
    <w:rsid w:val="00A340FD"/>
    <w:rPr>
      <w:rFonts w:ascii="Wingdings" w:hAnsi="Wingdings"/>
    </w:rPr>
  </w:style>
  <w:style w:type="character" w:customStyle="1" w:styleId="WW8Num775z0">
    <w:name w:val="WW8Num775z0"/>
    <w:rsid w:val="00A340FD"/>
    <w:rPr>
      <w:rFonts w:ascii="Symbol" w:hAnsi="Symbol"/>
      <w:sz w:val="16"/>
    </w:rPr>
  </w:style>
  <w:style w:type="character" w:customStyle="1" w:styleId="WW8Num775z1">
    <w:name w:val="WW8Num775z1"/>
    <w:rsid w:val="00A340FD"/>
    <w:rPr>
      <w:rFonts w:ascii="Symbol" w:hAnsi="Symbol" w:cs="StarSymbol"/>
      <w:sz w:val="18"/>
      <w:szCs w:val="18"/>
    </w:rPr>
  </w:style>
  <w:style w:type="character" w:customStyle="1" w:styleId="WW8Num777z0">
    <w:name w:val="WW8Num777z0"/>
    <w:rsid w:val="00A340FD"/>
    <w:rPr>
      <w:rFonts w:ascii="Times New Roman" w:hAnsi="Times New Roman"/>
    </w:rPr>
  </w:style>
  <w:style w:type="character" w:customStyle="1" w:styleId="WW8Num778z0">
    <w:name w:val="WW8Num778z0"/>
    <w:rsid w:val="00A340FD"/>
    <w:rPr>
      <w:rFonts w:ascii="Times New Roman" w:hAnsi="Times New Roman"/>
    </w:rPr>
  </w:style>
  <w:style w:type="character" w:customStyle="1" w:styleId="WW8Num779z0">
    <w:name w:val="WW8Num779z0"/>
    <w:rsid w:val="00A340FD"/>
    <w:rPr>
      <w:rFonts w:ascii="Symbol" w:hAnsi="Symbol"/>
    </w:rPr>
  </w:style>
  <w:style w:type="character" w:customStyle="1" w:styleId="WW8Num780z1">
    <w:name w:val="WW8Num780z1"/>
    <w:rsid w:val="00A340FD"/>
    <w:rPr>
      <w:rFonts w:ascii="Courier New" w:hAnsi="Courier New"/>
    </w:rPr>
  </w:style>
  <w:style w:type="character" w:customStyle="1" w:styleId="WW8Num780z2">
    <w:name w:val="WW8Num780z2"/>
    <w:rsid w:val="00A340FD"/>
    <w:rPr>
      <w:rFonts w:ascii="Wingdings" w:hAnsi="Wingdings"/>
    </w:rPr>
  </w:style>
  <w:style w:type="character" w:customStyle="1" w:styleId="WW8Num780z3">
    <w:name w:val="WW8Num780z3"/>
    <w:rsid w:val="00A340FD"/>
    <w:rPr>
      <w:rFonts w:ascii="Symbol" w:hAnsi="Symbol"/>
    </w:rPr>
  </w:style>
  <w:style w:type="character" w:customStyle="1" w:styleId="WW8Num782z0">
    <w:name w:val="WW8Num782z0"/>
    <w:rsid w:val="00A340FD"/>
    <w:rPr>
      <w:rFonts w:ascii="Symbol" w:hAnsi="Symbol"/>
    </w:rPr>
  </w:style>
  <w:style w:type="character" w:customStyle="1" w:styleId="WW8Num784z0">
    <w:name w:val="WW8Num784z0"/>
    <w:rsid w:val="00A340FD"/>
    <w:rPr>
      <w:rFonts w:ascii="Wingdings" w:hAnsi="Wingdings"/>
      <w:sz w:val="16"/>
    </w:rPr>
  </w:style>
  <w:style w:type="character" w:customStyle="1" w:styleId="WW8Num793z0">
    <w:name w:val="WW8Num793z0"/>
    <w:rsid w:val="00A340FD"/>
    <w:rPr>
      <w:rFonts w:ascii="Symbol" w:hAnsi="Symbol"/>
    </w:rPr>
  </w:style>
  <w:style w:type="character" w:customStyle="1" w:styleId="WW8Num794z0">
    <w:name w:val="WW8Num794z0"/>
    <w:rsid w:val="00A340FD"/>
    <w:rPr>
      <w:rFonts w:ascii="Symbol" w:hAnsi="Symbol"/>
    </w:rPr>
  </w:style>
  <w:style w:type="character" w:customStyle="1" w:styleId="WW8Num795z0">
    <w:name w:val="WW8Num795z0"/>
    <w:rsid w:val="00A340FD"/>
    <w:rPr>
      <w:b/>
    </w:rPr>
  </w:style>
  <w:style w:type="character" w:customStyle="1" w:styleId="WW8Num796z0">
    <w:name w:val="WW8Num796z0"/>
    <w:rsid w:val="00A340FD"/>
    <w:rPr>
      <w:rFonts w:ascii="Symbol" w:hAnsi="Symbol"/>
    </w:rPr>
  </w:style>
  <w:style w:type="character" w:customStyle="1" w:styleId="WW8Num798z0">
    <w:name w:val="WW8Num798z0"/>
    <w:rsid w:val="00A340FD"/>
    <w:rPr>
      <w:rFonts w:ascii="Symbol" w:hAnsi="Symbol"/>
    </w:rPr>
  </w:style>
  <w:style w:type="character" w:customStyle="1" w:styleId="WW8Num799z0">
    <w:name w:val="WW8Num799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800z0">
    <w:name w:val="WW8Num800z0"/>
    <w:rsid w:val="00A340FD"/>
    <w:rPr>
      <w:rFonts w:ascii="Symbol" w:hAnsi="Symbol"/>
    </w:rPr>
  </w:style>
  <w:style w:type="character" w:customStyle="1" w:styleId="WW8Num800z1">
    <w:name w:val="WW8Num800z1"/>
    <w:rsid w:val="00A340FD"/>
    <w:rPr>
      <w:rFonts w:ascii="Courier New" w:hAnsi="Courier New"/>
    </w:rPr>
  </w:style>
  <w:style w:type="character" w:customStyle="1" w:styleId="WW8Num800z2">
    <w:name w:val="WW8Num800z2"/>
    <w:rsid w:val="00A340FD"/>
    <w:rPr>
      <w:rFonts w:ascii="Wingdings" w:hAnsi="Wingdings"/>
    </w:rPr>
  </w:style>
  <w:style w:type="character" w:customStyle="1" w:styleId="WW8Num801z0">
    <w:name w:val="WW8Num801z0"/>
    <w:rsid w:val="00A340FD"/>
    <w:rPr>
      <w:b/>
    </w:rPr>
  </w:style>
  <w:style w:type="character" w:customStyle="1" w:styleId="WW8Num802z0">
    <w:name w:val="WW8Num802z0"/>
    <w:rsid w:val="00A340FD"/>
    <w:rPr>
      <w:rFonts w:ascii="Arial" w:hAnsi="Arial"/>
      <w:b/>
      <w:i w:val="0"/>
      <w:sz w:val="24"/>
      <w:u w:val="none"/>
    </w:rPr>
  </w:style>
  <w:style w:type="character" w:customStyle="1" w:styleId="WW8Num803z0">
    <w:name w:val="WW8Num803z0"/>
    <w:rsid w:val="00A340FD"/>
    <w:rPr>
      <w:rFonts w:ascii="Symbol" w:hAnsi="Symbol"/>
    </w:rPr>
  </w:style>
  <w:style w:type="character" w:customStyle="1" w:styleId="WW8Num804z0">
    <w:name w:val="WW8Num804z0"/>
    <w:rsid w:val="00A340FD"/>
    <w:rPr>
      <w:rFonts w:ascii="Times New Roman" w:eastAsia="Times New Roman" w:hAnsi="Times New Roman" w:cs="Times New Roman"/>
    </w:rPr>
  </w:style>
  <w:style w:type="character" w:customStyle="1" w:styleId="WW8Num804z1">
    <w:name w:val="WW8Num804z1"/>
    <w:rsid w:val="00A340FD"/>
    <w:rPr>
      <w:rFonts w:ascii="Courier New" w:hAnsi="Courier New"/>
    </w:rPr>
  </w:style>
  <w:style w:type="character" w:customStyle="1" w:styleId="WW8Num804z2">
    <w:name w:val="WW8Num804z2"/>
    <w:rsid w:val="00A340FD"/>
    <w:rPr>
      <w:rFonts w:ascii="Wingdings" w:hAnsi="Wingdings"/>
    </w:rPr>
  </w:style>
  <w:style w:type="character" w:customStyle="1" w:styleId="WW8Num804z3">
    <w:name w:val="WW8Num804z3"/>
    <w:rsid w:val="00A340FD"/>
    <w:rPr>
      <w:rFonts w:ascii="Symbol" w:hAnsi="Symbol"/>
    </w:rPr>
  </w:style>
  <w:style w:type="character" w:customStyle="1" w:styleId="WW8Num805z0">
    <w:name w:val="WW8Num805z0"/>
    <w:rsid w:val="00A340FD"/>
    <w:rPr>
      <w:rFonts w:ascii="Symbol" w:hAnsi="Symbol"/>
    </w:rPr>
  </w:style>
  <w:style w:type="character" w:customStyle="1" w:styleId="WW8Num805z1">
    <w:name w:val="WW8Num805z1"/>
    <w:rsid w:val="00A340FD"/>
    <w:rPr>
      <w:rFonts w:ascii="Courier New" w:hAnsi="Courier New"/>
    </w:rPr>
  </w:style>
  <w:style w:type="character" w:customStyle="1" w:styleId="WW8Num805z2">
    <w:name w:val="WW8Num805z2"/>
    <w:rsid w:val="00A340FD"/>
    <w:rPr>
      <w:rFonts w:ascii="Wingdings" w:hAnsi="Wingdings"/>
    </w:rPr>
  </w:style>
  <w:style w:type="character" w:customStyle="1" w:styleId="WW8Num806z0">
    <w:name w:val="WW8Num806z0"/>
    <w:rsid w:val="00A340FD"/>
    <w:rPr>
      <w:rFonts w:ascii="Symbol" w:hAnsi="Symbol"/>
    </w:rPr>
  </w:style>
  <w:style w:type="character" w:customStyle="1" w:styleId="WW8Num807z0">
    <w:name w:val="WW8Num807z0"/>
    <w:rsid w:val="00A340FD"/>
    <w:rPr>
      <w:rFonts w:ascii="Symbol" w:hAnsi="Symbol"/>
    </w:rPr>
  </w:style>
  <w:style w:type="character" w:customStyle="1" w:styleId="WW8Num809z0">
    <w:name w:val="WW8Num809z0"/>
    <w:rsid w:val="00A340FD"/>
    <w:rPr>
      <w:rFonts w:ascii="Times New Roman" w:hAnsi="Times New Roman"/>
    </w:rPr>
  </w:style>
  <w:style w:type="character" w:customStyle="1" w:styleId="WW8Num810z0">
    <w:name w:val="WW8Num810z0"/>
    <w:rsid w:val="00A340FD"/>
    <w:rPr>
      <w:rFonts w:ascii="Symbol" w:hAnsi="Symbol"/>
    </w:rPr>
  </w:style>
  <w:style w:type="character" w:customStyle="1" w:styleId="WW8Num811z0">
    <w:name w:val="WW8Num811z0"/>
    <w:rsid w:val="00A340FD"/>
    <w:rPr>
      <w:rFonts w:ascii="Symbol" w:hAnsi="Symbol"/>
      <w:color w:val="auto"/>
    </w:rPr>
  </w:style>
  <w:style w:type="character" w:customStyle="1" w:styleId="WW8Num811z1">
    <w:name w:val="WW8Num811z1"/>
    <w:rsid w:val="00A340FD"/>
    <w:rPr>
      <w:rFonts w:ascii="Courier New" w:hAnsi="Courier New"/>
    </w:rPr>
  </w:style>
  <w:style w:type="character" w:customStyle="1" w:styleId="WW8Num811z2">
    <w:name w:val="WW8Num811z2"/>
    <w:rsid w:val="00A340FD"/>
    <w:rPr>
      <w:rFonts w:ascii="Wingdings" w:hAnsi="Wingdings"/>
    </w:rPr>
  </w:style>
  <w:style w:type="character" w:customStyle="1" w:styleId="WW8Num811z3">
    <w:name w:val="WW8Num811z3"/>
    <w:rsid w:val="00A340FD"/>
    <w:rPr>
      <w:rFonts w:ascii="Symbol" w:hAnsi="Symbol"/>
    </w:rPr>
  </w:style>
  <w:style w:type="character" w:customStyle="1" w:styleId="WW8Num812z0">
    <w:name w:val="WW8Num812z0"/>
    <w:rsid w:val="00A340FD"/>
    <w:rPr>
      <w:rFonts w:ascii="Times New Roman" w:hAnsi="Times New Roman" w:cs="Times New Roman"/>
    </w:rPr>
  </w:style>
  <w:style w:type="character" w:customStyle="1" w:styleId="WW8Num813z0">
    <w:name w:val="WW8Num813z0"/>
    <w:rsid w:val="00A340FD"/>
    <w:rPr>
      <w:rFonts w:ascii="Times New Roman" w:eastAsia="Times New Roman" w:hAnsi="Times New Roman" w:cs="Times New Roman"/>
    </w:rPr>
  </w:style>
  <w:style w:type="character" w:customStyle="1" w:styleId="WW8Num813z1">
    <w:name w:val="WW8Num813z1"/>
    <w:rsid w:val="00A340FD"/>
    <w:rPr>
      <w:rFonts w:ascii="Courier New" w:hAnsi="Courier New"/>
    </w:rPr>
  </w:style>
  <w:style w:type="character" w:customStyle="1" w:styleId="WW8Num813z2">
    <w:name w:val="WW8Num813z2"/>
    <w:rsid w:val="00A340FD"/>
    <w:rPr>
      <w:rFonts w:ascii="Wingdings" w:hAnsi="Wingdings"/>
    </w:rPr>
  </w:style>
  <w:style w:type="character" w:customStyle="1" w:styleId="WW8Num813z3">
    <w:name w:val="WW8Num813z3"/>
    <w:rsid w:val="00A340FD"/>
    <w:rPr>
      <w:rFonts w:ascii="Symbol" w:hAnsi="Symbol"/>
    </w:rPr>
  </w:style>
  <w:style w:type="character" w:customStyle="1" w:styleId="WW8Num815z0">
    <w:name w:val="WW8Num815z0"/>
    <w:rsid w:val="00A340FD"/>
    <w:rPr>
      <w:rFonts w:ascii="Wingdings" w:hAnsi="Wingdings"/>
    </w:rPr>
  </w:style>
  <w:style w:type="character" w:customStyle="1" w:styleId="WW8Num815z1">
    <w:name w:val="WW8Num815z1"/>
    <w:rsid w:val="00A340FD"/>
    <w:rPr>
      <w:rFonts w:ascii="Courier New" w:hAnsi="Courier New"/>
    </w:rPr>
  </w:style>
  <w:style w:type="character" w:customStyle="1" w:styleId="WW8Num815z3">
    <w:name w:val="WW8Num815z3"/>
    <w:rsid w:val="00A340FD"/>
    <w:rPr>
      <w:rFonts w:ascii="Symbol" w:hAnsi="Symbol"/>
    </w:rPr>
  </w:style>
  <w:style w:type="character" w:customStyle="1" w:styleId="WW8Num816z0">
    <w:name w:val="WW8Num816z0"/>
    <w:rsid w:val="00A340FD"/>
    <w:rPr>
      <w:rFonts w:ascii="Symbol" w:hAnsi="Symbol"/>
    </w:rPr>
  </w:style>
  <w:style w:type="character" w:customStyle="1" w:styleId="WW8Num817z0">
    <w:name w:val="WW8Num81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18z0">
    <w:name w:val="WW8Num818z0"/>
    <w:rsid w:val="00A340FD"/>
    <w:rPr>
      <w:b/>
    </w:rPr>
  </w:style>
  <w:style w:type="character" w:customStyle="1" w:styleId="WW8Num820z0">
    <w:name w:val="WW8Num820z0"/>
    <w:rsid w:val="00A340FD"/>
    <w:rPr>
      <w:rFonts w:ascii="Times New Roman" w:hAnsi="Times New Roman"/>
    </w:rPr>
  </w:style>
  <w:style w:type="character" w:customStyle="1" w:styleId="WW8Num821z0">
    <w:name w:val="WW8Num821z0"/>
    <w:rsid w:val="00A340FD"/>
    <w:rPr>
      <w:rFonts w:ascii="Symbol" w:hAnsi="Symbol"/>
    </w:rPr>
  </w:style>
  <w:style w:type="character" w:customStyle="1" w:styleId="WW8Num821z1">
    <w:name w:val="WW8Num821z1"/>
    <w:rsid w:val="00A340FD"/>
    <w:rPr>
      <w:rFonts w:ascii="Courier New" w:hAnsi="Courier New" w:cs="Courier New"/>
    </w:rPr>
  </w:style>
  <w:style w:type="character" w:customStyle="1" w:styleId="WW8Num821z2">
    <w:name w:val="WW8Num821z2"/>
    <w:rsid w:val="00A340FD"/>
    <w:rPr>
      <w:rFonts w:ascii="Wingdings" w:hAnsi="Wingdings"/>
    </w:rPr>
  </w:style>
  <w:style w:type="character" w:customStyle="1" w:styleId="WW8Num822z0">
    <w:name w:val="WW8Num822z0"/>
    <w:rsid w:val="00A340FD"/>
    <w:rPr>
      <w:rFonts w:ascii="Symbol" w:hAnsi="Symbol"/>
    </w:rPr>
  </w:style>
  <w:style w:type="character" w:customStyle="1" w:styleId="WW8Num823z0">
    <w:name w:val="WW8Num823z0"/>
    <w:rsid w:val="00A340FD"/>
    <w:rPr>
      <w:b w:val="0"/>
    </w:rPr>
  </w:style>
  <w:style w:type="character" w:customStyle="1" w:styleId="WW8Num824z0">
    <w:name w:val="WW8Num824z0"/>
    <w:rsid w:val="00A340FD"/>
    <w:rPr>
      <w:rFonts w:ascii="Symbol" w:hAnsi="Symbol"/>
    </w:rPr>
  </w:style>
  <w:style w:type="character" w:customStyle="1" w:styleId="WW8Num825z0">
    <w:name w:val="WW8Num825z0"/>
    <w:rsid w:val="00A340FD"/>
    <w:rPr>
      <w:rFonts w:ascii="Times New Roman" w:hAnsi="Times New Roman" w:cs="Times New Roman"/>
    </w:rPr>
  </w:style>
  <w:style w:type="character" w:customStyle="1" w:styleId="WW8Num825z1">
    <w:name w:val="WW8Num825z1"/>
    <w:rsid w:val="00A340FD"/>
    <w:rPr>
      <w:rFonts w:ascii="Courier New" w:hAnsi="Courier New"/>
    </w:rPr>
  </w:style>
  <w:style w:type="character" w:customStyle="1" w:styleId="WW8Num825z2">
    <w:name w:val="WW8Num825z2"/>
    <w:rsid w:val="00A340FD"/>
    <w:rPr>
      <w:rFonts w:ascii="Wingdings" w:hAnsi="Wingdings"/>
    </w:rPr>
  </w:style>
  <w:style w:type="character" w:customStyle="1" w:styleId="WW8Num825z3">
    <w:name w:val="WW8Num825z3"/>
    <w:rsid w:val="00A340FD"/>
    <w:rPr>
      <w:rFonts w:ascii="Symbol" w:hAnsi="Symbol"/>
    </w:rPr>
  </w:style>
  <w:style w:type="character" w:customStyle="1" w:styleId="WW8Num827z0">
    <w:name w:val="WW8Num827z0"/>
    <w:rsid w:val="00A340FD"/>
    <w:rPr>
      <w:rFonts w:ascii="Times New Roman" w:eastAsia="Times New Roman" w:hAnsi="Times New Roman" w:cs="Times New Roman"/>
    </w:rPr>
  </w:style>
  <w:style w:type="character" w:customStyle="1" w:styleId="WW8Num827z1">
    <w:name w:val="WW8Num827z1"/>
    <w:rsid w:val="00A340FD"/>
    <w:rPr>
      <w:rFonts w:ascii="Courier New" w:hAnsi="Courier New"/>
    </w:rPr>
  </w:style>
  <w:style w:type="character" w:customStyle="1" w:styleId="WW8Num827z2">
    <w:name w:val="WW8Num827z2"/>
    <w:rsid w:val="00A340FD"/>
    <w:rPr>
      <w:rFonts w:ascii="Wingdings" w:hAnsi="Wingdings"/>
    </w:rPr>
  </w:style>
  <w:style w:type="character" w:customStyle="1" w:styleId="WW8Num827z3">
    <w:name w:val="WW8Num827z3"/>
    <w:rsid w:val="00A340FD"/>
    <w:rPr>
      <w:rFonts w:ascii="Symbol" w:hAnsi="Symbol"/>
    </w:rPr>
  </w:style>
  <w:style w:type="character" w:customStyle="1" w:styleId="WW8Num829z0">
    <w:name w:val="WW8Num829z0"/>
    <w:rsid w:val="00A340FD"/>
    <w:rPr>
      <w:rFonts w:ascii="Symbol" w:hAnsi="Symbol"/>
    </w:rPr>
  </w:style>
  <w:style w:type="character" w:customStyle="1" w:styleId="WW8Num829z1">
    <w:name w:val="WW8Num829z1"/>
    <w:rsid w:val="00A340FD"/>
    <w:rPr>
      <w:rFonts w:ascii="Courier New" w:hAnsi="Courier New" w:cs="Courier New"/>
    </w:rPr>
  </w:style>
  <w:style w:type="character" w:customStyle="1" w:styleId="WW8Num829z2">
    <w:name w:val="WW8Num829z2"/>
    <w:rsid w:val="00A340FD"/>
    <w:rPr>
      <w:rFonts w:ascii="Wingdings" w:hAnsi="Wingdings"/>
    </w:rPr>
  </w:style>
  <w:style w:type="character" w:customStyle="1" w:styleId="WW8Num831z0">
    <w:name w:val="WW8Num831z0"/>
    <w:rsid w:val="00A340FD"/>
    <w:rPr>
      <w:rFonts w:ascii="Symbol" w:hAnsi="Symbol"/>
    </w:rPr>
  </w:style>
  <w:style w:type="character" w:customStyle="1" w:styleId="WW8Num832z0">
    <w:name w:val="WW8Num832z0"/>
    <w:rsid w:val="00A340FD"/>
    <w:rPr>
      <w:rFonts w:ascii="Symbol" w:hAnsi="Symbol"/>
    </w:rPr>
  </w:style>
  <w:style w:type="character" w:customStyle="1" w:styleId="WW8Num834z0">
    <w:name w:val="WW8Num834z0"/>
    <w:rsid w:val="00A340FD"/>
    <w:rPr>
      <w:rFonts w:ascii="Wingdings" w:hAnsi="Wingdings"/>
    </w:rPr>
  </w:style>
  <w:style w:type="character" w:customStyle="1" w:styleId="WW8Num835z0">
    <w:name w:val="WW8Num835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37z0">
    <w:name w:val="WW8Num837z0"/>
    <w:rsid w:val="00A340FD"/>
    <w:rPr>
      <w:rFonts w:ascii="Times New Roman" w:hAnsi="Times New Roman"/>
    </w:rPr>
  </w:style>
  <w:style w:type="character" w:customStyle="1" w:styleId="WW8Num838z0">
    <w:name w:val="WW8Num838z0"/>
    <w:rsid w:val="00A340FD"/>
    <w:rPr>
      <w:rFonts w:ascii="Times New Roman" w:hAnsi="Times New Roman"/>
    </w:rPr>
  </w:style>
  <w:style w:type="character" w:customStyle="1" w:styleId="WW8Num839z0">
    <w:name w:val="WW8Num839z0"/>
    <w:rsid w:val="00A340FD"/>
    <w:rPr>
      <w:b/>
    </w:rPr>
  </w:style>
  <w:style w:type="character" w:customStyle="1" w:styleId="WW8Num840z0">
    <w:name w:val="WW8Num840z0"/>
    <w:rsid w:val="00A340FD"/>
    <w:rPr>
      <w:rFonts w:ascii="Symbol" w:hAnsi="Symbol"/>
    </w:rPr>
  </w:style>
  <w:style w:type="character" w:customStyle="1" w:styleId="WW8Num844z0">
    <w:name w:val="WW8Num844z0"/>
    <w:rsid w:val="00A340FD"/>
    <w:rPr>
      <w:rFonts w:ascii="Times New Roman" w:hAnsi="Times New Roman"/>
    </w:rPr>
  </w:style>
  <w:style w:type="character" w:customStyle="1" w:styleId="WW8Num845z0">
    <w:name w:val="WW8Num845z0"/>
    <w:rsid w:val="00A340FD"/>
    <w:rPr>
      <w:rFonts w:ascii="Times New Roman" w:hAnsi="Times New Roman"/>
    </w:rPr>
  </w:style>
  <w:style w:type="character" w:customStyle="1" w:styleId="WW8Num848z0">
    <w:name w:val="WW8Num848z0"/>
    <w:rsid w:val="00A340FD"/>
    <w:rPr>
      <w:rFonts w:ascii="Times New Roman" w:hAnsi="Times New Roman"/>
    </w:rPr>
  </w:style>
  <w:style w:type="character" w:customStyle="1" w:styleId="WW8Num849z0">
    <w:name w:val="WW8Num849z0"/>
    <w:rsid w:val="00A340FD"/>
    <w:rPr>
      <w:rFonts w:ascii="Times New Roman" w:hAnsi="Times New Roman"/>
    </w:rPr>
  </w:style>
  <w:style w:type="character" w:customStyle="1" w:styleId="WW8Num854z0">
    <w:name w:val="WW8Num85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855z0">
    <w:name w:val="WW8Num855z0"/>
    <w:rsid w:val="00A340FD"/>
    <w:rPr>
      <w:rFonts w:ascii="Symbol" w:hAnsi="Symbol"/>
      <w:sz w:val="16"/>
    </w:rPr>
  </w:style>
  <w:style w:type="character" w:customStyle="1" w:styleId="WW8Num855z1">
    <w:name w:val="WW8Num855z1"/>
    <w:rsid w:val="00A340FD"/>
    <w:rPr>
      <w:rFonts w:ascii="Courier New" w:hAnsi="Courier New"/>
    </w:rPr>
  </w:style>
  <w:style w:type="character" w:customStyle="1" w:styleId="WW8Num855z2">
    <w:name w:val="WW8Num855z2"/>
    <w:rsid w:val="00A340FD"/>
    <w:rPr>
      <w:rFonts w:ascii="Wingdings" w:hAnsi="Wingdings"/>
    </w:rPr>
  </w:style>
  <w:style w:type="character" w:customStyle="1" w:styleId="WW8Num855z3">
    <w:name w:val="WW8Num855z3"/>
    <w:rsid w:val="00A340FD"/>
    <w:rPr>
      <w:rFonts w:ascii="Symbol" w:hAnsi="Symbol"/>
    </w:rPr>
  </w:style>
  <w:style w:type="character" w:customStyle="1" w:styleId="WW8Num858z0">
    <w:name w:val="WW8Num858z0"/>
    <w:rsid w:val="00A340FD"/>
    <w:rPr>
      <w:b/>
    </w:rPr>
  </w:style>
  <w:style w:type="character" w:customStyle="1" w:styleId="WW8Num859z0">
    <w:name w:val="WW8Num859z0"/>
    <w:rsid w:val="00A340FD"/>
    <w:rPr>
      <w:rFonts w:ascii="Symbol" w:hAnsi="Symbol"/>
      <w:sz w:val="16"/>
    </w:rPr>
  </w:style>
  <w:style w:type="character" w:customStyle="1" w:styleId="WW8Num861z0">
    <w:name w:val="WW8Num861z0"/>
    <w:rsid w:val="00A340FD"/>
    <w:rPr>
      <w:rFonts w:ascii="Symbol" w:hAnsi="Symbol"/>
      <w:sz w:val="16"/>
    </w:rPr>
  </w:style>
  <w:style w:type="character" w:customStyle="1" w:styleId="WW8Num861z1">
    <w:name w:val="WW8Num861z1"/>
    <w:rsid w:val="00A340FD"/>
    <w:rPr>
      <w:rFonts w:ascii="Courier New" w:hAnsi="Courier New"/>
    </w:rPr>
  </w:style>
  <w:style w:type="character" w:customStyle="1" w:styleId="WW8Num861z2">
    <w:name w:val="WW8Num861z2"/>
    <w:rsid w:val="00A340FD"/>
    <w:rPr>
      <w:rFonts w:ascii="Wingdings" w:hAnsi="Wingdings"/>
    </w:rPr>
  </w:style>
  <w:style w:type="character" w:customStyle="1" w:styleId="WW8Num861z3">
    <w:name w:val="WW8Num861z3"/>
    <w:rsid w:val="00A340FD"/>
    <w:rPr>
      <w:rFonts w:ascii="Symbol" w:hAnsi="Symbol"/>
    </w:rPr>
  </w:style>
  <w:style w:type="character" w:customStyle="1" w:styleId="WW8Num864z0">
    <w:name w:val="WW8Num864z0"/>
    <w:rsid w:val="00A340FD"/>
    <w:rPr>
      <w:rFonts w:ascii="Wingdings" w:hAnsi="Wingdings"/>
    </w:rPr>
  </w:style>
  <w:style w:type="character" w:customStyle="1" w:styleId="WW8Num865z0">
    <w:name w:val="WW8Num865z0"/>
    <w:rsid w:val="00A340FD"/>
    <w:rPr>
      <w:rFonts w:ascii="Times New Roman" w:hAnsi="Times New Roman"/>
    </w:rPr>
  </w:style>
  <w:style w:type="character" w:customStyle="1" w:styleId="WW8Num866z0">
    <w:name w:val="WW8Num8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67z0">
    <w:name w:val="WW8Num867z0"/>
    <w:rsid w:val="00A340FD"/>
    <w:rPr>
      <w:rFonts w:ascii="Symbol" w:hAnsi="Symbol"/>
    </w:rPr>
  </w:style>
  <w:style w:type="character" w:customStyle="1" w:styleId="WW8Num867z1">
    <w:name w:val="WW8Num867z1"/>
    <w:rsid w:val="00A340FD"/>
    <w:rPr>
      <w:rFonts w:ascii="Courier New" w:hAnsi="Courier New"/>
    </w:rPr>
  </w:style>
  <w:style w:type="character" w:customStyle="1" w:styleId="WW8Num867z2">
    <w:name w:val="WW8Num867z2"/>
    <w:rsid w:val="00A340FD"/>
    <w:rPr>
      <w:rFonts w:ascii="Wingdings" w:hAnsi="Wingdings"/>
    </w:rPr>
  </w:style>
  <w:style w:type="character" w:customStyle="1" w:styleId="WW8Num868z0">
    <w:name w:val="WW8Num868z0"/>
    <w:rsid w:val="00A340FD"/>
    <w:rPr>
      <w:rFonts w:ascii="Symbol" w:hAnsi="Symbol"/>
    </w:rPr>
  </w:style>
  <w:style w:type="character" w:customStyle="1" w:styleId="WW8Num869z0">
    <w:name w:val="WW8Num869z0"/>
    <w:rsid w:val="00A340FD"/>
    <w:rPr>
      <w:rFonts w:ascii="Symbol" w:hAnsi="Symbol"/>
    </w:rPr>
  </w:style>
  <w:style w:type="character" w:customStyle="1" w:styleId="WW8Num870z1">
    <w:name w:val="WW8Num870z1"/>
    <w:rsid w:val="00A340FD"/>
    <w:rPr>
      <w:rFonts w:ascii="Courier New" w:hAnsi="Courier New"/>
    </w:rPr>
  </w:style>
  <w:style w:type="character" w:customStyle="1" w:styleId="WW8Num870z2">
    <w:name w:val="WW8Num870z2"/>
    <w:rsid w:val="00A340FD"/>
    <w:rPr>
      <w:rFonts w:ascii="Wingdings" w:hAnsi="Wingdings"/>
    </w:rPr>
  </w:style>
  <w:style w:type="character" w:customStyle="1" w:styleId="WW8Num870z3">
    <w:name w:val="WW8Num870z3"/>
    <w:rsid w:val="00A340FD"/>
    <w:rPr>
      <w:rFonts w:ascii="Symbol" w:hAnsi="Symbol"/>
    </w:rPr>
  </w:style>
  <w:style w:type="character" w:customStyle="1" w:styleId="WW8Num871z0">
    <w:name w:val="WW8Num8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76z0">
    <w:name w:val="WW8Num876z0"/>
    <w:rsid w:val="00A340FD"/>
    <w:rPr>
      <w:rFonts w:ascii="Symbol" w:hAnsi="Symbol" w:cs="Times New Roman"/>
    </w:rPr>
  </w:style>
  <w:style w:type="character" w:customStyle="1" w:styleId="WW8Num876z1">
    <w:name w:val="WW8Num876z1"/>
    <w:rsid w:val="00A340FD"/>
    <w:rPr>
      <w:rFonts w:ascii="Courier New" w:hAnsi="Courier New" w:cs="Courier New"/>
    </w:rPr>
  </w:style>
  <w:style w:type="character" w:customStyle="1" w:styleId="WW8Num876z2">
    <w:name w:val="WW8Num876z2"/>
    <w:rsid w:val="00A340FD"/>
    <w:rPr>
      <w:rFonts w:ascii="Wingdings" w:hAnsi="Wingdings" w:cs="Times New Roman"/>
    </w:rPr>
  </w:style>
  <w:style w:type="character" w:customStyle="1" w:styleId="WW8Num877z0">
    <w:name w:val="WW8Num877z0"/>
    <w:rsid w:val="00A340FD"/>
    <w:rPr>
      <w:rFonts w:ascii="Symbol" w:hAnsi="Symbol"/>
      <w:sz w:val="16"/>
    </w:rPr>
  </w:style>
  <w:style w:type="character" w:customStyle="1" w:styleId="WW8Num877z1">
    <w:name w:val="WW8Num877z1"/>
    <w:rsid w:val="00A340FD"/>
    <w:rPr>
      <w:rFonts w:ascii="Courier New" w:hAnsi="Courier New"/>
    </w:rPr>
  </w:style>
  <w:style w:type="character" w:customStyle="1" w:styleId="WW8Num877z2">
    <w:name w:val="WW8Num877z2"/>
    <w:rsid w:val="00A340FD"/>
    <w:rPr>
      <w:rFonts w:ascii="Wingdings" w:hAnsi="Wingdings"/>
    </w:rPr>
  </w:style>
  <w:style w:type="character" w:customStyle="1" w:styleId="WW8Num877z3">
    <w:name w:val="WW8Num877z3"/>
    <w:rsid w:val="00A340FD"/>
    <w:rPr>
      <w:rFonts w:ascii="Symbol" w:hAnsi="Symbol"/>
    </w:rPr>
  </w:style>
  <w:style w:type="character" w:customStyle="1" w:styleId="WW8Num878z0">
    <w:name w:val="WW8Num878z0"/>
    <w:rsid w:val="00A340FD"/>
    <w:rPr>
      <w:rFonts w:ascii="Symbol" w:hAnsi="Symbol"/>
    </w:rPr>
  </w:style>
  <w:style w:type="character" w:customStyle="1" w:styleId="WW8Num878z1">
    <w:name w:val="WW8Num878z1"/>
    <w:rsid w:val="00A340FD"/>
    <w:rPr>
      <w:rFonts w:ascii="Courier New" w:hAnsi="Courier New"/>
    </w:rPr>
  </w:style>
  <w:style w:type="character" w:customStyle="1" w:styleId="WW8Num878z2">
    <w:name w:val="WW8Num878z2"/>
    <w:rsid w:val="00A340FD"/>
    <w:rPr>
      <w:rFonts w:ascii="Wingdings" w:hAnsi="Wingdings"/>
    </w:rPr>
  </w:style>
  <w:style w:type="character" w:customStyle="1" w:styleId="WW8Num880z0">
    <w:name w:val="WW8Num880z0"/>
    <w:rsid w:val="00A340FD"/>
    <w:rPr>
      <w:rFonts w:ascii="Times New Roman" w:hAnsi="Times New Roman"/>
    </w:rPr>
  </w:style>
  <w:style w:type="character" w:customStyle="1" w:styleId="WW8Num881z0">
    <w:name w:val="WW8Num881z0"/>
    <w:rsid w:val="00A340FD"/>
    <w:rPr>
      <w:rFonts w:ascii="Symbol" w:hAnsi="Symbol"/>
    </w:rPr>
  </w:style>
  <w:style w:type="character" w:customStyle="1" w:styleId="WW8Num881z1">
    <w:name w:val="WW8Num881z1"/>
    <w:rsid w:val="00A340FD"/>
    <w:rPr>
      <w:rFonts w:ascii="Courier New" w:hAnsi="Courier New"/>
    </w:rPr>
  </w:style>
  <w:style w:type="character" w:customStyle="1" w:styleId="WW8Num881z2">
    <w:name w:val="WW8Num881z2"/>
    <w:rsid w:val="00A340FD"/>
    <w:rPr>
      <w:rFonts w:ascii="Wingdings" w:hAnsi="Wingdings"/>
    </w:rPr>
  </w:style>
  <w:style w:type="character" w:customStyle="1" w:styleId="WW8Num882z0">
    <w:name w:val="WW8Num882z0"/>
    <w:rsid w:val="00A340FD"/>
    <w:rPr>
      <w:rFonts w:ascii="Symbol" w:hAnsi="Symbol"/>
    </w:rPr>
  </w:style>
  <w:style w:type="character" w:customStyle="1" w:styleId="WW8Num885z0">
    <w:name w:val="WW8Num885z0"/>
    <w:rsid w:val="00A340FD"/>
    <w:rPr>
      <w:rFonts w:ascii="Symbol" w:hAnsi="Symbol"/>
    </w:rPr>
  </w:style>
  <w:style w:type="character" w:customStyle="1" w:styleId="WW8Num887z0">
    <w:name w:val="WW8Num88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89z0">
    <w:name w:val="WW8Num889z0"/>
    <w:rsid w:val="00A340FD"/>
    <w:rPr>
      <w:rFonts w:ascii="Symbol" w:hAnsi="Symbol"/>
      <w:sz w:val="16"/>
    </w:rPr>
  </w:style>
  <w:style w:type="character" w:customStyle="1" w:styleId="WW8Num889z1">
    <w:name w:val="WW8Num889z1"/>
    <w:rsid w:val="00A340FD"/>
    <w:rPr>
      <w:rFonts w:ascii="Courier New" w:hAnsi="Courier New"/>
    </w:rPr>
  </w:style>
  <w:style w:type="character" w:customStyle="1" w:styleId="WW8Num889z2">
    <w:name w:val="WW8Num889z2"/>
    <w:rsid w:val="00A340FD"/>
    <w:rPr>
      <w:rFonts w:ascii="Wingdings" w:hAnsi="Wingdings"/>
    </w:rPr>
  </w:style>
  <w:style w:type="character" w:customStyle="1" w:styleId="WW8Num889z3">
    <w:name w:val="WW8Num889z3"/>
    <w:rsid w:val="00A340FD"/>
    <w:rPr>
      <w:rFonts w:ascii="Symbol" w:hAnsi="Symbol"/>
    </w:rPr>
  </w:style>
  <w:style w:type="character" w:customStyle="1" w:styleId="WW8Num890z0">
    <w:name w:val="WW8Num890z0"/>
    <w:rsid w:val="00A340FD"/>
    <w:rPr>
      <w:rFonts w:ascii="Symbol" w:hAnsi="Symbol"/>
    </w:rPr>
  </w:style>
  <w:style w:type="character" w:customStyle="1" w:styleId="WW8Num891z0">
    <w:name w:val="WW8Num891z0"/>
    <w:rsid w:val="00A340FD"/>
    <w:rPr>
      <w:rFonts w:ascii="Symbol" w:hAnsi="Symbol"/>
    </w:rPr>
  </w:style>
  <w:style w:type="character" w:customStyle="1" w:styleId="WW8Num892z0">
    <w:name w:val="WW8Num892z0"/>
    <w:rsid w:val="00A340FD"/>
    <w:rPr>
      <w:rFonts w:ascii="Symbol" w:hAnsi="Symbol"/>
    </w:rPr>
  </w:style>
  <w:style w:type="character" w:customStyle="1" w:styleId="WW8Num892z1">
    <w:name w:val="WW8Num892z1"/>
    <w:rsid w:val="00A340FD"/>
    <w:rPr>
      <w:rFonts w:ascii="Courier New" w:hAnsi="Courier New"/>
    </w:rPr>
  </w:style>
  <w:style w:type="character" w:customStyle="1" w:styleId="WW8Num892z2">
    <w:name w:val="WW8Num892z2"/>
    <w:rsid w:val="00A340FD"/>
    <w:rPr>
      <w:rFonts w:ascii="Wingdings" w:hAnsi="Wingdings"/>
    </w:rPr>
  </w:style>
  <w:style w:type="character" w:customStyle="1" w:styleId="WW8Num894z0">
    <w:name w:val="WW8Num89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95z0">
    <w:name w:val="WW8Num895z0"/>
    <w:rsid w:val="00A340FD"/>
    <w:rPr>
      <w:rFonts w:ascii="Symbol" w:hAnsi="Symbol"/>
    </w:rPr>
  </w:style>
  <w:style w:type="character" w:customStyle="1" w:styleId="WW8Num896z0">
    <w:name w:val="WW8Num896z0"/>
    <w:rsid w:val="00A340FD"/>
    <w:rPr>
      <w:rFonts w:ascii="Symbol" w:hAnsi="Symbol"/>
    </w:rPr>
  </w:style>
  <w:style w:type="character" w:customStyle="1" w:styleId="WW8Num896z1">
    <w:name w:val="WW8Num896z1"/>
    <w:rsid w:val="00A340FD"/>
    <w:rPr>
      <w:rFonts w:ascii="Courier New" w:hAnsi="Courier New" w:cs="Courier New"/>
    </w:rPr>
  </w:style>
  <w:style w:type="character" w:customStyle="1" w:styleId="WW8Num896z2">
    <w:name w:val="WW8Num896z2"/>
    <w:rsid w:val="00A340FD"/>
    <w:rPr>
      <w:rFonts w:ascii="Wingdings" w:hAnsi="Wingdings"/>
    </w:rPr>
  </w:style>
  <w:style w:type="character" w:customStyle="1" w:styleId="WW8Num897z0">
    <w:name w:val="WW8Num897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99z0">
    <w:name w:val="WW8Num89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00z0">
    <w:name w:val="WW8Num900z0"/>
    <w:rsid w:val="00A340FD"/>
    <w:rPr>
      <w:rFonts w:ascii="Courier New" w:hAnsi="Courier New"/>
    </w:rPr>
  </w:style>
  <w:style w:type="character" w:customStyle="1" w:styleId="WW8Num900z2">
    <w:name w:val="WW8Num900z2"/>
    <w:rsid w:val="00A340FD"/>
    <w:rPr>
      <w:rFonts w:ascii="Wingdings" w:hAnsi="Wingdings"/>
    </w:rPr>
  </w:style>
  <w:style w:type="character" w:customStyle="1" w:styleId="WW8Num900z3">
    <w:name w:val="WW8Num900z3"/>
    <w:rsid w:val="00A340FD"/>
    <w:rPr>
      <w:rFonts w:ascii="Symbol" w:hAnsi="Symbol"/>
    </w:rPr>
  </w:style>
  <w:style w:type="character" w:customStyle="1" w:styleId="WW8Num901z0">
    <w:name w:val="WW8Num901z0"/>
    <w:rsid w:val="00A340FD"/>
    <w:rPr>
      <w:rFonts w:ascii="Symbol" w:hAnsi="Symbol"/>
    </w:rPr>
  </w:style>
  <w:style w:type="character" w:customStyle="1" w:styleId="WW8Num902z0">
    <w:name w:val="WW8Num902z0"/>
    <w:rsid w:val="00A340FD"/>
    <w:rPr>
      <w:rFonts w:ascii="Symbol" w:hAnsi="Symbol"/>
    </w:rPr>
  </w:style>
  <w:style w:type="character" w:customStyle="1" w:styleId="WW8Num907z0">
    <w:name w:val="WW8Num907z0"/>
    <w:rsid w:val="00A340FD"/>
    <w:rPr>
      <w:rFonts w:ascii="Times New Roman" w:hAnsi="Times New Roman"/>
    </w:rPr>
  </w:style>
  <w:style w:type="character" w:customStyle="1" w:styleId="WW8Num908z0">
    <w:name w:val="WW8Num908z0"/>
    <w:rsid w:val="00A340FD"/>
    <w:rPr>
      <w:rFonts w:ascii="Symbol" w:hAnsi="Symbol"/>
    </w:rPr>
  </w:style>
  <w:style w:type="character" w:customStyle="1" w:styleId="WW8Num909z0">
    <w:name w:val="WW8Num909z0"/>
    <w:rsid w:val="00A340FD"/>
    <w:rPr>
      <w:rFonts w:ascii="Times New Roman" w:hAnsi="Times New Roman"/>
    </w:rPr>
  </w:style>
  <w:style w:type="character" w:customStyle="1" w:styleId="WW8Num910z0">
    <w:name w:val="WW8Num910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12z0">
    <w:name w:val="WW8Num912z0"/>
    <w:rsid w:val="00A340FD"/>
    <w:rPr>
      <w:rFonts w:ascii="Times New Roman" w:hAnsi="Times New Roman"/>
    </w:rPr>
  </w:style>
  <w:style w:type="character" w:customStyle="1" w:styleId="WW8Num913z0">
    <w:name w:val="WW8Num913z0"/>
    <w:rsid w:val="00A340FD"/>
    <w:rPr>
      <w:rFonts w:ascii="Courier New" w:hAnsi="Courier New"/>
    </w:rPr>
  </w:style>
  <w:style w:type="character" w:customStyle="1" w:styleId="WW8Num913z2">
    <w:name w:val="WW8Num913z2"/>
    <w:rsid w:val="00A340FD"/>
    <w:rPr>
      <w:rFonts w:ascii="Wingdings" w:hAnsi="Wingdings"/>
    </w:rPr>
  </w:style>
  <w:style w:type="character" w:customStyle="1" w:styleId="WW8Num913z3">
    <w:name w:val="WW8Num913z3"/>
    <w:rsid w:val="00A340FD"/>
    <w:rPr>
      <w:rFonts w:ascii="Symbol" w:hAnsi="Symbol"/>
    </w:rPr>
  </w:style>
  <w:style w:type="character" w:customStyle="1" w:styleId="WW8Num915z0">
    <w:name w:val="WW8Num915z0"/>
    <w:rsid w:val="00A340FD"/>
    <w:rPr>
      <w:rFonts w:ascii="Symbol" w:hAnsi="Symbol"/>
      <w:sz w:val="16"/>
    </w:rPr>
  </w:style>
  <w:style w:type="character" w:customStyle="1" w:styleId="WW8Num915z1">
    <w:name w:val="WW8Num915z1"/>
    <w:rsid w:val="00A340FD"/>
    <w:rPr>
      <w:rFonts w:ascii="Times New Roman" w:eastAsia="Times New Roman" w:hAnsi="Times New Roman" w:cs="Times New Roman"/>
    </w:rPr>
  </w:style>
  <w:style w:type="character" w:customStyle="1" w:styleId="WW8Num915z3">
    <w:name w:val="WW8Num915z3"/>
    <w:rsid w:val="00A340FD"/>
    <w:rPr>
      <w:rFonts w:ascii="Symbol" w:hAnsi="Symbol"/>
    </w:rPr>
  </w:style>
  <w:style w:type="character" w:customStyle="1" w:styleId="WW8Num915z4">
    <w:name w:val="WW8Num915z4"/>
    <w:rsid w:val="00A340FD"/>
    <w:rPr>
      <w:rFonts w:ascii="Courier New" w:hAnsi="Courier New"/>
    </w:rPr>
  </w:style>
  <w:style w:type="character" w:customStyle="1" w:styleId="WW8Num915z5">
    <w:name w:val="WW8Num915z5"/>
    <w:rsid w:val="00A340FD"/>
    <w:rPr>
      <w:rFonts w:ascii="Wingdings" w:hAnsi="Wingdings"/>
    </w:rPr>
  </w:style>
  <w:style w:type="character" w:customStyle="1" w:styleId="WW8Num916z0">
    <w:name w:val="WW8Num916z0"/>
    <w:rsid w:val="00A340FD"/>
    <w:rPr>
      <w:rFonts w:ascii="Symbol" w:hAnsi="Symbol"/>
    </w:rPr>
  </w:style>
  <w:style w:type="character" w:customStyle="1" w:styleId="WW8Num919z0">
    <w:name w:val="WW8Num919z0"/>
    <w:rsid w:val="00A340FD"/>
    <w:rPr>
      <w:rFonts w:ascii="Symbol" w:hAnsi="Symbol"/>
    </w:rPr>
  </w:style>
  <w:style w:type="character" w:customStyle="1" w:styleId="WW8Num920z0">
    <w:name w:val="WW8Num920z0"/>
    <w:rsid w:val="00A340FD"/>
    <w:rPr>
      <w:rFonts w:ascii="Symbol" w:hAnsi="Symbol"/>
    </w:rPr>
  </w:style>
  <w:style w:type="character" w:customStyle="1" w:styleId="WW8Num922z0">
    <w:name w:val="WW8Num922z0"/>
    <w:rsid w:val="00A340FD"/>
    <w:rPr>
      <w:rFonts w:ascii="Symbol" w:hAnsi="Symbol"/>
    </w:rPr>
  </w:style>
  <w:style w:type="character" w:customStyle="1" w:styleId="WW8Num923z0">
    <w:name w:val="WW8Num923z0"/>
    <w:rsid w:val="00A340FD"/>
    <w:rPr>
      <w:rFonts w:ascii="Symbol" w:hAnsi="Symbol"/>
    </w:rPr>
  </w:style>
  <w:style w:type="character" w:customStyle="1" w:styleId="WW8Num925z0">
    <w:name w:val="WW8Num925z0"/>
    <w:rsid w:val="00A340FD"/>
    <w:rPr>
      <w:rFonts w:ascii="Symbol" w:hAnsi="Symbol"/>
    </w:rPr>
  </w:style>
  <w:style w:type="character" w:customStyle="1" w:styleId="WW8Num925z1">
    <w:name w:val="WW8Num925z1"/>
    <w:rsid w:val="00A340FD"/>
    <w:rPr>
      <w:rFonts w:ascii="Courier New" w:hAnsi="Courier New"/>
    </w:rPr>
  </w:style>
  <w:style w:type="character" w:customStyle="1" w:styleId="WW8Num925z2">
    <w:name w:val="WW8Num925z2"/>
    <w:rsid w:val="00A340FD"/>
    <w:rPr>
      <w:rFonts w:ascii="Wingdings" w:hAnsi="Wingdings"/>
    </w:rPr>
  </w:style>
  <w:style w:type="character" w:customStyle="1" w:styleId="WW8Num926z0">
    <w:name w:val="WW8Num926z0"/>
    <w:rsid w:val="00A340FD"/>
    <w:rPr>
      <w:rFonts w:ascii="Symbol" w:hAnsi="Symbol"/>
    </w:rPr>
  </w:style>
  <w:style w:type="character" w:customStyle="1" w:styleId="WW8Num926z1">
    <w:name w:val="WW8Num926z1"/>
    <w:rsid w:val="00A340FD"/>
    <w:rPr>
      <w:rFonts w:ascii="Courier New" w:hAnsi="Courier New"/>
    </w:rPr>
  </w:style>
  <w:style w:type="character" w:customStyle="1" w:styleId="WW8Num926z2">
    <w:name w:val="WW8Num926z2"/>
    <w:rsid w:val="00A340FD"/>
    <w:rPr>
      <w:rFonts w:ascii="Wingdings" w:hAnsi="Wingdings"/>
    </w:rPr>
  </w:style>
  <w:style w:type="character" w:customStyle="1" w:styleId="WW8Num927z0">
    <w:name w:val="WW8Num927z0"/>
    <w:rsid w:val="00A340FD"/>
    <w:rPr>
      <w:rFonts w:ascii="Symbol" w:hAnsi="Symbol"/>
    </w:rPr>
  </w:style>
  <w:style w:type="character" w:customStyle="1" w:styleId="WW8Num929z0">
    <w:name w:val="WW8Num929z0"/>
    <w:rsid w:val="00A340FD"/>
    <w:rPr>
      <w:rFonts w:ascii="Times New Roman" w:eastAsia="Times New Roman" w:hAnsi="Times New Roman"/>
    </w:rPr>
  </w:style>
  <w:style w:type="character" w:customStyle="1" w:styleId="WW8Num929z1">
    <w:name w:val="WW8Num929z1"/>
    <w:rsid w:val="00A340FD"/>
    <w:rPr>
      <w:rFonts w:ascii="Courier New" w:hAnsi="Courier New" w:cs="Courier New"/>
    </w:rPr>
  </w:style>
  <w:style w:type="character" w:customStyle="1" w:styleId="WW8Num929z2">
    <w:name w:val="WW8Num929z2"/>
    <w:rsid w:val="00A340FD"/>
    <w:rPr>
      <w:rFonts w:ascii="Wingdings" w:hAnsi="Wingdings" w:cs="Times New Roman"/>
    </w:rPr>
  </w:style>
  <w:style w:type="character" w:customStyle="1" w:styleId="WW8Num929z3">
    <w:name w:val="WW8Num929z3"/>
    <w:rsid w:val="00A340FD"/>
    <w:rPr>
      <w:rFonts w:ascii="Symbol" w:hAnsi="Symbol" w:cs="Times New Roman"/>
    </w:rPr>
  </w:style>
  <w:style w:type="character" w:customStyle="1" w:styleId="WW8Num930z0">
    <w:name w:val="WW8Num930z0"/>
    <w:rsid w:val="00A340FD"/>
    <w:rPr>
      <w:rFonts w:ascii="Symbol" w:hAnsi="Symbol"/>
    </w:rPr>
  </w:style>
  <w:style w:type="character" w:customStyle="1" w:styleId="WW8Num930z1">
    <w:name w:val="WW8Num930z1"/>
    <w:rsid w:val="00A340FD"/>
    <w:rPr>
      <w:rFonts w:ascii="Courier New" w:hAnsi="Courier New"/>
    </w:rPr>
  </w:style>
  <w:style w:type="character" w:customStyle="1" w:styleId="WW8Num930z2">
    <w:name w:val="WW8Num930z2"/>
    <w:rsid w:val="00A340FD"/>
    <w:rPr>
      <w:rFonts w:ascii="Wingdings" w:hAnsi="Wingdings"/>
    </w:rPr>
  </w:style>
  <w:style w:type="character" w:customStyle="1" w:styleId="WW8Num931z0">
    <w:name w:val="WW8Num931z0"/>
    <w:rsid w:val="00A340FD"/>
    <w:rPr>
      <w:rFonts w:ascii="Times New Roman" w:hAnsi="Times New Roman"/>
    </w:rPr>
  </w:style>
  <w:style w:type="character" w:customStyle="1" w:styleId="WW8Num933z0">
    <w:name w:val="WW8Num933z0"/>
    <w:rsid w:val="00A340FD"/>
    <w:rPr>
      <w:rFonts w:ascii="Symbol" w:hAnsi="Symbol"/>
    </w:rPr>
  </w:style>
  <w:style w:type="character" w:customStyle="1" w:styleId="WW8Num934z0">
    <w:name w:val="WW8Num934z0"/>
    <w:rsid w:val="00A340FD"/>
    <w:rPr>
      <w:rFonts w:ascii="Arial" w:hAnsi="Arial"/>
      <w:b/>
      <w:i w:val="0"/>
      <w:sz w:val="24"/>
    </w:rPr>
  </w:style>
  <w:style w:type="character" w:customStyle="1" w:styleId="WW8Num935z0">
    <w:name w:val="WW8Num93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36z0">
    <w:name w:val="WW8Num936z0"/>
    <w:rsid w:val="00A340FD"/>
    <w:rPr>
      <w:rFonts w:ascii="Symbol" w:hAnsi="Symbol"/>
      <w:color w:val="auto"/>
    </w:rPr>
  </w:style>
  <w:style w:type="character" w:customStyle="1" w:styleId="WW8Num936z1">
    <w:name w:val="WW8Num936z1"/>
    <w:rsid w:val="00A340FD"/>
    <w:rPr>
      <w:rFonts w:ascii="Courier New" w:hAnsi="Courier New"/>
    </w:rPr>
  </w:style>
  <w:style w:type="character" w:customStyle="1" w:styleId="WW8Num936z2">
    <w:name w:val="WW8Num936z2"/>
    <w:rsid w:val="00A340FD"/>
    <w:rPr>
      <w:rFonts w:ascii="Wingdings" w:hAnsi="Wingdings"/>
    </w:rPr>
  </w:style>
  <w:style w:type="character" w:customStyle="1" w:styleId="WW8Num936z3">
    <w:name w:val="WW8Num936z3"/>
    <w:rsid w:val="00A340FD"/>
    <w:rPr>
      <w:rFonts w:ascii="Symbol" w:hAnsi="Symbol"/>
    </w:rPr>
  </w:style>
  <w:style w:type="character" w:customStyle="1" w:styleId="WW8Num937z0">
    <w:name w:val="WW8Num937z0"/>
    <w:rsid w:val="00A340FD"/>
    <w:rPr>
      <w:rFonts w:ascii="Symbol" w:hAnsi="Symbol"/>
    </w:rPr>
  </w:style>
  <w:style w:type="character" w:customStyle="1" w:styleId="WW8Num938z0">
    <w:name w:val="WW8Num938z0"/>
    <w:rsid w:val="00A340FD"/>
    <w:rPr>
      <w:rFonts w:ascii="Symbol" w:hAnsi="Symbol"/>
    </w:rPr>
  </w:style>
  <w:style w:type="character" w:customStyle="1" w:styleId="WW8Num939z0">
    <w:name w:val="WW8Num939z0"/>
    <w:rsid w:val="00A340FD"/>
    <w:rPr>
      <w:rFonts w:ascii="Symbol" w:hAnsi="Symbol" w:cs="Times New Roman"/>
    </w:rPr>
  </w:style>
  <w:style w:type="character" w:customStyle="1" w:styleId="WW8Num939z1">
    <w:name w:val="WW8Num939z1"/>
    <w:rsid w:val="00A340FD"/>
    <w:rPr>
      <w:rFonts w:ascii="Courier New" w:hAnsi="Courier New" w:cs="Courier New"/>
    </w:rPr>
  </w:style>
  <w:style w:type="character" w:customStyle="1" w:styleId="WW8Num939z2">
    <w:name w:val="WW8Num939z2"/>
    <w:rsid w:val="00A340FD"/>
    <w:rPr>
      <w:rFonts w:ascii="Wingdings" w:hAnsi="Wingdings" w:cs="Times New Roman"/>
    </w:rPr>
  </w:style>
  <w:style w:type="character" w:customStyle="1" w:styleId="WW8Num941z0">
    <w:name w:val="WW8Num941z0"/>
    <w:rsid w:val="00A340FD"/>
    <w:rPr>
      <w:rFonts w:ascii="Symbol" w:hAnsi="Symbol"/>
    </w:rPr>
  </w:style>
  <w:style w:type="character" w:customStyle="1" w:styleId="WW8Num941z1">
    <w:name w:val="WW8Num941z1"/>
    <w:rsid w:val="00A340FD"/>
    <w:rPr>
      <w:rFonts w:ascii="Courier New" w:hAnsi="Courier New"/>
    </w:rPr>
  </w:style>
  <w:style w:type="character" w:customStyle="1" w:styleId="WW8Num941z2">
    <w:name w:val="WW8Num941z2"/>
    <w:rsid w:val="00A340FD"/>
    <w:rPr>
      <w:rFonts w:ascii="Wingdings" w:hAnsi="Wingdings"/>
    </w:rPr>
  </w:style>
  <w:style w:type="character" w:customStyle="1" w:styleId="WW8Num942z0">
    <w:name w:val="WW8Num942z0"/>
    <w:rsid w:val="00A340FD"/>
    <w:rPr>
      <w:rFonts w:ascii="Symbol" w:hAnsi="Symbol"/>
    </w:rPr>
  </w:style>
  <w:style w:type="character" w:customStyle="1" w:styleId="WW8Num942z1">
    <w:name w:val="WW8Num942z1"/>
    <w:rsid w:val="00A340FD"/>
    <w:rPr>
      <w:rFonts w:ascii="Courier New" w:hAnsi="Courier New" w:cs="Courier New"/>
    </w:rPr>
  </w:style>
  <w:style w:type="character" w:customStyle="1" w:styleId="WW8Num942z2">
    <w:name w:val="WW8Num942z2"/>
    <w:rsid w:val="00A340FD"/>
    <w:rPr>
      <w:rFonts w:ascii="Wingdings" w:hAnsi="Wingdings"/>
    </w:rPr>
  </w:style>
  <w:style w:type="character" w:customStyle="1" w:styleId="WW8Num945z0">
    <w:name w:val="WW8Num945z0"/>
    <w:rsid w:val="00A340FD"/>
    <w:rPr>
      <w:rFonts w:ascii="Courier New" w:hAnsi="Courier New" w:cs="Courier New"/>
    </w:rPr>
  </w:style>
  <w:style w:type="character" w:customStyle="1" w:styleId="WW8Num945z2">
    <w:name w:val="WW8Num945z2"/>
    <w:rsid w:val="00A340FD"/>
    <w:rPr>
      <w:rFonts w:ascii="Wingdings" w:hAnsi="Wingdings"/>
    </w:rPr>
  </w:style>
  <w:style w:type="character" w:customStyle="1" w:styleId="WW8Num945z3">
    <w:name w:val="WW8Num945z3"/>
    <w:rsid w:val="00A340FD"/>
    <w:rPr>
      <w:rFonts w:ascii="Symbol" w:hAnsi="Symbol"/>
    </w:rPr>
  </w:style>
  <w:style w:type="character" w:customStyle="1" w:styleId="WW8Num947z0">
    <w:name w:val="WW8Num947z0"/>
    <w:rsid w:val="00A340FD"/>
    <w:rPr>
      <w:rFonts w:ascii="Symbol" w:hAnsi="Symbol"/>
    </w:rPr>
  </w:style>
  <w:style w:type="character" w:customStyle="1" w:styleId="WW8Num950z0">
    <w:name w:val="WW8Num950z0"/>
    <w:rsid w:val="00A340FD"/>
    <w:rPr>
      <w:rFonts w:ascii="Times New Roman" w:hAnsi="Times New Roman" w:cs="Times New Roman"/>
    </w:rPr>
  </w:style>
  <w:style w:type="character" w:customStyle="1" w:styleId="WW8Num950z1">
    <w:name w:val="WW8Num950z1"/>
    <w:rsid w:val="00A340FD"/>
    <w:rPr>
      <w:rFonts w:ascii="Courier New" w:hAnsi="Courier New"/>
    </w:rPr>
  </w:style>
  <w:style w:type="character" w:customStyle="1" w:styleId="WW8Num950z2">
    <w:name w:val="WW8Num950z2"/>
    <w:rsid w:val="00A340FD"/>
    <w:rPr>
      <w:rFonts w:ascii="Wingdings" w:hAnsi="Wingdings"/>
    </w:rPr>
  </w:style>
  <w:style w:type="character" w:customStyle="1" w:styleId="WW8Num950z3">
    <w:name w:val="WW8Num950z3"/>
    <w:rsid w:val="00A340FD"/>
    <w:rPr>
      <w:rFonts w:ascii="Symbol" w:hAnsi="Symbol"/>
    </w:rPr>
  </w:style>
  <w:style w:type="character" w:customStyle="1" w:styleId="WW8Num951z1">
    <w:name w:val="WW8Num951z1"/>
    <w:rsid w:val="00A340FD"/>
    <w:rPr>
      <w:b/>
    </w:rPr>
  </w:style>
  <w:style w:type="character" w:customStyle="1" w:styleId="WW8Num952z0">
    <w:name w:val="WW8Num952z0"/>
    <w:rsid w:val="00A340FD"/>
    <w:rPr>
      <w:rFonts w:ascii="Times New Roman" w:hAnsi="Times New Roman"/>
    </w:rPr>
  </w:style>
  <w:style w:type="character" w:customStyle="1" w:styleId="WW8Num954z0">
    <w:name w:val="WW8Num954z0"/>
    <w:rsid w:val="00A340FD"/>
    <w:rPr>
      <w:rFonts w:ascii="Times New Roman" w:hAnsi="Times New Roman"/>
    </w:rPr>
  </w:style>
  <w:style w:type="character" w:customStyle="1" w:styleId="WW8Num956z0">
    <w:name w:val="WW8Num956z0"/>
    <w:rsid w:val="00A340FD"/>
    <w:rPr>
      <w:rFonts w:ascii="Wingdings" w:hAnsi="Wingdings"/>
    </w:rPr>
  </w:style>
  <w:style w:type="character" w:customStyle="1" w:styleId="WW8Num957z0">
    <w:name w:val="WW8Num95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59z0">
    <w:name w:val="WW8Num959z0"/>
    <w:rsid w:val="00A340FD"/>
    <w:rPr>
      <w:rFonts w:ascii="Times New Roman" w:hAnsi="Times New Roman"/>
    </w:rPr>
  </w:style>
  <w:style w:type="character" w:customStyle="1" w:styleId="WW8Num962z0">
    <w:name w:val="WW8Num962z0"/>
    <w:rsid w:val="00A340FD"/>
    <w:rPr>
      <w:rFonts w:ascii="Times New Roman" w:hAnsi="Times New Roman"/>
    </w:rPr>
  </w:style>
  <w:style w:type="character" w:customStyle="1" w:styleId="WW8Num963z0">
    <w:name w:val="WW8Num96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965z0">
    <w:name w:val="WW8Num965z0"/>
    <w:rsid w:val="00A340FD"/>
    <w:rPr>
      <w:rFonts w:ascii="Courier New" w:hAnsi="Courier New" w:cs="Courier New"/>
    </w:rPr>
  </w:style>
  <w:style w:type="character" w:customStyle="1" w:styleId="WW8Num965z2">
    <w:name w:val="WW8Num965z2"/>
    <w:rsid w:val="00A340FD"/>
    <w:rPr>
      <w:rFonts w:ascii="Wingdings" w:hAnsi="Wingdings"/>
    </w:rPr>
  </w:style>
  <w:style w:type="character" w:customStyle="1" w:styleId="WW8Num965z3">
    <w:name w:val="WW8Num965z3"/>
    <w:rsid w:val="00A340FD"/>
    <w:rPr>
      <w:rFonts w:ascii="Symbol" w:hAnsi="Symbol"/>
    </w:rPr>
  </w:style>
  <w:style w:type="character" w:customStyle="1" w:styleId="WW8Num966z0">
    <w:name w:val="WW8Num966z0"/>
    <w:rsid w:val="00A340FD"/>
    <w:rPr>
      <w:rFonts w:ascii="Arial" w:hAnsi="Arial"/>
      <w:b/>
      <w:i w:val="0"/>
      <w:sz w:val="24"/>
      <w:u w:val="none"/>
    </w:rPr>
  </w:style>
  <w:style w:type="character" w:customStyle="1" w:styleId="WW8Num968z0">
    <w:name w:val="WW8Num96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8Num971z0">
    <w:name w:val="WW8Num971z0"/>
    <w:rsid w:val="00A340FD"/>
    <w:rPr>
      <w:rFonts w:ascii="Symbol" w:hAnsi="Symbol"/>
    </w:rPr>
  </w:style>
  <w:style w:type="character" w:customStyle="1" w:styleId="WW8Num974z0">
    <w:name w:val="WW8Num974z0"/>
    <w:rsid w:val="00A340FD"/>
    <w:rPr>
      <w:rFonts w:ascii="Symbol" w:hAnsi="Symbol"/>
    </w:rPr>
  </w:style>
  <w:style w:type="character" w:customStyle="1" w:styleId="WW8Num976z0">
    <w:name w:val="WW8Num976z0"/>
    <w:rsid w:val="00A340FD"/>
    <w:rPr>
      <w:rFonts w:ascii="Symbol" w:hAnsi="Symbol"/>
      <w:sz w:val="24"/>
    </w:rPr>
  </w:style>
  <w:style w:type="character" w:customStyle="1" w:styleId="WW8Num978z0">
    <w:name w:val="WW8Num978z0"/>
    <w:rsid w:val="00A340FD"/>
    <w:rPr>
      <w:rFonts w:ascii="Symbol" w:hAnsi="Symbol"/>
    </w:rPr>
  </w:style>
  <w:style w:type="character" w:customStyle="1" w:styleId="WW8Num979z0">
    <w:name w:val="WW8Num979z0"/>
    <w:rsid w:val="00A340FD"/>
    <w:rPr>
      <w:b/>
    </w:rPr>
  </w:style>
  <w:style w:type="character" w:customStyle="1" w:styleId="WW8Num980z0">
    <w:name w:val="WW8Num980z0"/>
    <w:rsid w:val="00A340FD"/>
    <w:rPr>
      <w:rFonts w:ascii="Symbol" w:hAnsi="Symbol"/>
    </w:rPr>
  </w:style>
  <w:style w:type="character" w:customStyle="1" w:styleId="WW8Num982z0">
    <w:name w:val="WW8Num982z0"/>
    <w:rsid w:val="00A340FD"/>
    <w:rPr>
      <w:rFonts w:ascii="Symbol" w:hAnsi="Symbol"/>
    </w:rPr>
  </w:style>
  <w:style w:type="character" w:customStyle="1" w:styleId="WW8Num982z1">
    <w:name w:val="WW8Num982z1"/>
    <w:rsid w:val="00A340FD"/>
    <w:rPr>
      <w:rFonts w:ascii="Courier New" w:hAnsi="Courier New"/>
    </w:rPr>
  </w:style>
  <w:style w:type="character" w:customStyle="1" w:styleId="WW8Num982z2">
    <w:name w:val="WW8Num982z2"/>
    <w:rsid w:val="00A340FD"/>
    <w:rPr>
      <w:rFonts w:ascii="Wingdings" w:hAnsi="Wingdings"/>
    </w:rPr>
  </w:style>
  <w:style w:type="character" w:customStyle="1" w:styleId="WW8Num983z0">
    <w:name w:val="WW8Num98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86z0">
    <w:name w:val="WW8Num986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88z0">
    <w:name w:val="WW8Num988z0"/>
    <w:rsid w:val="00A340FD"/>
    <w:rPr>
      <w:rFonts w:ascii="Times New Roman" w:hAnsi="Times New Roman" w:cs="Times New Roman"/>
    </w:rPr>
  </w:style>
  <w:style w:type="character" w:customStyle="1" w:styleId="WW8Num988z1">
    <w:name w:val="WW8Num988z1"/>
    <w:rsid w:val="00A340FD"/>
    <w:rPr>
      <w:rFonts w:ascii="Courier New" w:hAnsi="Courier New"/>
    </w:rPr>
  </w:style>
  <w:style w:type="character" w:customStyle="1" w:styleId="WW8Num988z2">
    <w:name w:val="WW8Num988z2"/>
    <w:rsid w:val="00A340FD"/>
    <w:rPr>
      <w:rFonts w:ascii="Wingdings" w:hAnsi="Wingdings"/>
    </w:rPr>
  </w:style>
  <w:style w:type="character" w:customStyle="1" w:styleId="WW8Num988z3">
    <w:name w:val="WW8Num988z3"/>
    <w:rsid w:val="00A340FD"/>
    <w:rPr>
      <w:rFonts w:ascii="Symbol" w:hAnsi="Symbol"/>
    </w:rPr>
  </w:style>
  <w:style w:type="character" w:customStyle="1" w:styleId="WW8Num989z0">
    <w:name w:val="WW8Num989z0"/>
    <w:rsid w:val="00A340FD"/>
    <w:rPr>
      <w:rFonts w:ascii="Symbol" w:hAnsi="Symbol"/>
    </w:rPr>
  </w:style>
  <w:style w:type="character" w:customStyle="1" w:styleId="WW8Num989z1">
    <w:name w:val="WW8Num989z1"/>
    <w:rsid w:val="00A340FD"/>
    <w:rPr>
      <w:rFonts w:ascii="Symbol" w:hAnsi="Symbol"/>
      <w:color w:val="auto"/>
    </w:rPr>
  </w:style>
  <w:style w:type="character" w:customStyle="1" w:styleId="WW8Num989z2">
    <w:name w:val="WW8Num989z2"/>
    <w:rsid w:val="00A340FD"/>
    <w:rPr>
      <w:rFonts w:ascii="Wingdings" w:hAnsi="Wingdings"/>
    </w:rPr>
  </w:style>
  <w:style w:type="character" w:customStyle="1" w:styleId="WW8Num989z4">
    <w:name w:val="WW8Num989z4"/>
    <w:rsid w:val="00A340FD"/>
    <w:rPr>
      <w:rFonts w:ascii="Courier New" w:hAnsi="Courier New" w:cs="Courier New"/>
    </w:rPr>
  </w:style>
  <w:style w:type="character" w:customStyle="1" w:styleId="WW8Num993z0">
    <w:name w:val="WW8Num993z0"/>
    <w:rsid w:val="00A340FD"/>
    <w:rPr>
      <w:rFonts w:ascii="Arial" w:hAnsi="Arial"/>
      <w:b/>
      <w:i w:val="0"/>
      <w:sz w:val="24"/>
      <w:u w:val="none"/>
    </w:rPr>
  </w:style>
  <w:style w:type="character" w:customStyle="1" w:styleId="WW8Num994z0">
    <w:name w:val="WW8Num994z0"/>
    <w:rsid w:val="00A340FD"/>
    <w:rPr>
      <w:b/>
    </w:rPr>
  </w:style>
  <w:style w:type="character" w:customStyle="1" w:styleId="WW8Num995z0">
    <w:name w:val="WW8Num995z0"/>
    <w:rsid w:val="00A340FD"/>
    <w:rPr>
      <w:rFonts w:ascii="Symbol" w:hAnsi="Symbol"/>
    </w:rPr>
  </w:style>
  <w:style w:type="character" w:customStyle="1" w:styleId="WW8Num998z0">
    <w:name w:val="WW8Num998z0"/>
    <w:rsid w:val="00A340FD"/>
    <w:rPr>
      <w:rFonts w:ascii="Symbol" w:hAnsi="Symbol"/>
    </w:rPr>
  </w:style>
  <w:style w:type="character" w:customStyle="1" w:styleId="WW8Num998z1">
    <w:name w:val="WW8Num998z1"/>
    <w:rsid w:val="00A340FD"/>
    <w:rPr>
      <w:rFonts w:ascii="Courier New" w:hAnsi="Courier New" w:cs="Courier New"/>
    </w:rPr>
  </w:style>
  <w:style w:type="character" w:customStyle="1" w:styleId="WW8Num998z2">
    <w:name w:val="WW8Num998z2"/>
    <w:rsid w:val="00A340FD"/>
    <w:rPr>
      <w:rFonts w:ascii="Wingdings" w:hAnsi="Wingdings"/>
    </w:rPr>
  </w:style>
  <w:style w:type="character" w:customStyle="1" w:styleId="WW8Num1000z0">
    <w:name w:val="WW8Num1000z0"/>
    <w:rsid w:val="00A340FD"/>
    <w:rPr>
      <w:rFonts w:ascii="Times New Roman" w:eastAsia="Times New Roman" w:hAnsi="Times New Roman" w:cs="Times New Roman"/>
    </w:rPr>
  </w:style>
  <w:style w:type="character" w:customStyle="1" w:styleId="WW8Num1000z1">
    <w:name w:val="WW8Num1000z1"/>
    <w:rsid w:val="00A340FD"/>
    <w:rPr>
      <w:rFonts w:ascii="Courier New" w:hAnsi="Courier New"/>
    </w:rPr>
  </w:style>
  <w:style w:type="character" w:customStyle="1" w:styleId="WW8Num1000z2">
    <w:name w:val="WW8Num1000z2"/>
    <w:rsid w:val="00A340FD"/>
    <w:rPr>
      <w:rFonts w:ascii="Wingdings" w:hAnsi="Wingdings"/>
    </w:rPr>
  </w:style>
  <w:style w:type="character" w:customStyle="1" w:styleId="WW8Num1000z3">
    <w:name w:val="WW8Num1000z3"/>
    <w:rsid w:val="00A340FD"/>
    <w:rPr>
      <w:rFonts w:ascii="Symbol" w:hAnsi="Symbol"/>
    </w:rPr>
  </w:style>
  <w:style w:type="character" w:customStyle="1" w:styleId="WW8Num1002z0">
    <w:name w:val="WW8Num1002z0"/>
    <w:rsid w:val="00A340FD"/>
    <w:rPr>
      <w:rFonts w:ascii="Times New Roman" w:hAnsi="Times New Roman"/>
    </w:rPr>
  </w:style>
  <w:style w:type="character" w:customStyle="1" w:styleId="WW8Num1003z0">
    <w:name w:val="WW8Num1003z0"/>
    <w:rsid w:val="00A340FD"/>
    <w:rPr>
      <w:rFonts w:ascii="Symbol" w:hAnsi="Symbol"/>
      <w:sz w:val="16"/>
    </w:rPr>
  </w:style>
  <w:style w:type="character" w:customStyle="1" w:styleId="WW8Num1004z0">
    <w:name w:val="WW8Num1004z0"/>
    <w:rsid w:val="00A340FD"/>
    <w:rPr>
      <w:rFonts w:ascii="Symbol" w:hAnsi="Symbol"/>
    </w:rPr>
  </w:style>
  <w:style w:type="character" w:customStyle="1" w:styleId="WW8Num1005z0">
    <w:name w:val="WW8Num1005z0"/>
    <w:rsid w:val="00A340FD"/>
    <w:rPr>
      <w:rFonts w:ascii="Times New Roman" w:hAnsi="Times New Roman" w:cs="Times New Roman"/>
    </w:rPr>
  </w:style>
  <w:style w:type="character" w:customStyle="1" w:styleId="WW8Num1005z1">
    <w:name w:val="WW8Num1005z1"/>
    <w:rsid w:val="00A340FD"/>
    <w:rPr>
      <w:rFonts w:ascii="Courier New" w:hAnsi="Courier New"/>
    </w:rPr>
  </w:style>
  <w:style w:type="character" w:customStyle="1" w:styleId="WW8Num1005z2">
    <w:name w:val="WW8Num1005z2"/>
    <w:rsid w:val="00A340FD"/>
    <w:rPr>
      <w:rFonts w:ascii="Wingdings" w:hAnsi="Wingdings"/>
    </w:rPr>
  </w:style>
  <w:style w:type="character" w:customStyle="1" w:styleId="WW8Num1005z3">
    <w:name w:val="WW8Num1005z3"/>
    <w:rsid w:val="00A340FD"/>
    <w:rPr>
      <w:rFonts w:ascii="Symbol" w:hAnsi="Symbol"/>
    </w:rPr>
  </w:style>
  <w:style w:type="character" w:customStyle="1" w:styleId="WW8Num1006z0">
    <w:name w:val="WW8Num1006z0"/>
    <w:rsid w:val="00A340FD"/>
    <w:rPr>
      <w:rFonts w:ascii="Times New Roman" w:hAnsi="Times New Roman"/>
    </w:rPr>
  </w:style>
  <w:style w:type="character" w:customStyle="1" w:styleId="WW8Num1007z0">
    <w:name w:val="WW8Num1007z0"/>
    <w:rsid w:val="00A340FD"/>
    <w:rPr>
      <w:rFonts w:ascii="Symbol" w:hAnsi="Symbol"/>
    </w:rPr>
  </w:style>
  <w:style w:type="character" w:customStyle="1" w:styleId="WW8Num1007z1">
    <w:name w:val="WW8Num1007z1"/>
    <w:rsid w:val="00A340FD"/>
    <w:rPr>
      <w:rFonts w:ascii="Courier New" w:hAnsi="Courier New"/>
    </w:rPr>
  </w:style>
  <w:style w:type="character" w:customStyle="1" w:styleId="WW8Num1007z2">
    <w:name w:val="WW8Num1007z2"/>
    <w:rsid w:val="00A340FD"/>
    <w:rPr>
      <w:rFonts w:ascii="Wingdings" w:hAnsi="Wingdings"/>
    </w:rPr>
  </w:style>
  <w:style w:type="character" w:customStyle="1" w:styleId="WW8Num1011z0">
    <w:name w:val="WW8Num1011z0"/>
    <w:rsid w:val="00A340FD"/>
    <w:rPr>
      <w:rFonts w:ascii="Symbol" w:hAnsi="Symbol"/>
    </w:rPr>
  </w:style>
  <w:style w:type="character" w:customStyle="1" w:styleId="WW8Num1012z0">
    <w:name w:val="WW8Num1012z0"/>
    <w:rsid w:val="00A340FD"/>
    <w:rPr>
      <w:rFonts w:ascii="Symbol" w:hAnsi="Symbol"/>
    </w:rPr>
  </w:style>
  <w:style w:type="character" w:customStyle="1" w:styleId="WW8Num1013z0">
    <w:name w:val="WW8Num1013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8Num1014z0">
    <w:name w:val="WW8Num1014z0"/>
    <w:rsid w:val="00A340FD"/>
    <w:rPr>
      <w:rFonts w:ascii="Symbol" w:hAnsi="Symbol"/>
    </w:rPr>
  </w:style>
  <w:style w:type="character" w:customStyle="1" w:styleId="WW8Num1014z1">
    <w:name w:val="WW8Num1014z1"/>
    <w:rsid w:val="00A340FD"/>
    <w:rPr>
      <w:rFonts w:ascii="Courier New" w:hAnsi="Courier New" w:cs="Courier New"/>
    </w:rPr>
  </w:style>
  <w:style w:type="character" w:customStyle="1" w:styleId="WW8Num1014z2">
    <w:name w:val="WW8Num1014z2"/>
    <w:rsid w:val="00A340FD"/>
    <w:rPr>
      <w:rFonts w:ascii="Wingdings" w:hAnsi="Wingdings"/>
    </w:rPr>
  </w:style>
  <w:style w:type="character" w:customStyle="1" w:styleId="WW8Num1016z0">
    <w:name w:val="WW8Num1016z0"/>
    <w:rsid w:val="00A340FD"/>
    <w:rPr>
      <w:rFonts w:ascii="Symbol" w:hAnsi="Symbol"/>
    </w:rPr>
  </w:style>
  <w:style w:type="character" w:customStyle="1" w:styleId="WW8Num1020z1">
    <w:name w:val="WW8Num1020z1"/>
    <w:rsid w:val="00A340FD"/>
    <w:rPr>
      <w:rFonts w:ascii="Courier New" w:hAnsi="Courier New"/>
    </w:rPr>
  </w:style>
  <w:style w:type="character" w:customStyle="1" w:styleId="WW8Num1020z2">
    <w:name w:val="WW8Num1020z2"/>
    <w:rsid w:val="00A340FD"/>
    <w:rPr>
      <w:rFonts w:ascii="Wingdings" w:hAnsi="Wingdings"/>
    </w:rPr>
  </w:style>
  <w:style w:type="character" w:customStyle="1" w:styleId="WW8Num1020z3">
    <w:name w:val="WW8Num1020z3"/>
    <w:rsid w:val="00A340FD"/>
    <w:rPr>
      <w:rFonts w:ascii="Symbol" w:hAnsi="Symbol"/>
    </w:rPr>
  </w:style>
  <w:style w:type="character" w:customStyle="1" w:styleId="WW8Num1021z0">
    <w:name w:val="WW8Num1021z0"/>
    <w:rsid w:val="00A340FD"/>
    <w:rPr>
      <w:b/>
      <w:i w:val="0"/>
    </w:rPr>
  </w:style>
  <w:style w:type="character" w:customStyle="1" w:styleId="WW8Num1022z0">
    <w:name w:val="WW8Num1022z0"/>
    <w:rsid w:val="00A340FD"/>
    <w:rPr>
      <w:b/>
      <w:i w:val="0"/>
      <w:sz w:val="24"/>
    </w:rPr>
  </w:style>
  <w:style w:type="character" w:customStyle="1" w:styleId="WW8Num1025z0">
    <w:name w:val="WW8Num1025z0"/>
    <w:rsid w:val="00A340FD"/>
    <w:rPr>
      <w:rFonts w:ascii="Symbol" w:hAnsi="Symbol"/>
    </w:rPr>
  </w:style>
  <w:style w:type="character" w:customStyle="1" w:styleId="WW8Num1027z0">
    <w:name w:val="WW8Num1027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029z0">
    <w:name w:val="WW8Num102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030z0">
    <w:name w:val="WW8Num1030z0"/>
    <w:rsid w:val="00A340FD"/>
    <w:rPr>
      <w:rFonts w:ascii="Symbol" w:hAnsi="Symbol"/>
      <w:sz w:val="16"/>
    </w:rPr>
  </w:style>
  <w:style w:type="character" w:customStyle="1" w:styleId="WW8Num1030z1">
    <w:name w:val="WW8Num1030z1"/>
    <w:rsid w:val="00A340FD"/>
    <w:rPr>
      <w:rFonts w:ascii="Courier New" w:hAnsi="Courier New"/>
    </w:rPr>
  </w:style>
  <w:style w:type="character" w:customStyle="1" w:styleId="WW8Num1030z2">
    <w:name w:val="WW8Num1030z2"/>
    <w:rsid w:val="00A340FD"/>
    <w:rPr>
      <w:rFonts w:ascii="Wingdings" w:hAnsi="Wingdings"/>
    </w:rPr>
  </w:style>
  <w:style w:type="character" w:customStyle="1" w:styleId="WW8Num1030z3">
    <w:name w:val="WW8Num1030z3"/>
    <w:rsid w:val="00A340FD"/>
    <w:rPr>
      <w:rFonts w:ascii="Symbol" w:hAnsi="Symbol"/>
    </w:rPr>
  </w:style>
  <w:style w:type="character" w:customStyle="1" w:styleId="WW8Num1031z0">
    <w:name w:val="WW8Num1031z0"/>
    <w:rsid w:val="00A340FD"/>
    <w:rPr>
      <w:rFonts w:ascii="Times New Roman" w:hAnsi="Times New Roman" w:cs="Times New Roman"/>
    </w:rPr>
  </w:style>
  <w:style w:type="character" w:customStyle="1" w:styleId="WW8Num1031z1">
    <w:name w:val="WW8Num1031z1"/>
    <w:rsid w:val="00A340FD"/>
    <w:rPr>
      <w:rFonts w:ascii="Courier New" w:hAnsi="Courier New"/>
    </w:rPr>
  </w:style>
  <w:style w:type="character" w:customStyle="1" w:styleId="WW8Num1031z2">
    <w:name w:val="WW8Num1031z2"/>
    <w:rsid w:val="00A340FD"/>
    <w:rPr>
      <w:rFonts w:ascii="Wingdings" w:hAnsi="Wingdings"/>
    </w:rPr>
  </w:style>
  <w:style w:type="character" w:customStyle="1" w:styleId="WW8Num1031z3">
    <w:name w:val="WW8Num1031z3"/>
    <w:rsid w:val="00A340FD"/>
    <w:rPr>
      <w:rFonts w:ascii="Symbol" w:hAnsi="Symbol"/>
    </w:rPr>
  </w:style>
  <w:style w:type="character" w:customStyle="1" w:styleId="WW8Num1032z0">
    <w:name w:val="WW8Num1032z0"/>
    <w:rsid w:val="00A340FD"/>
    <w:rPr>
      <w:rFonts w:ascii="Symbol" w:hAnsi="Symbol" w:cs="Times New Roman"/>
    </w:rPr>
  </w:style>
  <w:style w:type="character" w:customStyle="1" w:styleId="WW8Num1032z1">
    <w:name w:val="WW8Num1032z1"/>
    <w:rsid w:val="00A340FD"/>
    <w:rPr>
      <w:rFonts w:ascii="Courier New" w:hAnsi="Courier New" w:cs="Courier New"/>
    </w:rPr>
  </w:style>
  <w:style w:type="character" w:customStyle="1" w:styleId="WW8Num1032z2">
    <w:name w:val="WW8Num1032z2"/>
    <w:rsid w:val="00A340FD"/>
    <w:rPr>
      <w:rFonts w:ascii="Wingdings" w:hAnsi="Wingdings" w:cs="Times New Roman"/>
    </w:rPr>
  </w:style>
  <w:style w:type="character" w:customStyle="1" w:styleId="WW8Num1033z0">
    <w:name w:val="WW8Num1033z0"/>
    <w:rsid w:val="00A340FD"/>
    <w:rPr>
      <w:rFonts w:ascii="Symbol" w:hAnsi="Symbol"/>
      <w:sz w:val="16"/>
    </w:rPr>
  </w:style>
  <w:style w:type="character" w:customStyle="1" w:styleId="WW8Num1033z1">
    <w:name w:val="WW8Num1033z1"/>
    <w:rsid w:val="00A340FD"/>
    <w:rPr>
      <w:rFonts w:ascii="Courier New" w:hAnsi="Courier New"/>
    </w:rPr>
  </w:style>
  <w:style w:type="character" w:customStyle="1" w:styleId="WW8Num1033z2">
    <w:name w:val="WW8Num1033z2"/>
    <w:rsid w:val="00A340FD"/>
    <w:rPr>
      <w:rFonts w:ascii="Wingdings" w:hAnsi="Wingdings"/>
    </w:rPr>
  </w:style>
  <w:style w:type="character" w:customStyle="1" w:styleId="WW8Num1033z3">
    <w:name w:val="WW8Num1033z3"/>
    <w:rsid w:val="00A340FD"/>
    <w:rPr>
      <w:rFonts w:ascii="Symbol" w:hAnsi="Symbol"/>
    </w:rPr>
  </w:style>
  <w:style w:type="character" w:customStyle="1" w:styleId="WW8Num1034z0">
    <w:name w:val="WW8Num1034z0"/>
    <w:rsid w:val="00A340FD"/>
    <w:rPr>
      <w:rFonts w:ascii="Symbol" w:hAnsi="Symbol"/>
      <w:sz w:val="16"/>
    </w:rPr>
  </w:style>
  <w:style w:type="character" w:customStyle="1" w:styleId="WW8Num1034z1">
    <w:name w:val="WW8Num1034z1"/>
    <w:rsid w:val="00A340FD"/>
    <w:rPr>
      <w:rFonts w:ascii="Symbol" w:hAnsi="Symbol" w:cs="StarSymbol"/>
      <w:sz w:val="18"/>
      <w:szCs w:val="18"/>
    </w:rPr>
  </w:style>
  <w:style w:type="character" w:customStyle="1" w:styleId="WW8Num1036z0">
    <w:name w:val="WW8Num1036z0"/>
    <w:rsid w:val="00A340FD"/>
    <w:rPr>
      <w:rFonts w:ascii="Times New Roman" w:hAnsi="Times New Roman" w:cs="Times New Roman"/>
    </w:rPr>
  </w:style>
  <w:style w:type="character" w:customStyle="1" w:styleId="WW8Num1036z1">
    <w:name w:val="WW8Num1036z1"/>
    <w:rsid w:val="00A340FD"/>
    <w:rPr>
      <w:rFonts w:ascii="Courier New" w:hAnsi="Courier New"/>
    </w:rPr>
  </w:style>
  <w:style w:type="character" w:customStyle="1" w:styleId="WW8Num1036z2">
    <w:name w:val="WW8Num1036z2"/>
    <w:rsid w:val="00A340FD"/>
    <w:rPr>
      <w:rFonts w:ascii="Wingdings" w:hAnsi="Wingdings"/>
    </w:rPr>
  </w:style>
  <w:style w:type="character" w:customStyle="1" w:styleId="WW8Num1036z3">
    <w:name w:val="WW8Num1036z3"/>
    <w:rsid w:val="00A340FD"/>
    <w:rPr>
      <w:rFonts w:ascii="Symbol" w:hAnsi="Symbol"/>
    </w:rPr>
  </w:style>
  <w:style w:type="character" w:customStyle="1" w:styleId="WW8Num1037z0">
    <w:name w:val="WW8Num1037z0"/>
    <w:rsid w:val="00A340FD"/>
    <w:rPr>
      <w:rFonts w:ascii="Symbol" w:hAnsi="Symbol"/>
    </w:rPr>
  </w:style>
  <w:style w:type="character" w:customStyle="1" w:styleId="WW8Num1037z1">
    <w:name w:val="WW8Num1037z1"/>
    <w:rsid w:val="00A340FD"/>
    <w:rPr>
      <w:rFonts w:ascii="Courier New" w:hAnsi="Courier New"/>
    </w:rPr>
  </w:style>
  <w:style w:type="character" w:customStyle="1" w:styleId="WW8Num1037z2">
    <w:name w:val="WW8Num1037z2"/>
    <w:rsid w:val="00A340FD"/>
    <w:rPr>
      <w:rFonts w:ascii="Wingdings" w:hAnsi="Wingdings"/>
    </w:rPr>
  </w:style>
  <w:style w:type="character" w:customStyle="1" w:styleId="WW8Num1039z0">
    <w:name w:val="WW8Num1039z0"/>
    <w:rsid w:val="00A340FD"/>
    <w:rPr>
      <w:rFonts w:ascii="Symbol" w:hAnsi="Symbol"/>
    </w:rPr>
  </w:style>
  <w:style w:type="character" w:customStyle="1" w:styleId="WW8Num1042z0">
    <w:name w:val="WW8Num1042z0"/>
    <w:rsid w:val="00A340FD"/>
    <w:rPr>
      <w:rFonts w:ascii="Times New Roman" w:eastAsia="Times New Roman" w:hAnsi="Times New Roman"/>
      <w:i w:val="0"/>
    </w:rPr>
  </w:style>
  <w:style w:type="character" w:customStyle="1" w:styleId="WW8Num1042z1">
    <w:name w:val="WW8Num1042z1"/>
    <w:rsid w:val="00A340FD"/>
    <w:rPr>
      <w:rFonts w:ascii="Courier New" w:hAnsi="Courier New" w:cs="Courier New"/>
    </w:rPr>
  </w:style>
  <w:style w:type="character" w:customStyle="1" w:styleId="WW8Num1042z2">
    <w:name w:val="WW8Num1042z2"/>
    <w:rsid w:val="00A340FD"/>
    <w:rPr>
      <w:rFonts w:ascii="Wingdings" w:hAnsi="Wingdings" w:cs="Times New Roman"/>
    </w:rPr>
  </w:style>
  <w:style w:type="character" w:customStyle="1" w:styleId="WW8Num1042z3">
    <w:name w:val="WW8Num1042z3"/>
    <w:rsid w:val="00A340FD"/>
    <w:rPr>
      <w:rFonts w:ascii="Symbol" w:hAnsi="Symbol" w:cs="Times New Roman"/>
    </w:rPr>
  </w:style>
  <w:style w:type="character" w:customStyle="1" w:styleId="WW8Num1043z0">
    <w:name w:val="WW8Num1043z0"/>
    <w:rsid w:val="00A340FD"/>
    <w:rPr>
      <w:rFonts w:ascii="Courier New" w:hAnsi="Courier New"/>
    </w:rPr>
  </w:style>
  <w:style w:type="character" w:customStyle="1" w:styleId="WW8Num1043z2">
    <w:name w:val="WW8Num1043z2"/>
    <w:rsid w:val="00A340FD"/>
    <w:rPr>
      <w:rFonts w:ascii="Wingdings" w:hAnsi="Wingdings"/>
    </w:rPr>
  </w:style>
  <w:style w:type="character" w:customStyle="1" w:styleId="WW8Num1043z3">
    <w:name w:val="WW8Num1043z3"/>
    <w:rsid w:val="00A340FD"/>
    <w:rPr>
      <w:rFonts w:ascii="Symbol" w:hAnsi="Symbol"/>
    </w:rPr>
  </w:style>
  <w:style w:type="character" w:customStyle="1" w:styleId="WW8Num1044z1">
    <w:name w:val="WW8Num1044z1"/>
    <w:rsid w:val="00A340FD"/>
    <w:rPr>
      <w:rFonts w:ascii="Courier New" w:hAnsi="Courier New"/>
    </w:rPr>
  </w:style>
  <w:style w:type="character" w:customStyle="1" w:styleId="WW8Num1044z2">
    <w:name w:val="WW8Num1044z2"/>
    <w:rsid w:val="00A340FD"/>
    <w:rPr>
      <w:rFonts w:ascii="Wingdings" w:hAnsi="Wingdings"/>
    </w:rPr>
  </w:style>
  <w:style w:type="character" w:customStyle="1" w:styleId="WW8Num1044z3">
    <w:name w:val="WW8Num1044z3"/>
    <w:rsid w:val="00A340FD"/>
    <w:rPr>
      <w:rFonts w:ascii="Symbol" w:hAnsi="Symbol"/>
    </w:rPr>
  </w:style>
  <w:style w:type="character" w:customStyle="1" w:styleId="WW8Num1045z0">
    <w:name w:val="WW8Num1045z0"/>
    <w:rsid w:val="00A340FD"/>
    <w:rPr>
      <w:b/>
      <w:i w:val="0"/>
      <w:sz w:val="24"/>
    </w:rPr>
  </w:style>
  <w:style w:type="character" w:customStyle="1" w:styleId="WW8Num1049z0">
    <w:name w:val="WW8Num1049z0"/>
    <w:rsid w:val="00A340FD"/>
    <w:rPr>
      <w:rFonts w:ascii="Times New Roman" w:hAnsi="Times New Roman" w:cs="Times New Roman"/>
    </w:rPr>
  </w:style>
  <w:style w:type="character" w:customStyle="1" w:styleId="WW8Num1049z1">
    <w:name w:val="WW8Num1049z1"/>
    <w:rsid w:val="00A340FD"/>
    <w:rPr>
      <w:rFonts w:ascii="Courier New" w:hAnsi="Courier New"/>
    </w:rPr>
  </w:style>
  <w:style w:type="character" w:customStyle="1" w:styleId="WW8Num1049z2">
    <w:name w:val="WW8Num1049z2"/>
    <w:rsid w:val="00A340FD"/>
    <w:rPr>
      <w:rFonts w:ascii="Wingdings" w:hAnsi="Wingdings"/>
    </w:rPr>
  </w:style>
  <w:style w:type="character" w:customStyle="1" w:styleId="WW8Num1049z3">
    <w:name w:val="WW8Num1049z3"/>
    <w:rsid w:val="00A340FD"/>
    <w:rPr>
      <w:rFonts w:ascii="Symbol" w:hAnsi="Symbol"/>
    </w:rPr>
  </w:style>
  <w:style w:type="character" w:customStyle="1" w:styleId="WW8Num1050z0">
    <w:name w:val="WW8Num105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1z0">
    <w:name w:val="WW8Num1051z0"/>
    <w:rsid w:val="00A340FD"/>
    <w:rPr>
      <w:rFonts w:ascii="Symbol" w:hAnsi="Symbol"/>
    </w:rPr>
  </w:style>
  <w:style w:type="character" w:customStyle="1" w:styleId="WW8Num1052z0">
    <w:name w:val="WW8Num1052z0"/>
    <w:rsid w:val="00A340FD"/>
    <w:rPr>
      <w:rFonts w:ascii="Symbol" w:hAnsi="Symbol"/>
    </w:rPr>
  </w:style>
  <w:style w:type="character" w:customStyle="1" w:styleId="WW8Num1054z0">
    <w:name w:val="WW8Num1054z0"/>
    <w:rsid w:val="00A340FD"/>
    <w:rPr>
      <w:rFonts w:ascii="Times New Roman" w:hAnsi="Times New Roman"/>
    </w:rPr>
  </w:style>
  <w:style w:type="character" w:customStyle="1" w:styleId="WW8Num1055z0">
    <w:name w:val="WW8Num1055z0"/>
    <w:rsid w:val="00A340FD"/>
    <w:rPr>
      <w:rFonts w:ascii="Times New Roman" w:hAnsi="Times New Roman"/>
    </w:rPr>
  </w:style>
  <w:style w:type="character" w:customStyle="1" w:styleId="WW8Num1056z0">
    <w:name w:val="WW8Num105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A340FD"/>
    <w:rPr>
      <w:rFonts w:ascii="Courier New" w:hAnsi="Courier New"/>
    </w:rPr>
  </w:style>
  <w:style w:type="character" w:customStyle="1" w:styleId="WW8Num1057z2">
    <w:name w:val="WW8Num1057z2"/>
    <w:rsid w:val="00A340FD"/>
    <w:rPr>
      <w:rFonts w:ascii="Wingdings" w:hAnsi="Wingdings"/>
    </w:rPr>
  </w:style>
  <w:style w:type="character" w:customStyle="1" w:styleId="WW8Num1057z3">
    <w:name w:val="WW8Num1057z3"/>
    <w:rsid w:val="00A340FD"/>
    <w:rPr>
      <w:rFonts w:ascii="Symbol" w:hAnsi="Symbol"/>
    </w:rPr>
  </w:style>
  <w:style w:type="character" w:customStyle="1" w:styleId="WW8Num1058z0">
    <w:name w:val="WW8Num1058z0"/>
    <w:rsid w:val="00A340FD"/>
    <w:rPr>
      <w:rFonts w:ascii="Symbol" w:hAnsi="Symbol"/>
      <w:sz w:val="16"/>
    </w:rPr>
  </w:style>
  <w:style w:type="character" w:customStyle="1" w:styleId="WW8Num1058z1">
    <w:name w:val="WW8Num1058z1"/>
    <w:rsid w:val="00A340FD"/>
    <w:rPr>
      <w:rFonts w:ascii="Courier New" w:hAnsi="Courier New"/>
    </w:rPr>
  </w:style>
  <w:style w:type="character" w:customStyle="1" w:styleId="WW8Num1058z2">
    <w:name w:val="WW8Num1058z2"/>
    <w:rsid w:val="00A340FD"/>
    <w:rPr>
      <w:rFonts w:ascii="Wingdings" w:hAnsi="Wingdings"/>
    </w:rPr>
  </w:style>
  <w:style w:type="character" w:customStyle="1" w:styleId="WW8Num1058z3">
    <w:name w:val="WW8Num1058z3"/>
    <w:rsid w:val="00A340FD"/>
    <w:rPr>
      <w:rFonts w:ascii="Symbol" w:hAnsi="Symbol"/>
    </w:rPr>
  </w:style>
  <w:style w:type="character" w:customStyle="1" w:styleId="WW8Num1059z0">
    <w:name w:val="WW8Num1059z0"/>
    <w:rsid w:val="00A340FD"/>
    <w:rPr>
      <w:rFonts w:ascii="Courier New" w:hAnsi="Courier New" w:cs="Courier New"/>
    </w:rPr>
  </w:style>
  <w:style w:type="character" w:customStyle="1" w:styleId="WW8Num1059z2">
    <w:name w:val="WW8Num1059z2"/>
    <w:rsid w:val="00A340FD"/>
    <w:rPr>
      <w:rFonts w:ascii="Wingdings" w:hAnsi="Wingdings"/>
    </w:rPr>
  </w:style>
  <w:style w:type="character" w:customStyle="1" w:styleId="WW8Num1059z3">
    <w:name w:val="WW8Num1059z3"/>
    <w:rsid w:val="00A340FD"/>
    <w:rPr>
      <w:rFonts w:ascii="Symbol" w:hAnsi="Symbol"/>
    </w:rPr>
  </w:style>
  <w:style w:type="character" w:customStyle="1" w:styleId="WW8Num1061z0">
    <w:name w:val="WW8Num1061z0"/>
    <w:rsid w:val="00A340FD"/>
    <w:rPr>
      <w:rFonts w:ascii="Symbol" w:hAnsi="Symbol"/>
    </w:rPr>
  </w:style>
  <w:style w:type="character" w:customStyle="1" w:styleId="WW8Num1062z0">
    <w:name w:val="WW8Num1062z0"/>
    <w:rsid w:val="00A340FD"/>
    <w:rPr>
      <w:rFonts w:ascii="Times New Roman" w:hAnsi="Times New Roman"/>
    </w:rPr>
  </w:style>
  <w:style w:type="character" w:customStyle="1" w:styleId="WW8Num1063z0">
    <w:name w:val="WW8Num1063z0"/>
    <w:rsid w:val="00A340FD"/>
    <w:rPr>
      <w:rFonts w:ascii="Times New Roman" w:hAnsi="Times New Roman"/>
    </w:rPr>
  </w:style>
  <w:style w:type="character" w:customStyle="1" w:styleId="WW8Num1067z0">
    <w:name w:val="WW8Num1067z0"/>
    <w:rsid w:val="00A340FD"/>
    <w:rPr>
      <w:rFonts w:ascii="Symbol" w:hAnsi="Symbol"/>
    </w:rPr>
  </w:style>
  <w:style w:type="character" w:customStyle="1" w:styleId="WW8Num1068z0">
    <w:name w:val="WW8Num1068z0"/>
    <w:rsid w:val="00A340FD"/>
    <w:rPr>
      <w:rFonts w:ascii="Times New Roman" w:hAnsi="Times New Roman"/>
    </w:rPr>
  </w:style>
  <w:style w:type="character" w:customStyle="1" w:styleId="WW8Num1069z0">
    <w:name w:val="WW8Num1069z0"/>
    <w:rsid w:val="00A340FD"/>
    <w:rPr>
      <w:sz w:val="24"/>
    </w:rPr>
  </w:style>
  <w:style w:type="character" w:customStyle="1" w:styleId="WW8Num1070z0">
    <w:name w:val="WW8Num1070z0"/>
    <w:rsid w:val="00A340FD"/>
    <w:rPr>
      <w:rFonts w:ascii="Symbol" w:hAnsi="Symbol"/>
    </w:rPr>
  </w:style>
  <w:style w:type="character" w:customStyle="1" w:styleId="WW8Num1071z0">
    <w:name w:val="WW8Num1071z0"/>
    <w:rsid w:val="00A340FD"/>
    <w:rPr>
      <w:rFonts w:ascii="Symbol" w:hAnsi="Symbol"/>
    </w:rPr>
  </w:style>
  <w:style w:type="character" w:customStyle="1" w:styleId="WW8Num1072z0">
    <w:name w:val="WW8Num1072z0"/>
    <w:rsid w:val="00A340FD"/>
    <w:rPr>
      <w:b/>
    </w:rPr>
  </w:style>
  <w:style w:type="character" w:customStyle="1" w:styleId="WW8Num1072z2">
    <w:name w:val="WW8Num1072z2"/>
    <w:rsid w:val="00A340FD"/>
    <w:rPr>
      <w:b/>
      <w:i w:val="0"/>
      <w:sz w:val="22"/>
    </w:rPr>
  </w:style>
  <w:style w:type="character" w:customStyle="1" w:styleId="WW8Num1072z3">
    <w:name w:val="WW8Num1072z3"/>
    <w:rsid w:val="00A340FD"/>
    <w:rPr>
      <w:b w:val="0"/>
      <w:i w:val="0"/>
    </w:rPr>
  </w:style>
  <w:style w:type="character" w:customStyle="1" w:styleId="WW8Num1074z0">
    <w:name w:val="WW8Num1074z0"/>
    <w:rsid w:val="00A340FD"/>
    <w:rPr>
      <w:rFonts w:ascii="Times New Roman" w:hAnsi="Times New Roman"/>
    </w:rPr>
  </w:style>
  <w:style w:type="character" w:customStyle="1" w:styleId="WW8Num1075z0">
    <w:name w:val="WW8Num1075z0"/>
    <w:rsid w:val="00A340FD"/>
    <w:rPr>
      <w:rFonts w:ascii="Courier New" w:hAnsi="Courier New"/>
    </w:rPr>
  </w:style>
  <w:style w:type="character" w:customStyle="1" w:styleId="WW8Num1075z2">
    <w:name w:val="WW8Num1075z2"/>
    <w:rsid w:val="00A340FD"/>
    <w:rPr>
      <w:rFonts w:ascii="Wingdings" w:hAnsi="Wingdings"/>
    </w:rPr>
  </w:style>
  <w:style w:type="character" w:customStyle="1" w:styleId="WW8Num1075z3">
    <w:name w:val="WW8Num1075z3"/>
    <w:rsid w:val="00A340FD"/>
    <w:rPr>
      <w:rFonts w:ascii="Symbol" w:hAnsi="Symbol"/>
    </w:rPr>
  </w:style>
  <w:style w:type="character" w:customStyle="1" w:styleId="WW8Num1078z0">
    <w:name w:val="WW8Num1078z0"/>
    <w:rsid w:val="00A340FD"/>
    <w:rPr>
      <w:rFonts w:ascii="Times New Roman" w:hAnsi="Times New Roman"/>
    </w:rPr>
  </w:style>
  <w:style w:type="character" w:customStyle="1" w:styleId="WW8Num1079z0">
    <w:name w:val="WW8Num1079z0"/>
    <w:rsid w:val="00A340FD"/>
    <w:rPr>
      <w:rFonts w:ascii="Symbol" w:hAnsi="Symbol"/>
    </w:rPr>
  </w:style>
  <w:style w:type="character" w:customStyle="1" w:styleId="WW8Num1082z0">
    <w:name w:val="WW8Num1082z0"/>
    <w:rsid w:val="00A340FD"/>
    <w:rPr>
      <w:rFonts w:ascii="Symbol" w:hAnsi="Symbol"/>
    </w:rPr>
  </w:style>
  <w:style w:type="character" w:customStyle="1" w:styleId="WW8Num1082z1">
    <w:name w:val="WW8Num1082z1"/>
    <w:rsid w:val="00A340FD"/>
    <w:rPr>
      <w:rFonts w:ascii="Courier New" w:hAnsi="Courier New"/>
    </w:rPr>
  </w:style>
  <w:style w:type="character" w:customStyle="1" w:styleId="WW8Num1082z2">
    <w:name w:val="WW8Num1082z2"/>
    <w:rsid w:val="00A340FD"/>
    <w:rPr>
      <w:rFonts w:ascii="Wingdings" w:hAnsi="Wingdings"/>
    </w:rPr>
  </w:style>
  <w:style w:type="character" w:customStyle="1" w:styleId="WW8Num1083z0">
    <w:name w:val="WW8Num1083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5z0">
    <w:name w:val="WW8Num1085z0"/>
    <w:rsid w:val="00A340FD"/>
    <w:rPr>
      <w:rFonts w:ascii="Symbol" w:hAnsi="Symbol"/>
    </w:rPr>
  </w:style>
  <w:style w:type="character" w:customStyle="1" w:styleId="WW8Num1086z0">
    <w:name w:val="WW8Num1086z0"/>
    <w:rsid w:val="00A340FD"/>
    <w:rPr>
      <w:rFonts w:ascii="Symbol" w:hAnsi="Symbol"/>
    </w:rPr>
  </w:style>
  <w:style w:type="character" w:customStyle="1" w:styleId="WW8Num1086z1">
    <w:name w:val="WW8Num1086z1"/>
    <w:rsid w:val="00A340FD"/>
    <w:rPr>
      <w:rFonts w:ascii="Courier New" w:hAnsi="Courier New"/>
    </w:rPr>
  </w:style>
  <w:style w:type="character" w:customStyle="1" w:styleId="WW8Num1086z2">
    <w:name w:val="WW8Num1086z2"/>
    <w:rsid w:val="00A340FD"/>
    <w:rPr>
      <w:rFonts w:ascii="Wingdings" w:hAnsi="Wingdings"/>
    </w:rPr>
  </w:style>
  <w:style w:type="character" w:customStyle="1" w:styleId="WW8Num1088z0">
    <w:name w:val="WW8Num1088z0"/>
    <w:rsid w:val="00A340FD"/>
    <w:rPr>
      <w:rFonts w:ascii="Wingdings" w:hAnsi="Wingdings"/>
    </w:rPr>
  </w:style>
  <w:style w:type="character" w:customStyle="1" w:styleId="WW8Num1088z1">
    <w:name w:val="WW8Num1088z1"/>
    <w:rsid w:val="00A340FD"/>
    <w:rPr>
      <w:rFonts w:ascii="Courier New" w:hAnsi="Courier New"/>
    </w:rPr>
  </w:style>
  <w:style w:type="character" w:customStyle="1" w:styleId="WW8Num1088z3">
    <w:name w:val="WW8Num1088z3"/>
    <w:rsid w:val="00A340FD"/>
    <w:rPr>
      <w:rFonts w:ascii="Symbol" w:hAnsi="Symbol"/>
    </w:rPr>
  </w:style>
  <w:style w:type="character" w:customStyle="1" w:styleId="WW8Num1089z0">
    <w:name w:val="WW8Num1089z0"/>
    <w:rsid w:val="00A340FD"/>
    <w:rPr>
      <w:rFonts w:ascii="Symbol" w:hAnsi="Symbol"/>
    </w:rPr>
  </w:style>
  <w:style w:type="character" w:customStyle="1" w:styleId="WW8Num1090z0">
    <w:name w:val="WW8Num1090z0"/>
    <w:rsid w:val="00A340FD"/>
    <w:rPr>
      <w:rFonts w:ascii="Symbol" w:hAnsi="Symbol"/>
    </w:rPr>
  </w:style>
  <w:style w:type="character" w:customStyle="1" w:styleId="WW8Num1090z1">
    <w:name w:val="WW8Num1090z1"/>
    <w:rsid w:val="00A340FD"/>
    <w:rPr>
      <w:rFonts w:ascii="Courier New" w:hAnsi="Courier New"/>
    </w:rPr>
  </w:style>
  <w:style w:type="character" w:customStyle="1" w:styleId="WW8Num1090z2">
    <w:name w:val="WW8Num1090z2"/>
    <w:rsid w:val="00A340FD"/>
    <w:rPr>
      <w:rFonts w:ascii="Wingdings" w:hAnsi="Wingdings"/>
    </w:rPr>
  </w:style>
  <w:style w:type="character" w:customStyle="1" w:styleId="WW8Num1092z0">
    <w:name w:val="WW8Num1092z0"/>
    <w:rsid w:val="00A340FD"/>
    <w:rPr>
      <w:rFonts w:ascii="Courier New" w:hAnsi="Courier New" w:cs="Courier New"/>
    </w:rPr>
  </w:style>
  <w:style w:type="character" w:customStyle="1" w:styleId="WW8Num1092z2">
    <w:name w:val="WW8Num1092z2"/>
    <w:rsid w:val="00A340FD"/>
    <w:rPr>
      <w:rFonts w:ascii="Wingdings" w:hAnsi="Wingdings"/>
    </w:rPr>
  </w:style>
  <w:style w:type="character" w:customStyle="1" w:styleId="WW8Num1092z3">
    <w:name w:val="WW8Num1092z3"/>
    <w:rsid w:val="00A340FD"/>
    <w:rPr>
      <w:rFonts w:ascii="Symbol" w:hAnsi="Symbol"/>
    </w:rPr>
  </w:style>
  <w:style w:type="character" w:customStyle="1" w:styleId="WW8Num1094z0">
    <w:name w:val="WW8Num1094z0"/>
    <w:rsid w:val="00A340FD"/>
    <w:rPr>
      <w:b/>
      <w:i w:val="0"/>
      <w:color w:val="0000FF"/>
      <w:sz w:val="24"/>
    </w:rPr>
  </w:style>
  <w:style w:type="character" w:customStyle="1" w:styleId="WW8Num1095z0">
    <w:name w:val="WW8Num1095z0"/>
    <w:rsid w:val="00A340FD"/>
    <w:rPr>
      <w:rFonts w:ascii="Symbol" w:hAnsi="Symbol"/>
    </w:rPr>
  </w:style>
  <w:style w:type="character" w:customStyle="1" w:styleId="WW8Num1098z0">
    <w:name w:val="WW8Num1098z0"/>
    <w:rsid w:val="00A340FD"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1099z0">
    <w:name w:val="WW8Num1099z0"/>
    <w:rsid w:val="00A340FD"/>
    <w:rPr>
      <w:rFonts w:ascii="Symbol" w:hAnsi="Symbol"/>
    </w:rPr>
  </w:style>
  <w:style w:type="character" w:customStyle="1" w:styleId="WW8Num1099z1">
    <w:name w:val="WW8Num1099z1"/>
    <w:rsid w:val="00A340FD"/>
    <w:rPr>
      <w:rFonts w:ascii="Courier New" w:hAnsi="Courier New" w:cs="Courier New"/>
    </w:rPr>
  </w:style>
  <w:style w:type="character" w:customStyle="1" w:styleId="WW8Num1099z2">
    <w:name w:val="WW8Num1099z2"/>
    <w:rsid w:val="00A340FD"/>
    <w:rPr>
      <w:rFonts w:ascii="Wingdings" w:hAnsi="Wingdings"/>
    </w:rPr>
  </w:style>
  <w:style w:type="character" w:customStyle="1" w:styleId="WW8Num1101z0">
    <w:name w:val="WW8Num1101z0"/>
    <w:rsid w:val="00A340FD"/>
    <w:rPr>
      <w:sz w:val="24"/>
    </w:rPr>
  </w:style>
  <w:style w:type="character" w:customStyle="1" w:styleId="WW8Num1102z0">
    <w:name w:val="WW8Num1102z0"/>
    <w:rsid w:val="00A340FD"/>
    <w:rPr>
      <w:rFonts w:ascii="Times New Roman" w:eastAsia="Times New Roman" w:hAnsi="Times New Roman"/>
    </w:rPr>
  </w:style>
  <w:style w:type="character" w:customStyle="1" w:styleId="WW8Num1102z1">
    <w:name w:val="WW8Num1102z1"/>
    <w:rsid w:val="00A340FD"/>
    <w:rPr>
      <w:rFonts w:ascii="Courier New" w:hAnsi="Courier New" w:cs="Courier New"/>
    </w:rPr>
  </w:style>
  <w:style w:type="character" w:customStyle="1" w:styleId="WW8Num1102z2">
    <w:name w:val="WW8Num1102z2"/>
    <w:rsid w:val="00A340FD"/>
    <w:rPr>
      <w:rFonts w:ascii="Wingdings" w:hAnsi="Wingdings" w:cs="Times New Roman"/>
    </w:rPr>
  </w:style>
  <w:style w:type="character" w:customStyle="1" w:styleId="WW8Num1102z3">
    <w:name w:val="WW8Num1102z3"/>
    <w:rsid w:val="00A340FD"/>
    <w:rPr>
      <w:rFonts w:ascii="Symbol" w:hAnsi="Symbol" w:cs="Times New Roman"/>
    </w:rPr>
  </w:style>
  <w:style w:type="character" w:customStyle="1" w:styleId="WW8Num1104z1">
    <w:name w:val="WW8Num1104z1"/>
    <w:rsid w:val="00A340FD"/>
    <w:rPr>
      <w:rFonts w:ascii="Courier New" w:hAnsi="Courier New"/>
    </w:rPr>
  </w:style>
  <w:style w:type="character" w:customStyle="1" w:styleId="WW8Num1104z2">
    <w:name w:val="WW8Num1104z2"/>
    <w:rsid w:val="00A340FD"/>
    <w:rPr>
      <w:rFonts w:ascii="Wingdings" w:hAnsi="Wingdings"/>
    </w:rPr>
  </w:style>
  <w:style w:type="character" w:customStyle="1" w:styleId="WW8Num1104z3">
    <w:name w:val="WW8Num1104z3"/>
    <w:rsid w:val="00A340FD"/>
    <w:rPr>
      <w:rFonts w:ascii="Symbol" w:hAnsi="Symbol"/>
    </w:rPr>
  </w:style>
  <w:style w:type="character" w:customStyle="1" w:styleId="WW8Num1105z0">
    <w:name w:val="WW8Num1105z0"/>
    <w:rsid w:val="00A340FD"/>
    <w:rPr>
      <w:rFonts w:ascii="Symbol" w:hAnsi="Symbol" w:cs="Times New Roman"/>
    </w:rPr>
  </w:style>
  <w:style w:type="character" w:customStyle="1" w:styleId="WW8Num1105z1">
    <w:name w:val="WW8Num1105z1"/>
    <w:rsid w:val="00A340FD"/>
    <w:rPr>
      <w:rFonts w:ascii="Courier New" w:hAnsi="Courier New" w:cs="Courier New"/>
    </w:rPr>
  </w:style>
  <w:style w:type="character" w:customStyle="1" w:styleId="WW8Num1105z2">
    <w:name w:val="WW8Num1105z2"/>
    <w:rsid w:val="00A340FD"/>
    <w:rPr>
      <w:rFonts w:ascii="Wingdings" w:hAnsi="Wingdings" w:cs="Times New Roman"/>
    </w:rPr>
  </w:style>
  <w:style w:type="character" w:customStyle="1" w:styleId="WW8Num1106z0">
    <w:name w:val="WW8Num1106z0"/>
    <w:rsid w:val="00A340FD"/>
    <w:rPr>
      <w:b/>
    </w:rPr>
  </w:style>
  <w:style w:type="character" w:customStyle="1" w:styleId="WW8Num1108z0">
    <w:name w:val="WW8Num1108z0"/>
    <w:rsid w:val="00A340FD"/>
    <w:rPr>
      <w:b w:val="0"/>
    </w:rPr>
  </w:style>
  <w:style w:type="character" w:customStyle="1" w:styleId="WW8Num1110z0">
    <w:name w:val="WW8Num1110z0"/>
    <w:rsid w:val="00A340FD"/>
    <w:rPr>
      <w:rFonts w:ascii="Symbol" w:hAnsi="Symbol"/>
    </w:rPr>
  </w:style>
  <w:style w:type="character" w:customStyle="1" w:styleId="WW8Num1114z0">
    <w:name w:val="WW8Num1114z0"/>
    <w:rsid w:val="00A340FD"/>
    <w:rPr>
      <w:rFonts w:ascii="Wingdings" w:hAnsi="Wingdings"/>
    </w:rPr>
  </w:style>
  <w:style w:type="character" w:customStyle="1" w:styleId="WW8Num1116z0">
    <w:name w:val="WW8Num1116z0"/>
    <w:rsid w:val="00A340FD"/>
    <w:rPr>
      <w:rFonts w:ascii="Times New Roman" w:hAnsi="Times New Roman"/>
    </w:rPr>
  </w:style>
  <w:style w:type="character" w:customStyle="1" w:styleId="WW8Num1118z0">
    <w:name w:val="WW8Num1118z0"/>
    <w:rsid w:val="00A340FD"/>
    <w:rPr>
      <w:rFonts w:ascii="Symbol" w:hAnsi="Symbol" w:cs="Times New Roman"/>
    </w:rPr>
  </w:style>
  <w:style w:type="character" w:customStyle="1" w:styleId="WW8Num1118z1">
    <w:name w:val="WW8Num1118z1"/>
    <w:rsid w:val="00A340FD"/>
    <w:rPr>
      <w:rFonts w:ascii="Courier New" w:hAnsi="Courier New" w:cs="Courier New"/>
    </w:rPr>
  </w:style>
  <w:style w:type="character" w:customStyle="1" w:styleId="WW8Num1118z2">
    <w:name w:val="WW8Num1118z2"/>
    <w:rsid w:val="00A340FD"/>
    <w:rPr>
      <w:rFonts w:ascii="Wingdings" w:hAnsi="Wingdings" w:cs="Times New Roman"/>
    </w:rPr>
  </w:style>
  <w:style w:type="character" w:customStyle="1" w:styleId="WW8Num1120z0">
    <w:name w:val="WW8Num1120z0"/>
    <w:rsid w:val="00A340FD"/>
    <w:rPr>
      <w:rFonts w:ascii="Wingdings" w:hAnsi="Wingdings"/>
    </w:rPr>
  </w:style>
  <w:style w:type="character" w:customStyle="1" w:styleId="WW8Num1121z0">
    <w:name w:val="WW8Num1121z0"/>
    <w:rsid w:val="00A340FD"/>
    <w:rPr>
      <w:rFonts w:ascii="Wingdings" w:hAnsi="Wingdings"/>
    </w:rPr>
  </w:style>
  <w:style w:type="character" w:customStyle="1" w:styleId="WW8Num1122z0">
    <w:name w:val="WW8Num1122z0"/>
    <w:rsid w:val="00A340FD"/>
    <w:rPr>
      <w:rFonts w:ascii="Times New Roman" w:eastAsia="Times New Roman" w:hAnsi="Times New Roman" w:cs="Times New Roman"/>
    </w:rPr>
  </w:style>
  <w:style w:type="character" w:customStyle="1" w:styleId="WW8Num1122z1">
    <w:name w:val="WW8Num1122z1"/>
    <w:rsid w:val="00A340FD"/>
    <w:rPr>
      <w:rFonts w:ascii="Courier New" w:hAnsi="Courier New"/>
    </w:rPr>
  </w:style>
  <w:style w:type="character" w:customStyle="1" w:styleId="WW8Num1122z2">
    <w:name w:val="WW8Num1122z2"/>
    <w:rsid w:val="00A340FD"/>
    <w:rPr>
      <w:rFonts w:ascii="Wingdings" w:hAnsi="Wingdings"/>
    </w:rPr>
  </w:style>
  <w:style w:type="character" w:customStyle="1" w:styleId="WW8Num1122z3">
    <w:name w:val="WW8Num1122z3"/>
    <w:rsid w:val="00A340FD"/>
    <w:rPr>
      <w:rFonts w:ascii="Symbol" w:hAnsi="Symbol"/>
    </w:rPr>
  </w:style>
  <w:style w:type="character" w:customStyle="1" w:styleId="WW8Num1123z0">
    <w:name w:val="WW8Num1123z0"/>
    <w:rsid w:val="00A340FD"/>
    <w:rPr>
      <w:rFonts w:ascii="Wingdings" w:hAnsi="Wingdings"/>
    </w:rPr>
  </w:style>
  <w:style w:type="character" w:customStyle="1" w:styleId="WW8Num1125z0">
    <w:name w:val="WW8Num1125z0"/>
    <w:rsid w:val="00A340FD"/>
    <w:rPr>
      <w:rFonts w:ascii="Symbol" w:hAnsi="Symbol"/>
    </w:rPr>
  </w:style>
  <w:style w:type="character" w:customStyle="1" w:styleId="WW8Num1126z0">
    <w:name w:val="WW8Num1126z0"/>
    <w:rsid w:val="00A340FD"/>
    <w:rPr>
      <w:rFonts w:ascii="Wingdings" w:hAnsi="Wingdings"/>
    </w:rPr>
  </w:style>
  <w:style w:type="character" w:customStyle="1" w:styleId="WW8Num1126z1">
    <w:name w:val="WW8Num1126z1"/>
    <w:rsid w:val="00A340FD"/>
    <w:rPr>
      <w:rFonts w:ascii="Courier New" w:hAnsi="Courier New" w:cs="Courier New"/>
    </w:rPr>
  </w:style>
  <w:style w:type="character" w:customStyle="1" w:styleId="WW8Num1126z3">
    <w:name w:val="WW8Num1126z3"/>
    <w:rsid w:val="00A340FD"/>
    <w:rPr>
      <w:rFonts w:ascii="Symbol" w:hAnsi="Symbol"/>
    </w:rPr>
  </w:style>
  <w:style w:type="character" w:customStyle="1" w:styleId="WW8Num1127z0">
    <w:name w:val="WW8Num1127z0"/>
    <w:rsid w:val="00A340FD"/>
    <w:rPr>
      <w:rFonts w:ascii="Times New Roman" w:hAnsi="Times New Roman"/>
    </w:rPr>
  </w:style>
  <w:style w:type="character" w:customStyle="1" w:styleId="WW8Num1128z0">
    <w:name w:val="WW8Num1128z0"/>
    <w:rsid w:val="00A340FD"/>
    <w:rPr>
      <w:rFonts w:ascii="Times New Roman" w:hAnsi="Times New Roman"/>
    </w:rPr>
  </w:style>
  <w:style w:type="character" w:customStyle="1" w:styleId="WW8Num1130z0">
    <w:name w:val="WW8Num1130z0"/>
    <w:rsid w:val="00A340FD"/>
    <w:rPr>
      <w:rFonts w:ascii="Times New Roman" w:hAnsi="Times New Roman"/>
    </w:rPr>
  </w:style>
  <w:style w:type="character" w:customStyle="1" w:styleId="WW8Num1134z0">
    <w:name w:val="WW8Num1134z0"/>
    <w:rsid w:val="00A340FD"/>
    <w:rPr>
      <w:sz w:val="20"/>
    </w:rPr>
  </w:style>
  <w:style w:type="character" w:customStyle="1" w:styleId="WW8Num1136z0">
    <w:name w:val="WW8Num1136z0"/>
    <w:rsid w:val="00A340FD"/>
    <w:rPr>
      <w:rFonts w:ascii="Times New Roman" w:hAnsi="Times New Roman"/>
    </w:rPr>
  </w:style>
  <w:style w:type="character" w:customStyle="1" w:styleId="WW8Num1137z0">
    <w:name w:val="WW8Num1137z0"/>
    <w:rsid w:val="00A340FD"/>
    <w:rPr>
      <w:rFonts w:ascii="Symbol" w:hAnsi="Symbol"/>
    </w:rPr>
  </w:style>
  <w:style w:type="character" w:customStyle="1" w:styleId="WW8Num1138z0">
    <w:name w:val="WW8Num1138z0"/>
    <w:rsid w:val="00A340FD"/>
    <w:rPr>
      <w:rFonts w:ascii="Wingdings" w:hAnsi="Wingdings"/>
    </w:rPr>
  </w:style>
  <w:style w:type="character" w:customStyle="1" w:styleId="WW8Num1139z0">
    <w:name w:val="WW8Num1139z0"/>
    <w:rsid w:val="00A340FD"/>
    <w:rPr>
      <w:rFonts w:ascii="Times New Roman" w:hAnsi="Times New Roman"/>
    </w:rPr>
  </w:style>
  <w:style w:type="character" w:customStyle="1" w:styleId="WW8Num1140z0">
    <w:name w:val="WW8Num1140z0"/>
    <w:rsid w:val="00A340FD"/>
    <w:rPr>
      <w:rFonts w:ascii="Courier New" w:hAnsi="Courier New"/>
    </w:rPr>
  </w:style>
  <w:style w:type="character" w:customStyle="1" w:styleId="WW8Num1140z2">
    <w:name w:val="WW8Num1140z2"/>
    <w:rsid w:val="00A340FD"/>
    <w:rPr>
      <w:rFonts w:ascii="Wingdings" w:hAnsi="Wingdings"/>
    </w:rPr>
  </w:style>
  <w:style w:type="character" w:customStyle="1" w:styleId="WW8Num1140z3">
    <w:name w:val="WW8Num1140z3"/>
    <w:rsid w:val="00A340FD"/>
    <w:rPr>
      <w:rFonts w:ascii="Symbol" w:hAnsi="Symbol"/>
    </w:rPr>
  </w:style>
  <w:style w:type="character" w:customStyle="1" w:styleId="WW8Num1141z0">
    <w:name w:val="WW8Num1141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142z0">
    <w:name w:val="WW8Num1142z0"/>
    <w:rsid w:val="00A340FD"/>
    <w:rPr>
      <w:rFonts w:ascii="Times New Roman" w:hAnsi="Times New Roman"/>
    </w:rPr>
  </w:style>
  <w:style w:type="character" w:customStyle="1" w:styleId="WW8Num1143z0">
    <w:name w:val="WW8Num1143z0"/>
    <w:rsid w:val="00A340FD"/>
    <w:rPr>
      <w:rFonts w:ascii="Symbol" w:hAnsi="Symbol"/>
    </w:rPr>
  </w:style>
  <w:style w:type="character" w:customStyle="1" w:styleId="WW8Num1143z1">
    <w:name w:val="WW8Num1143z1"/>
    <w:rsid w:val="00A340FD"/>
    <w:rPr>
      <w:rFonts w:ascii="Courier New" w:hAnsi="Courier New"/>
    </w:rPr>
  </w:style>
  <w:style w:type="character" w:customStyle="1" w:styleId="WW8Num1143z2">
    <w:name w:val="WW8Num1143z2"/>
    <w:rsid w:val="00A340FD"/>
    <w:rPr>
      <w:rFonts w:ascii="Wingdings" w:hAnsi="Wingdings"/>
    </w:rPr>
  </w:style>
  <w:style w:type="character" w:customStyle="1" w:styleId="WW8Num1145z0">
    <w:name w:val="WW8Num11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6z0">
    <w:name w:val="WW8Num114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7z0">
    <w:name w:val="WW8Num1147z0"/>
    <w:rsid w:val="00A340FD"/>
    <w:rPr>
      <w:rFonts w:ascii="Courier New" w:hAnsi="Courier New"/>
    </w:rPr>
  </w:style>
  <w:style w:type="character" w:customStyle="1" w:styleId="WW8Num1147z2">
    <w:name w:val="WW8Num1147z2"/>
    <w:rsid w:val="00A340FD"/>
    <w:rPr>
      <w:rFonts w:ascii="Wingdings" w:hAnsi="Wingdings"/>
    </w:rPr>
  </w:style>
  <w:style w:type="character" w:customStyle="1" w:styleId="WW8Num1147z3">
    <w:name w:val="WW8Num1147z3"/>
    <w:rsid w:val="00A340FD"/>
    <w:rPr>
      <w:rFonts w:ascii="Symbol" w:hAnsi="Symbol"/>
    </w:rPr>
  </w:style>
  <w:style w:type="character" w:customStyle="1" w:styleId="WW8Num1151z0">
    <w:name w:val="WW8Num1151z0"/>
    <w:rsid w:val="00A340FD"/>
    <w:rPr>
      <w:rFonts w:ascii="Symbol" w:hAnsi="Symbol"/>
    </w:rPr>
  </w:style>
  <w:style w:type="character" w:customStyle="1" w:styleId="WW8Num1152z0">
    <w:name w:val="WW8Num1152z0"/>
    <w:rsid w:val="00A340FD"/>
    <w:rPr>
      <w:b/>
    </w:rPr>
  </w:style>
  <w:style w:type="character" w:customStyle="1" w:styleId="WW8Num1153z0">
    <w:name w:val="WW8Num1153z0"/>
    <w:rsid w:val="00A340FD"/>
    <w:rPr>
      <w:rFonts w:ascii="Symbol" w:hAnsi="Symbol"/>
      <w:sz w:val="20"/>
    </w:rPr>
  </w:style>
  <w:style w:type="character" w:customStyle="1" w:styleId="WW8Num1153z1">
    <w:name w:val="WW8Num1153z1"/>
    <w:rsid w:val="00A340FD"/>
    <w:rPr>
      <w:rFonts w:ascii="Times New Roman" w:eastAsia="Times New Roman" w:hAnsi="Times New Roman" w:cs="Times New Roman"/>
    </w:rPr>
  </w:style>
  <w:style w:type="character" w:customStyle="1" w:styleId="WW8Num1153z2">
    <w:name w:val="WW8Num1153z2"/>
    <w:rsid w:val="00A340FD"/>
    <w:rPr>
      <w:rFonts w:ascii="Wingdings" w:hAnsi="Wingdings"/>
    </w:rPr>
  </w:style>
  <w:style w:type="character" w:customStyle="1" w:styleId="WW8Num1153z3">
    <w:name w:val="WW8Num1153z3"/>
    <w:rsid w:val="00A340FD"/>
    <w:rPr>
      <w:rFonts w:ascii="Symbol" w:hAnsi="Symbol"/>
    </w:rPr>
  </w:style>
  <w:style w:type="character" w:customStyle="1" w:styleId="WW8Num1153z4">
    <w:name w:val="WW8Num1153z4"/>
    <w:rsid w:val="00A340FD"/>
    <w:rPr>
      <w:rFonts w:ascii="Courier New" w:hAnsi="Courier New"/>
    </w:rPr>
  </w:style>
  <w:style w:type="character" w:customStyle="1" w:styleId="WW8Num1154z0">
    <w:name w:val="WW8Num1154z0"/>
    <w:rsid w:val="00A340FD"/>
    <w:rPr>
      <w:rFonts w:ascii="Symbol" w:hAnsi="Symbol"/>
    </w:rPr>
  </w:style>
  <w:style w:type="character" w:customStyle="1" w:styleId="WW8Num1155z0">
    <w:name w:val="WW8Num1155z0"/>
    <w:rsid w:val="00A340FD"/>
    <w:rPr>
      <w:rFonts w:ascii="Symbol" w:hAnsi="Symbol"/>
    </w:rPr>
  </w:style>
  <w:style w:type="character" w:customStyle="1" w:styleId="WW8Num1158z0">
    <w:name w:val="WW8Num1158z0"/>
    <w:rsid w:val="00A340FD"/>
    <w:rPr>
      <w:rFonts w:ascii="Times New Roman" w:hAnsi="Times New Roman"/>
    </w:rPr>
  </w:style>
  <w:style w:type="character" w:customStyle="1" w:styleId="WW8Num1159z0">
    <w:name w:val="WW8Num1159z0"/>
    <w:rsid w:val="00A340FD"/>
    <w:rPr>
      <w:rFonts w:ascii="Symbol" w:hAnsi="Symbol"/>
      <w:sz w:val="16"/>
    </w:rPr>
  </w:style>
  <w:style w:type="character" w:customStyle="1" w:styleId="WW8Num1159z1">
    <w:name w:val="WW8Num1159z1"/>
    <w:rsid w:val="00A340FD"/>
    <w:rPr>
      <w:rFonts w:ascii="Courier New" w:hAnsi="Courier New"/>
    </w:rPr>
  </w:style>
  <w:style w:type="character" w:customStyle="1" w:styleId="WW8Num1159z2">
    <w:name w:val="WW8Num1159z2"/>
    <w:rsid w:val="00A340FD"/>
    <w:rPr>
      <w:rFonts w:ascii="Wingdings" w:hAnsi="Wingdings"/>
    </w:rPr>
  </w:style>
  <w:style w:type="character" w:customStyle="1" w:styleId="WW8Num1159z3">
    <w:name w:val="WW8Num1159z3"/>
    <w:rsid w:val="00A340FD"/>
    <w:rPr>
      <w:rFonts w:ascii="Symbol" w:hAnsi="Symbol"/>
    </w:rPr>
  </w:style>
  <w:style w:type="character" w:customStyle="1" w:styleId="WW8Num1162z0">
    <w:name w:val="WW8Num1162z0"/>
    <w:rsid w:val="00A340FD"/>
    <w:rPr>
      <w:rFonts w:ascii="Times New Roman" w:hAnsi="Times New Roman"/>
    </w:rPr>
  </w:style>
  <w:style w:type="character" w:customStyle="1" w:styleId="WW8Num1163z0">
    <w:name w:val="WW8Num116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1164z0">
    <w:name w:val="WW8Num1164z0"/>
    <w:rsid w:val="00A340FD"/>
    <w:rPr>
      <w:rFonts w:ascii="Symbol" w:hAnsi="Symbol"/>
    </w:rPr>
  </w:style>
  <w:style w:type="character" w:customStyle="1" w:styleId="WW8Num1165z0">
    <w:name w:val="WW8Num1165z0"/>
    <w:rsid w:val="00A340FD"/>
    <w:rPr>
      <w:sz w:val="20"/>
    </w:rPr>
  </w:style>
  <w:style w:type="character" w:customStyle="1" w:styleId="WW8Num1166z0">
    <w:name w:val="WW8Num1166z0"/>
    <w:rsid w:val="00A340FD"/>
    <w:rPr>
      <w:rFonts w:ascii="Courier New" w:hAnsi="Courier New" w:cs="Courier New"/>
    </w:rPr>
  </w:style>
  <w:style w:type="character" w:customStyle="1" w:styleId="WW8Num1166z2">
    <w:name w:val="WW8Num1166z2"/>
    <w:rsid w:val="00A340FD"/>
    <w:rPr>
      <w:rFonts w:ascii="Wingdings" w:hAnsi="Wingdings"/>
    </w:rPr>
  </w:style>
  <w:style w:type="character" w:customStyle="1" w:styleId="WW8Num1166z3">
    <w:name w:val="WW8Num1166z3"/>
    <w:rsid w:val="00A340FD"/>
    <w:rPr>
      <w:rFonts w:ascii="Symbol" w:hAnsi="Symbol"/>
    </w:rPr>
  </w:style>
  <w:style w:type="character" w:customStyle="1" w:styleId="WW8Num1168z0">
    <w:name w:val="WW8Num11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69z0">
    <w:name w:val="WW8Num1169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1171z0">
    <w:name w:val="WW8Num117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72z0">
    <w:name w:val="WW8Num1172z0"/>
    <w:rsid w:val="00A340FD"/>
    <w:rPr>
      <w:rFonts w:ascii="Times New Roman" w:hAnsi="Times New Roman" w:cs="Times New Roman"/>
    </w:rPr>
  </w:style>
  <w:style w:type="character" w:customStyle="1" w:styleId="WW8Num1172z1">
    <w:name w:val="WW8Num1172z1"/>
    <w:rsid w:val="00A340FD"/>
    <w:rPr>
      <w:rFonts w:ascii="Courier New" w:hAnsi="Courier New"/>
    </w:rPr>
  </w:style>
  <w:style w:type="character" w:customStyle="1" w:styleId="WW8Num1172z2">
    <w:name w:val="WW8Num1172z2"/>
    <w:rsid w:val="00A340FD"/>
    <w:rPr>
      <w:rFonts w:ascii="Wingdings" w:hAnsi="Wingdings"/>
    </w:rPr>
  </w:style>
  <w:style w:type="character" w:customStyle="1" w:styleId="WW8Num1172z3">
    <w:name w:val="WW8Num1172z3"/>
    <w:rsid w:val="00A340FD"/>
    <w:rPr>
      <w:rFonts w:ascii="Symbol" w:hAnsi="Symbol"/>
    </w:rPr>
  </w:style>
  <w:style w:type="character" w:customStyle="1" w:styleId="WW8Num1173z0">
    <w:name w:val="WW8Num1173z0"/>
    <w:rsid w:val="00A340FD"/>
    <w:rPr>
      <w:rFonts w:ascii="Wingdings" w:hAnsi="Wingdings"/>
    </w:rPr>
  </w:style>
  <w:style w:type="character" w:customStyle="1" w:styleId="WW8Num1173z1">
    <w:name w:val="WW8Num1173z1"/>
    <w:rsid w:val="00A340FD"/>
    <w:rPr>
      <w:rFonts w:ascii="Courier New" w:hAnsi="Courier New" w:cs="Courier New"/>
    </w:rPr>
  </w:style>
  <w:style w:type="character" w:customStyle="1" w:styleId="WW8Num1173z3">
    <w:name w:val="WW8Num1173z3"/>
    <w:rsid w:val="00A340FD"/>
    <w:rPr>
      <w:rFonts w:ascii="Symbol" w:hAnsi="Symbol"/>
    </w:rPr>
  </w:style>
  <w:style w:type="character" w:customStyle="1" w:styleId="WW8Num1174z0">
    <w:name w:val="WW8Num1174z0"/>
    <w:rsid w:val="00A340FD"/>
    <w:rPr>
      <w:rFonts w:ascii="Symbol" w:hAnsi="Symbol"/>
    </w:rPr>
  </w:style>
  <w:style w:type="character" w:customStyle="1" w:styleId="WW8Num1178z0">
    <w:name w:val="WW8Num1178z0"/>
    <w:rsid w:val="00A340FD"/>
    <w:rPr>
      <w:rFonts w:ascii="Times New Roman" w:eastAsia="Times New Roman" w:hAnsi="Times New Roman" w:cs="Times New Roman"/>
    </w:rPr>
  </w:style>
  <w:style w:type="character" w:customStyle="1" w:styleId="WW8Num1178z1">
    <w:name w:val="WW8Num1178z1"/>
    <w:rsid w:val="00A340FD"/>
    <w:rPr>
      <w:rFonts w:ascii="Courier New" w:hAnsi="Courier New"/>
    </w:rPr>
  </w:style>
  <w:style w:type="character" w:customStyle="1" w:styleId="WW8Num1178z2">
    <w:name w:val="WW8Num1178z2"/>
    <w:rsid w:val="00A340FD"/>
    <w:rPr>
      <w:rFonts w:ascii="Wingdings" w:hAnsi="Wingdings"/>
    </w:rPr>
  </w:style>
  <w:style w:type="character" w:customStyle="1" w:styleId="WW8Num1178z3">
    <w:name w:val="WW8Num1178z3"/>
    <w:rsid w:val="00A340FD"/>
    <w:rPr>
      <w:rFonts w:ascii="Symbol" w:hAnsi="Symbol"/>
    </w:rPr>
  </w:style>
  <w:style w:type="character" w:customStyle="1" w:styleId="WW8Num1180z0">
    <w:name w:val="WW8Num1180z0"/>
    <w:rsid w:val="00A340FD"/>
    <w:rPr>
      <w:rFonts w:ascii="Symbol" w:hAnsi="Symbol"/>
    </w:rPr>
  </w:style>
  <w:style w:type="character" w:customStyle="1" w:styleId="WW8Num1181z0">
    <w:name w:val="WW8Num1181z0"/>
    <w:rsid w:val="00A340FD"/>
    <w:rPr>
      <w:rFonts w:ascii="Symbol" w:hAnsi="Symbol"/>
    </w:rPr>
  </w:style>
  <w:style w:type="character" w:customStyle="1" w:styleId="WW8Num1183z0">
    <w:name w:val="WW8Num1183z0"/>
    <w:rsid w:val="00A340FD"/>
    <w:rPr>
      <w:rFonts w:ascii="Times New Roman" w:hAnsi="Times New Roman"/>
    </w:rPr>
  </w:style>
  <w:style w:type="character" w:customStyle="1" w:styleId="WW8Num1184z0">
    <w:name w:val="WW8Num1184z0"/>
    <w:rsid w:val="00A340FD"/>
    <w:rPr>
      <w:rFonts w:ascii="Symbol" w:hAnsi="Symbol"/>
    </w:rPr>
  </w:style>
  <w:style w:type="character" w:customStyle="1" w:styleId="WW8Num1185z0">
    <w:name w:val="WW8Num1185z0"/>
    <w:rsid w:val="00A340FD"/>
    <w:rPr>
      <w:rFonts w:ascii="Symbol" w:hAnsi="Symbol"/>
    </w:rPr>
  </w:style>
  <w:style w:type="character" w:customStyle="1" w:styleId="WW8Num1185z1">
    <w:name w:val="WW8Num1185z1"/>
    <w:rsid w:val="00A340FD"/>
    <w:rPr>
      <w:rFonts w:ascii="Courier New" w:hAnsi="Courier New" w:cs="Courier New"/>
    </w:rPr>
  </w:style>
  <w:style w:type="character" w:customStyle="1" w:styleId="WW8Num1185z2">
    <w:name w:val="WW8Num1185z2"/>
    <w:rsid w:val="00A340FD"/>
    <w:rPr>
      <w:rFonts w:ascii="Wingdings" w:hAnsi="Wingdings"/>
    </w:rPr>
  </w:style>
  <w:style w:type="character" w:customStyle="1" w:styleId="WW8Num1186z0">
    <w:name w:val="WW8Num1186z0"/>
    <w:rsid w:val="00A340FD"/>
    <w:rPr>
      <w:rFonts w:ascii="Times New Roman" w:hAnsi="Times New Roman" w:cs="Times New Roman"/>
    </w:rPr>
  </w:style>
  <w:style w:type="character" w:customStyle="1" w:styleId="WW8Num1186z1">
    <w:name w:val="WW8Num1186z1"/>
    <w:rsid w:val="00A340FD"/>
    <w:rPr>
      <w:rFonts w:ascii="Courier New" w:hAnsi="Courier New"/>
    </w:rPr>
  </w:style>
  <w:style w:type="character" w:customStyle="1" w:styleId="WW8Num1186z2">
    <w:name w:val="WW8Num1186z2"/>
    <w:rsid w:val="00A340FD"/>
    <w:rPr>
      <w:rFonts w:ascii="Wingdings" w:hAnsi="Wingdings"/>
    </w:rPr>
  </w:style>
  <w:style w:type="character" w:customStyle="1" w:styleId="WW8Num1186z3">
    <w:name w:val="WW8Num1186z3"/>
    <w:rsid w:val="00A340FD"/>
    <w:rPr>
      <w:rFonts w:ascii="Symbol" w:hAnsi="Symbol"/>
    </w:rPr>
  </w:style>
  <w:style w:type="character" w:customStyle="1" w:styleId="WW8Num1187z0">
    <w:name w:val="WW8Num1187z0"/>
    <w:rsid w:val="00A340FD"/>
    <w:rPr>
      <w:rFonts w:ascii="Times New Roman" w:hAnsi="Times New Roman" w:cs="Times New Roman"/>
    </w:rPr>
  </w:style>
  <w:style w:type="character" w:customStyle="1" w:styleId="WW8Num1187z1">
    <w:name w:val="WW8Num1187z1"/>
    <w:rsid w:val="00A340FD"/>
    <w:rPr>
      <w:rFonts w:ascii="Courier New" w:hAnsi="Courier New"/>
    </w:rPr>
  </w:style>
  <w:style w:type="character" w:customStyle="1" w:styleId="WW8Num1187z2">
    <w:name w:val="WW8Num1187z2"/>
    <w:rsid w:val="00A340FD"/>
    <w:rPr>
      <w:rFonts w:ascii="Wingdings" w:hAnsi="Wingdings"/>
    </w:rPr>
  </w:style>
  <w:style w:type="character" w:customStyle="1" w:styleId="WW8Num1187z3">
    <w:name w:val="WW8Num1187z3"/>
    <w:rsid w:val="00A340FD"/>
    <w:rPr>
      <w:rFonts w:ascii="Symbol" w:hAnsi="Symbol"/>
    </w:rPr>
  </w:style>
  <w:style w:type="character" w:customStyle="1" w:styleId="WW8Num1189z0">
    <w:name w:val="WW8Num1189z0"/>
    <w:rsid w:val="00A340FD"/>
    <w:rPr>
      <w:rFonts w:ascii="Symbol" w:hAnsi="Symbol"/>
    </w:rPr>
  </w:style>
  <w:style w:type="character" w:customStyle="1" w:styleId="WW8Num1189z1">
    <w:name w:val="WW8Num1189z1"/>
    <w:rsid w:val="00A340FD"/>
    <w:rPr>
      <w:rFonts w:ascii="Courier New" w:hAnsi="Courier New"/>
    </w:rPr>
  </w:style>
  <w:style w:type="character" w:customStyle="1" w:styleId="WW8Num1189z2">
    <w:name w:val="WW8Num1189z2"/>
    <w:rsid w:val="00A340FD"/>
    <w:rPr>
      <w:rFonts w:ascii="Wingdings" w:hAnsi="Wingdings"/>
    </w:rPr>
  </w:style>
  <w:style w:type="character" w:customStyle="1" w:styleId="WW8Num1190z0">
    <w:name w:val="WW8Num1190z0"/>
    <w:rsid w:val="00A340FD"/>
    <w:rPr>
      <w:rFonts w:ascii="Times New Roman" w:hAnsi="Times New Roman"/>
    </w:rPr>
  </w:style>
  <w:style w:type="character" w:customStyle="1" w:styleId="WW8Num1191z0">
    <w:name w:val="WW8Num1191z0"/>
    <w:rsid w:val="00A340FD"/>
    <w:rPr>
      <w:rFonts w:ascii="Symbol" w:hAnsi="Symbol"/>
    </w:rPr>
  </w:style>
  <w:style w:type="character" w:customStyle="1" w:styleId="WW8Num1195z0">
    <w:name w:val="WW8Num1195z0"/>
    <w:rsid w:val="00A340FD"/>
    <w:rPr>
      <w:rFonts w:ascii="Symbol" w:hAnsi="Symbol"/>
      <w:sz w:val="16"/>
    </w:rPr>
  </w:style>
  <w:style w:type="character" w:customStyle="1" w:styleId="WW8Num1195z1">
    <w:name w:val="WW8Num1195z1"/>
    <w:rsid w:val="00A340FD"/>
    <w:rPr>
      <w:rFonts w:ascii="Symbol" w:hAnsi="Symbol" w:cs="StarSymbol"/>
      <w:sz w:val="18"/>
      <w:szCs w:val="18"/>
    </w:rPr>
  </w:style>
  <w:style w:type="character" w:customStyle="1" w:styleId="WW8Num1196z0">
    <w:name w:val="WW8Num1196z0"/>
    <w:rsid w:val="00A340FD"/>
    <w:rPr>
      <w:rFonts w:ascii="Symbol" w:hAnsi="Symbol"/>
    </w:rPr>
  </w:style>
  <w:style w:type="character" w:customStyle="1" w:styleId="WW8Num1196z1">
    <w:name w:val="WW8Num1196z1"/>
    <w:rsid w:val="00A340FD"/>
    <w:rPr>
      <w:rFonts w:ascii="Courier New" w:hAnsi="Courier New" w:cs="Courier New"/>
    </w:rPr>
  </w:style>
  <w:style w:type="character" w:customStyle="1" w:styleId="WW8Num1196z2">
    <w:name w:val="WW8Num1196z2"/>
    <w:rsid w:val="00A340FD"/>
    <w:rPr>
      <w:rFonts w:ascii="Wingdings" w:hAnsi="Wingdings"/>
    </w:rPr>
  </w:style>
  <w:style w:type="character" w:customStyle="1" w:styleId="WW8NumSt8z0">
    <w:name w:val="WW8NumSt8z0"/>
    <w:rsid w:val="00A340FD"/>
    <w:rPr>
      <w:rFonts w:ascii="Symbol" w:hAnsi="Symbol"/>
    </w:rPr>
  </w:style>
  <w:style w:type="character" w:customStyle="1" w:styleId="WW8NumSt39z0">
    <w:name w:val="WW8NumSt39z0"/>
    <w:rsid w:val="00A340FD"/>
    <w:rPr>
      <w:rFonts w:ascii="Symbol" w:hAnsi="Symbol"/>
    </w:rPr>
  </w:style>
  <w:style w:type="character" w:customStyle="1" w:styleId="WW8NumSt39z1">
    <w:name w:val="WW8NumSt39z1"/>
    <w:rsid w:val="00A340FD"/>
    <w:rPr>
      <w:rFonts w:ascii="Courier New" w:hAnsi="Courier New"/>
    </w:rPr>
  </w:style>
  <w:style w:type="character" w:customStyle="1" w:styleId="WW8NumSt39z2">
    <w:name w:val="WW8NumSt39z2"/>
    <w:rsid w:val="00A340FD"/>
    <w:rPr>
      <w:rFonts w:ascii="Wingdings" w:hAnsi="Wingdings"/>
    </w:rPr>
  </w:style>
  <w:style w:type="character" w:customStyle="1" w:styleId="WW8NumSt137z0">
    <w:name w:val="WW8NumSt137z0"/>
    <w:rsid w:val="00A340FD"/>
    <w:rPr>
      <w:rFonts w:ascii="Symbol" w:hAnsi="Symbol"/>
    </w:rPr>
  </w:style>
  <w:style w:type="character" w:customStyle="1" w:styleId="WW8NumSt244z0">
    <w:name w:val="WW8NumSt244z0"/>
    <w:rsid w:val="00A340FD"/>
    <w:rPr>
      <w:rFonts w:ascii="Symbol" w:hAnsi="Symbol"/>
    </w:rPr>
  </w:style>
  <w:style w:type="character" w:customStyle="1" w:styleId="WW8NumSt383z0">
    <w:name w:val="WW8NumSt383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St738z0">
    <w:name w:val="WW8NumSt738z0"/>
    <w:rsid w:val="00A340FD"/>
    <w:rPr>
      <w:rFonts w:ascii="Symbol" w:hAnsi="Symbol"/>
      <w:b w:val="0"/>
      <w:i w:val="0"/>
      <w:sz w:val="24"/>
      <w:u w:val="none"/>
    </w:rPr>
  </w:style>
  <w:style w:type="character" w:customStyle="1" w:styleId="WW8NumSt741z0">
    <w:name w:val="WW8NumSt74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43z0">
    <w:name w:val="WW8NumSt74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0z0">
    <w:name w:val="WW8NumSt7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5z0">
    <w:name w:val="WW8NumSt76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8z0">
    <w:name w:val="WW8NumSt7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808z0">
    <w:name w:val="WW8NumSt808z0"/>
    <w:rsid w:val="00A340FD"/>
    <w:rPr>
      <w:rFonts w:ascii="Wingdings" w:hAnsi="Wingdings"/>
      <w:b w:val="0"/>
      <w:i w:val="0"/>
      <w:sz w:val="24"/>
    </w:rPr>
  </w:style>
  <w:style w:type="character" w:customStyle="1" w:styleId="WW8NumSt914z0">
    <w:name w:val="WW8NumSt914z0"/>
    <w:rsid w:val="00A340FD"/>
    <w:rPr>
      <w:sz w:val="20"/>
    </w:rPr>
  </w:style>
  <w:style w:type="character" w:customStyle="1" w:styleId="WW8NumSt928z0">
    <w:name w:val="WW8NumSt928z0"/>
    <w:rsid w:val="00A340FD"/>
    <w:rPr>
      <w:rFonts w:ascii="Wingdings" w:hAnsi="Wingdings"/>
    </w:rPr>
  </w:style>
  <w:style w:type="character" w:customStyle="1" w:styleId="WW8NumSt1023z0">
    <w:name w:val="WW8NumSt1023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26z0">
    <w:name w:val="WW8NumSt1026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030z0">
    <w:name w:val="WW8NumSt1030z0"/>
    <w:rsid w:val="00A340FD"/>
    <w:rPr>
      <w:rFonts w:ascii="Symbol" w:hAnsi="Symbol"/>
    </w:rPr>
  </w:style>
  <w:style w:type="character" w:customStyle="1" w:styleId="WW8NumSt1056z0">
    <w:name w:val="WW8NumSt1056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73z0">
    <w:name w:val="WW8NumSt1073z0"/>
    <w:rsid w:val="00A340FD"/>
    <w:rPr>
      <w:b w:val="0"/>
      <w:i w:val="0"/>
      <w:sz w:val="24"/>
    </w:rPr>
  </w:style>
  <w:style w:type="character" w:customStyle="1" w:styleId="WW8NumSt1117z0">
    <w:name w:val="WW8NumSt1117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24z0">
    <w:name w:val="WW8NumSt112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171z0">
    <w:name w:val="WW8NumSt1171z0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rsid w:val="00A340FD"/>
    <w:rPr>
      <w:rFonts w:ascii="Wingdings" w:hAnsi="Wingdings"/>
      <w:b w:val="0"/>
      <w:i w:val="0"/>
      <w:sz w:val="24"/>
    </w:rPr>
  </w:style>
  <w:style w:type="character" w:customStyle="1" w:styleId="WW-Domylnaczcionkaakapitu1">
    <w:name w:val="WW-Domyślna czcionka akapitu1"/>
    <w:rsid w:val="00A340FD"/>
  </w:style>
  <w:style w:type="character" w:styleId="Uwydatnienie">
    <w:name w:val="Emphasis"/>
    <w:qFormat/>
    <w:rsid w:val="00A340FD"/>
    <w:rPr>
      <w:i/>
    </w:rPr>
  </w:style>
  <w:style w:type="character" w:customStyle="1" w:styleId="WW8Num9z3">
    <w:name w:val="WW8Num9z3"/>
    <w:rsid w:val="00A340FD"/>
    <w:rPr>
      <w:rFonts w:ascii="Symbol" w:hAnsi="Symbol"/>
    </w:rPr>
  </w:style>
  <w:style w:type="character" w:customStyle="1" w:styleId="WW-Domylnaczcionkaakapitu11">
    <w:name w:val="WW-Domyślna czcionka akapitu11"/>
    <w:rsid w:val="00A340FD"/>
  </w:style>
  <w:style w:type="character" w:customStyle="1" w:styleId="WW-WW8Num1z0">
    <w:name w:val="WW-WW8Num1z0"/>
    <w:rsid w:val="00A340FD"/>
    <w:rPr>
      <w:rFonts w:ascii="Symbol" w:hAnsi="Symbol"/>
    </w:rPr>
  </w:style>
  <w:style w:type="character" w:customStyle="1" w:styleId="WW-WW8Num2z0">
    <w:name w:val="WW-WW8Num2z0"/>
    <w:rsid w:val="00A340FD"/>
    <w:rPr>
      <w:rFonts w:ascii="Symbol" w:hAnsi="Symbol"/>
    </w:rPr>
  </w:style>
  <w:style w:type="character" w:customStyle="1" w:styleId="WW-WW8Num3z0">
    <w:name w:val="WW-WW8Num3z0"/>
    <w:rsid w:val="00A340FD"/>
    <w:rPr>
      <w:rFonts w:ascii="Symbol" w:hAnsi="Symbol"/>
    </w:rPr>
  </w:style>
  <w:style w:type="character" w:customStyle="1" w:styleId="WW-WW8Num4z0">
    <w:name w:val="WW-WW8Num4z0"/>
    <w:rsid w:val="00A340FD"/>
    <w:rPr>
      <w:rFonts w:ascii="Symbol" w:hAnsi="Symbol"/>
    </w:rPr>
  </w:style>
  <w:style w:type="character" w:customStyle="1" w:styleId="WW-WW8Num5z0">
    <w:name w:val="WW-WW8Num5z0"/>
    <w:rsid w:val="00A340FD"/>
    <w:rPr>
      <w:rFonts w:ascii="Symbol" w:hAnsi="Symbol"/>
    </w:rPr>
  </w:style>
  <w:style w:type="character" w:customStyle="1" w:styleId="WW-WW8Num6z0">
    <w:name w:val="WW-WW8Num6z0"/>
    <w:rsid w:val="00A340FD"/>
    <w:rPr>
      <w:rFonts w:ascii="Times New Roman" w:hAnsi="Times New Roman"/>
    </w:rPr>
  </w:style>
  <w:style w:type="character" w:customStyle="1" w:styleId="WW-WW8Num9z0">
    <w:name w:val="WW-WW8Num9z0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rsid w:val="00A340FD"/>
  </w:style>
  <w:style w:type="character" w:customStyle="1" w:styleId="WW-WW8Num1z01">
    <w:name w:val="WW-WW8Num1z01"/>
    <w:rsid w:val="00A340FD"/>
    <w:rPr>
      <w:rFonts w:ascii="Symbol" w:hAnsi="Symbol"/>
    </w:rPr>
  </w:style>
  <w:style w:type="character" w:customStyle="1" w:styleId="WW-WW8Num2z01">
    <w:name w:val="WW-WW8Num2z01"/>
    <w:rsid w:val="00A340FD"/>
    <w:rPr>
      <w:rFonts w:ascii="Symbol" w:hAnsi="Symbol"/>
    </w:rPr>
  </w:style>
  <w:style w:type="character" w:customStyle="1" w:styleId="WW-WW8Num3z01">
    <w:name w:val="WW-WW8Num3z01"/>
    <w:rsid w:val="00A340FD"/>
    <w:rPr>
      <w:rFonts w:ascii="Symbol" w:hAnsi="Symbol"/>
    </w:rPr>
  </w:style>
  <w:style w:type="character" w:customStyle="1" w:styleId="WW-WW8Num4z01">
    <w:name w:val="WW-WW8Num4z01"/>
    <w:rsid w:val="00A340FD"/>
    <w:rPr>
      <w:rFonts w:ascii="Symbol" w:hAnsi="Symbol"/>
    </w:rPr>
  </w:style>
  <w:style w:type="character" w:customStyle="1" w:styleId="WW-WW8Num5z01">
    <w:name w:val="WW-WW8Num5z01"/>
    <w:rsid w:val="00A340FD"/>
    <w:rPr>
      <w:rFonts w:ascii="Symbol" w:hAnsi="Symbol"/>
    </w:rPr>
  </w:style>
  <w:style w:type="character" w:customStyle="1" w:styleId="WW-WW8Num6z01">
    <w:name w:val="WW-WW8Num6z01"/>
    <w:rsid w:val="00A340FD"/>
    <w:rPr>
      <w:rFonts w:ascii="Times New Roman" w:hAnsi="Times New Roman"/>
    </w:rPr>
  </w:style>
  <w:style w:type="character" w:customStyle="1" w:styleId="WW-WW8Num7z0">
    <w:name w:val="WW-WW8Num7z0"/>
    <w:rsid w:val="00A340FD"/>
    <w:rPr>
      <w:rFonts w:ascii="Symbol" w:hAnsi="Symbol"/>
    </w:rPr>
  </w:style>
  <w:style w:type="character" w:customStyle="1" w:styleId="WW-WW8Num8z0">
    <w:name w:val="WW-WW8Num8z0"/>
    <w:rsid w:val="00A340FD"/>
    <w:rPr>
      <w:rFonts w:ascii="Symbol" w:hAnsi="Symbol"/>
    </w:rPr>
  </w:style>
  <w:style w:type="character" w:customStyle="1" w:styleId="WW-WW8Num9z01">
    <w:name w:val="WW-WW8Num9z01"/>
    <w:rsid w:val="00A340FD"/>
    <w:rPr>
      <w:rFonts w:ascii="Symbol" w:hAnsi="Symbol"/>
    </w:rPr>
  </w:style>
  <w:style w:type="character" w:customStyle="1" w:styleId="WW-WW8Num10z0">
    <w:name w:val="WW-WW8Num10z0"/>
    <w:rsid w:val="00A340FD"/>
    <w:rPr>
      <w:rFonts w:ascii="Symbol" w:hAnsi="Symbol"/>
    </w:rPr>
  </w:style>
  <w:style w:type="character" w:customStyle="1" w:styleId="WW-WW8Num11z0">
    <w:name w:val="WW-WW8Num11z0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rsid w:val="00A340FD"/>
  </w:style>
  <w:style w:type="character" w:customStyle="1" w:styleId="WW-WW8Num1z011">
    <w:name w:val="WW-WW8Num1z011"/>
    <w:rsid w:val="00A340FD"/>
    <w:rPr>
      <w:rFonts w:ascii="Symbol" w:hAnsi="Symbol"/>
    </w:rPr>
  </w:style>
  <w:style w:type="character" w:customStyle="1" w:styleId="WW-WW8Num2z011">
    <w:name w:val="WW-WW8Num2z011"/>
    <w:rsid w:val="00A340FD"/>
    <w:rPr>
      <w:rFonts w:ascii="Symbol" w:hAnsi="Symbol"/>
    </w:rPr>
  </w:style>
  <w:style w:type="character" w:customStyle="1" w:styleId="WW-WW8Num3z011">
    <w:name w:val="WW-WW8Num3z011"/>
    <w:rsid w:val="00A340FD"/>
    <w:rPr>
      <w:rFonts w:ascii="Symbol" w:hAnsi="Symbol"/>
    </w:rPr>
  </w:style>
  <w:style w:type="character" w:customStyle="1" w:styleId="WW-WW8Num4z011">
    <w:name w:val="WW-WW8Num4z011"/>
    <w:rsid w:val="00A340FD"/>
    <w:rPr>
      <w:rFonts w:ascii="Symbol" w:hAnsi="Symbol"/>
    </w:rPr>
  </w:style>
  <w:style w:type="character" w:customStyle="1" w:styleId="WW-WW8Num5z011">
    <w:name w:val="WW-WW8Num5z011"/>
    <w:rsid w:val="00A340FD"/>
    <w:rPr>
      <w:rFonts w:ascii="Symbol" w:hAnsi="Symbol"/>
    </w:rPr>
  </w:style>
  <w:style w:type="character" w:customStyle="1" w:styleId="WW-WW8Num6z011">
    <w:name w:val="WW-WW8Num6z011"/>
    <w:rsid w:val="00A340FD"/>
    <w:rPr>
      <w:rFonts w:ascii="Times New Roman" w:hAnsi="Times New Roman"/>
    </w:rPr>
  </w:style>
  <w:style w:type="character" w:customStyle="1" w:styleId="WW-WW8Num7z01">
    <w:name w:val="WW-WW8Num7z01"/>
    <w:rsid w:val="00A340FD"/>
    <w:rPr>
      <w:rFonts w:ascii="Symbol" w:hAnsi="Symbol"/>
    </w:rPr>
  </w:style>
  <w:style w:type="character" w:customStyle="1" w:styleId="WW-WW8Num8z01">
    <w:name w:val="WW-WW8Num8z01"/>
    <w:rsid w:val="00A340FD"/>
    <w:rPr>
      <w:rFonts w:ascii="Symbol" w:hAnsi="Symbol"/>
    </w:rPr>
  </w:style>
  <w:style w:type="character" w:customStyle="1" w:styleId="WW-WW8Num9z011">
    <w:name w:val="WW-WW8Num9z011"/>
    <w:rsid w:val="00A340FD"/>
    <w:rPr>
      <w:rFonts w:ascii="Symbol" w:hAnsi="Symbol"/>
    </w:rPr>
  </w:style>
  <w:style w:type="character" w:customStyle="1" w:styleId="WW-WW8Num10z01">
    <w:name w:val="WW-WW8Num10z01"/>
    <w:rsid w:val="00A340FD"/>
    <w:rPr>
      <w:rFonts w:ascii="Symbol" w:hAnsi="Symbol"/>
    </w:rPr>
  </w:style>
  <w:style w:type="character" w:customStyle="1" w:styleId="WW-WW8Num11z01">
    <w:name w:val="WW-WW8Num11z01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rsid w:val="00A340FD"/>
  </w:style>
  <w:style w:type="character" w:customStyle="1" w:styleId="WW-WW8Num1z0111">
    <w:name w:val="WW-WW8Num1z0111"/>
    <w:rsid w:val="00A340FD"/>
    <w:rPr>
      <w:rFonts w:ascii="Symbol" w:hAnsi="Symbol"/>
    </w:rPr>
  </w:style>
  <w:style w:type="character" w:customStyle="1" w:styleId="WW-WW8Num2z0111">
    <w:name w:val="WW-WW8Num2z0111"/>
    <w:rsid w:val="00A340FD"/>
    <w:rPr>
      <w:rFonts w:ascii="Symbol" w:hAnsi="Symbol"/>
    </w:rPr>
  </w:style>
  <w:style w:type="character" w:customStyle="1" w:styleId="WW-WW8Num3z0111">
    <w:name w:val="WW-WW8Num3z0111"/>
    <w:rsid w:val="00A340FD"/>
    <w:rPr>
      <w:rFonts w:ascii="Symbol" w:hAnsi="Symbol"/>
    </w:rPr>
  </w:style>
  <w:style w:type="character" w:customStyle="1" w:styleId="WW-WW8Num4z0111">
    <w:name w:val="WW-WW8Num4z0111"/>
    <w:rsid w:val="00A340FD"/>
    <w:rPr>
      <w:rFonts w:ascii="Symbol" w:hAnsi="Symbol"/>
    </w:rPr>
  </w:style>
  <w:style w:type="character" w:customStyle="1" w:styleId="WW-WW8Num5z0111">
    <w:name w:val="WW-WW8Num5z0111"/>
    <w:rsid w:val="00A340FD"/>
    <w:rPr>
      <w:rFonts w:ascii="Symbol" w:hAnsi="Symbol"/>
    </w:rPr>
  </w:style>
  <w:style w:type="character" w:customStyle="1" w:styleId="WW-WW8Num6z0111">
    <w:name w:val="WW-WW8Num6z0111"/>
    <w:rsid w:val="00A340FD"/>
    <w:rPr>
      <w:rFonts w:ascii="Times New Roman" w:hAnsi="Times New Roman"/>
    </w:rPr>
  </w:style>
  <w:style w:type="character" w:customStyle="1" w:styleId="WW-WW8Num7z011">
    <w:name w:val="WW-WW8Num7z011"/>
    <w:rsid w:val="00A340FD"/>
    <w:rPr>
      <w:rFonts w:ascii="Symbol" w:hAnsi="Symbol"/>
    </w:rPr>
  </w:style>
  <w:style w:type="character" w:customStyle="1" w:styleId="WW-WW8Num8z011">
    <w:name w:val="WW-WW8Num8z011"/>
    <w:rsid w:val="00A340FD"/>
    <w:rPr>
      <w:rFonts w:ascii="Symbol" w:hAnsi="Symbol"/>
    </w:rPr>
  </w:style>
  <w:style w:type="character" w:customStyle="1" w:styleId="WW-WW8Num9z0111">
    <w:name w:val="WW-WW8Num9z0111"/>
    <w:rsid w:val="00A340FD"/>
    <w:rPr>
      <w:rFonts w:ascii="Symbol" w:hAnsi="Symbol"/>
    </w:rPr>
  </w:style>
  <w:style w:type="character" w:customStyle="1" w:styleId="WW-WW8Num10z011">
    <w:name w:val="WW-WW8Num10z011"/>
    <w:rsid w:val="00A340FD"/>
    <w:rPr>
      <w:rFonts w:ascii="Symbol" w:hAnsi="Symbol"/>
    </w:rPr>
  </w:style>
  <w:style w:type="character" w:customStyle="1" w:styleId="WW-WW8Num11z011">
    <w:name w:val="WW-WW8Num11z011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rsid w:val="00A340FD"/>
  </w:style>
  <w:style w:type="character" w:customStyle="1" w:styleId="WW-WW8Num1z01111">
    <w:name w:val="WW-WW8Num1z01111"/>
    <w:rsid w:val="00A340FD"/>
    <w:rPr>
      <w:rFonts w:ascii="Symbol" w:hAnsi="Symbol"/>
    </w:rPr>
  </w:style>
  <w:style w:type="character" w:customStyle="1" w:styleId="WW-WW8Num2z01111">
    <w:name w:val="WW-WW8Num2z01111"/>
    <w:rsid w:val="00A340FD"/>
    <w:rPr>
      <w:rFonts w:ascii="Symbol" w:hAnsi="Symbol"/>
    </w:rPr>
  </w:style>
  <w:style w:type="character" w:customStyle="1" w:styleId="WW-WW8Num3z01111">
    <w:name w:val="WW-WW8Num3z01111"/>
    <w:rsid w:val="00A340FD"/>
    <w:rPr>
      <w:rFonts w:ascii="Symbol" w:hAnsi="Symbol"/>
    </w:rPr>
  </w:style>
  <w:style w:type="character" w:customStyle="1" w:styleId="WW-WW8Num4z01111">
    <w:name w:val="WW-WW8Num4z01111"/>
    <w:rsid w:val="00A340FD"/>
    <w:rPr>
      <w:rFonts w:ascii="Symbol" w:hAnsi="Symbol"/>
    </w:rPr>
  </w:style>
  <w:style w:type="character" w:customStyle="1" w:styleId="WW-WW8Num5z01111">
    <w:name w:val="WW-WW8Num5z01111"/>
    <w:rsid w:val="00A340FD"/>
    <w:rPr>
      <w:rFonts w:ascii="Symbol" w:hAnsi="Symbol"/>
    </w:rPr>
  </w:style>
  <w:style w:type="character" w:customStyle="1" w:styleId="WW-WW8Num6z01111">
    <w:name w:val="WW-WW8Num6z01111"/>
    <w:rsid w:val="00A340FD"/>
    <w:rPr>
      <w:rFonts w:ascii="Times New Roman" w:hAnsi="Times New Roman"/>
    </w:rPr>
  </w:style>
  <w:style w:type="character" w:customStyle="1" w:styleId="WW-WW8Num7z0111">
    <w:name w:val="WW-WW8Num7z0111"/>
    <w:rsid w:val="00A340FD"/>
    <w:rPr>
      <w:rFonts w:ascii="Symbol" w:hAnsi="Symbol"/>
    </w:rPr>
  </w:style>
  <w:style w:type="character" w:customStyle="1" w:styleId="WW-WW8Num8z0111">
    <w:name w:val="WW-WW8Num8z0111"/>
    <w:rsid w:val="00A340FD"/>
    <w:rPr>
      <w:rFonts w:ascii="Symbol" w:hAnsi="Symbol"/>
    </w:rPr>
  </w:style>
  <w:style w:type="character" w:customStyle="1" w:styleId="WW-WW8Num9z01111">
    <w:name w:val="WW-WW8Num9z01111"/>
    <w:rsid w:val="00A340FD"/>
    <w:rPr>
      <w:rFonts w:ascii="Symbol" w:hAnsi="Symbol"/>
    </w:rPr>
  </w:style>
  <w:style w:type="character" w:customStyle="1" w:styleId="WW-WW8Num10z0111">
    <w:name w:val="WW-WW8Num10z0111"/>
    <w:rsid w:val="00A340FD"/>
    <w:rPr>
      <w:rFonts w:ascii="Symbol" w:hAnsi="Symbol"/>
    </w:rPr>
  </w:style>
  <w:style w:type="character" w:customStyle="1" w:styleId="WW-WW8Num11z0111">
    <w:name w:val="WW-WW8Num11z0111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A340FD"/>
  </w:style>
  <w:style w:type="character" w:customStyle="1" w:styleId="WW-WW8Num1z011111">
    <w:name w:val="WW-WW8Num1z011111"/>
    <w:rsid w:val="00A340FD"/>
    <w:rPr>
      <w:rFonts w:ascii="Symbol" w:hAnsi="Symbol"/>
    </w:rPr>
  </w:style>
  <w:style w:type="character" w:customStyle="1" w:styleId="WW-WW8Num4z011111">
    <w:name w:val="WW-WW8Num4z011111"/>
    <w:rsid w:val="00A340FD"/>
    <w:rPr>
      <w:rFonts w:ascii="Symbol" w:hAnsi="Symbol"/>
    </w:rPr>
  </w:style>
  <w:style w:type="character" w:customStyle="1" w:styleId="WW-WW8Num5z011111">
    <w:name w:val="WW-WW8Num5z011111"/>
    <w:rsid w:val="00A340FD"/>
    <w:rPr>
      <w:rFonts w:ascii="Symbol" w:hAnsi="Symbol"/>
    </w:rPr>
  </w:style>
  <w:style w:type="character" w:customStyle="1" w:styleId="WW-WW8Num6z011111">
    <w:name w:val="WW-WW8Num6z011111"/>
    <w:rsid w:val="00A340FD"/>
    <w:rPr>
      <w:rFonts w:ascii="Symbol" w:hAnsi="Symbol"/>
    </w:rPr>
  </w:style>
  <w:style w:type="character" w:customStyle="1" w:styleId="WW-WW8Num7z01111">
    <w:name w:val="WW-WW8Num7z01111"/>
    <w:rsid w:val="00A340FD"/>
    <w:rPr>
      <w:rFonts w:ascii="Symbol" w:hAnsi="Symbol"/>
    </w:rPr>
  </w:style>
  <w:style w:type="character" w:customStyle="1" w:styleId="WW-WW8Num8z01111">
    <w:name w:val="WW-WW8Num8z01111"/>
    <w:rsid w:val="00A340FD"/>
    <w:rPr>
      <w:rFonts w:ascii="Symbol" w:hAnsi="Symbol"/>
    </w:rPr>
  </w:style>
  <w:style w:type="character" w:customStyle="1" w:styleId="WW-WW8Num9z011111">
    <w:name w:val="WW-WW8Num9z011111"/>
    <w:rsid w:val="00A340FD"/>
    <w:rPr>
      <w:rFonts w:ascii="Times New Roman" w:hAnsi="Times New Roman"/>
    </w:rPr>
  </w:style>
  <w:style w:type="character" w:customStyle="1" w:styleId="WW8Num14z2">
    <w:name w:val="WW8Num14z2"/>
    <w:rsid w:val="00A340FD"/>
    <w:rPr>
      <w:rFonts w:ascii="Wingdings" w:hAnsi="Wingdings"/>
    </w:rPr>
  </w:style>
  <w:style w:type="character" w:customStyle="1" w:styleId="WW8Num18z1">
    <w:name w:val="WW8Num18z1"/>
    <w:rsid w:val="00A340FD"/>
    <w:rPr>
      <w:rFonts w:ascii="Courier New" w:hAnsi="Courier New"/>
    </w:rPr>
  </w:style>
  <w:style w:type="character" w:customStyle="1" w:styleId="WW8Num18z2">
    <w:name w:val="WW8Num18z2"/>
    <w:rsid w:val="00A340FD"/>
    <w:rPr>
      <w:rFonts w:ascii="Wingdings" w:hAnsi="Wingdings"/>
    </w:rPr>
  </w:style>
  <w:style w:type="character" w:customStyle="1" w:styleId="WW8Num19z1">
    <w:name w:val="WW8Num19z1"/>
    <w:rsid w:val="00A340FD"/>
    <w:rPr>
      <w:rFonts w:ascii="Courier New" w:hAnsi="Courier New"/>
    </w:rPr>
  </w:style>
  <w:style w:type="character" w:customStyle="1" w:styleId="WW8Num19z2">
    <w:name w:val="WW8Num19z2"/>
    <w:rsid w:val="00A340FD"/>
    <w:rPr>
      <w:rFonts w:ascii="Wingdings" w:hAnsi="Wingdings"/>
    </w:rPr>
  </w:style>
  <w:style w:type="character" w:customStyle="1" w:styleId="WW8Num25z1">
    <w:name w:val="WW8Num25z1"/>
    <w:rsid w:val="00A340FD"/>
    <w:rPr>
      <w:rFonts w:ascii="Courier New" w:hAnsi="Courier New"/>
    </w:rPr>
  </w:style>
  <w:style w:type="character" w:customStyle="1" w:styleId="WW8Num25z2">
    <w:name w:val="WW8Num25z2"/>
    <w:rsid w:val="00A340FD"/>
    <w:rPr>
      <w:rFonts w:ascii="Wingdings" w:hAnsi="Wingdings"/>
    </w:rPr>
  </w:style>
  <w:style w:type="character" w:customStyle="1" w:styleId="WW8Num26z3">
    <w:name w:val="WW8Num26z3"/>
    <w:rsid w:val="00A340FD"/>
    <w:rPr>
      <w:rFonts w:ascii="Symbol" w:hAnsi="Symbol"/>
    </w:rPr>
  </w:style>
  <w:style w:type="character" w:customStyle="1" w:styleId="WW8Num36z1">
    <w:name w:val="WW8Num36z1"/>
    <w:rsid w:val="00A340FD"/>
    <w:rPr>
      <w:rFonts w:ascii="Courier New" w:hAnsi="Courier New"/>
    </w:rPr>
  </w:style>
  <w:style w:type="character" w:customStyle="1" w:styleId="WW8Num36z3">
    <w:name w:val="WW8Num36z3"/>
    <w:rsid w:val="00A340FD"/>
    <w:rPr>
      <w:rFonts w:ascii="Symbol" w:hAnsi="Symbol"/>
    </w:rPr>
  </w:style>
  <w:style w:type="character" w:customStyle="1" w:styleId="WW8Num38z1">
    <w:name w:val="WW8Num38z1"/>
    <w:rsid w:val="00A340FD"/>
    <w:rPr>
      <w:rFonts w:ascii="Courier New" w:hAnsi="Courier New"/>
    </w:rPr>
  </w:style>
  <w:style w:type="character" w:customStyle="1" w:styleId="WW8Num38z2">
    <w:name w:val="WW8Num38z2"/>
    <w:rsid w:val="00A340FD"/>
    <w:rPr>
      <w:rFonts w:ascii="Wingdings" w:hAnsi="Wingdings"/>
    </w:rPr>
  </w:style>
  <w:style w:type="character" w:customStyle="1" w:styleId="WW8Num41z2">
    <w:name w:val="WW8Num41z2"/>
    <w:rsid w:val="00A340FD"/>
    <w:rPr>
      <w:rFonts w:ascii="Wingdings" w:hAnsi="Wingdings" w:cs="Times New Roman"/>
    </w:rPr>
  </w:style>
  <w:style w:type="character" w:customStyle="1" w:styleId="WW8Num45z1">
    <w:name w:val="WW8Num45z1"/>
    <w:rsid w:val="00A340FD"/>
    <w:rPr>
      <w:rFonts w:ascii="Courier New" w:hAnsi="Courier New"/>
    </w:rPr>
  </w:style>
  <w:style w:type="character" w:customStyle="1" w:styleId="WW8Num45z3">
    <w:name w:val="WW8Num45z3"/>
    <w:rsid w:val="00A340FD"/>
    <w:rPr>
      <w:rFonts w:ascii="Symbol" w:hAnsi="Symbol"/>
    </w:rPr>
  </w:style>
  <w:style w:type="character" w:customStyle="1" w:styleId="WW8Num48z2">
    <w:name w:val="WW8Num48z2"/>
    <w:rsid w:val="00A340FD"/>
    <w:rPr>
      <w:rFonts w:ascii="Wingdings" w:hAnsi="Wingdings"/>
    </w:rPr>
  </w:style>
  <w:style w:type="character" w:customStyle="1" w:styleId="WW8Num52z2">
    <w:name w:val="WW8Num52z2"/>
    <w:rsid w:val="00A340FD"/>
    <w:rPr>
      <w:rFonts w:ascii="Wingdings" w:hAnsi="Wingdings"/>
    </w:rPr>
  </w:style>
  <w:style w:type="character" w:customStyle="1" w:styleId="WW8Num62z2">
    <w:name w:val="WW8Num62z2"/>
    <w:rsid w:val="00A340FD"/>
    <w:rPr>
      <w:rFonts w:ascii="Wingdings" w:hAnsi="Wingdings" w:cs="Times New Roman"/>
    </w:rPr>
  </w:style>
  <w:style w:type="character" w:customStyle="1" w:styleId="WW8Num64z1">
    <w:name w:val="WW8Num64z1"/>
    <w:rsid w:val="00A340FD"/>
    <w:rPr>
      <w:rFonts w:ascii="Courier New" w:hAnsi="Courier New"/>
    </w:rPr>
  </w:style>
  <w:style w:type="character" w:customStyle="1" w:styleId="WW8Num64z2">
    <w:name w:val="WW8Num64z2"/>
    <w:rsid w:val="00A340FD"/>
    <w:rPr>
      <w:rFonts w:ascii="Wingdings" w:hAnsi="Wingdings"/>
    </w:rPr>
  </w:style>
  <w:style w:type="character" w:customStyle="1" w:styleId="WW8Num64z3">
    <w:name w:val="WW8Num64z3"/>
    <w:rsid w:val="00A340FD"/>
    <w:rPr>
      <w:rFonts w:ascii="Symbol" w:hAnsi="Symbol"/>
    </w:rPr>
  </w:style>
  <w:style w:type="character" w:customStyle="1" w:styleId="WW8Num65z1">
    <w:name w:val="WW8Num65z1"/>
    <w:rsid w:val="00A340FD"/>
    <w:rPr>
      <w:rFonts w:ascii="Courier New" w:hAnsi="Courier New" w:cs="Courier New"/>
    </w:rPr>
  </w:style>
  <w:style w:type="character" w:customStyle="1" w:styleId="WW8Num65z2">
    <w:name w:val="WW8Num65z2"/>
    <w:rsid w:val="00A340FD"/>
    <w:rPr>
      <w:rFonts w:ascii="Wingdings" w:hAnsi="Wingdings" w:cs="Times New Roman"/>
    </w:rPr>
  </w:style>
  <w:style w:type="character" w:customStyle="1" w:styleId="WW8Num79z3">
    <w:name w:val="WW8Num79z3"/>
    <w:rsid w:val="00A340FD"/>
    <w:rPr>
      <w:rFonts w:ascii="Symbol" w:hAnsi="Symbol"/>
    </w:rPr>
  </w:style>
  <w:style w:type="character" w:customStyle="1" w:styleId="WW8Num80z1">
    <w:name w:val="WW8Num80z1"/>
    <w:rsid w:val="00A340FD"/>
    <w:rPr>
      <w:rFonts w:ascii="Courier New" w:hAnsi="Courier New" w:cs="Courier New"/>
    </w:rPr>
  </w:style>
  <w:style w:type="character" w:customStyle="1" w:styleId="WW8Num80z2">
    <w:name w:val="WW8Num80z2"/>
    <w:rsid w:val="00A340FD"/>
    <w:rPr>
      <w:rFonts w:ascii="Wingdings" w:hAnsi="Wingdings" w:cs="Times New Roman"/>
    </w:rPr>
  </w:style>
  <w:style w:type="character" w:customStyle="1" w:styleId="WW8Num81z3">
    <w:name w:val="WW8Num81z3"/>
    <w:rsid w:val="00A340FD"/>
    <w:rPr>
      <w:rFonts w:ascii="Symbol" w:hAnsi="Symbol"/>
    </w:rPr>
  </w:style>
  <w:style w:type="character" w:customStyle="1" w:styleId="WW8Num87z3">
    <w:name w:val="WW8Num87z3"/>
    <w:rsid w:val="00A340FD"/>
    <w:rPr>
      <w:rFonts w:ascii="Symbol" w:hAnsi="Symbol"/>
    </w:rPr>
  </w:style>
  <w:style w:type="character" w:customStyle="1" w:styleId="WW8Num88z2">
    <w:name w:val="WW8Num88z2"/>
    <w:rsid w:val="00A340FD"/>
    <w:rPr>
      <w:rFonts w:ascii="Wingdings" w:hAnsi="Wingdings"/>
    </w:rPr>
  </w:style>
  <w:style w:type="character" w:customStyle="1" w:styleId="WW8Num88z3">
    <w:name w:val="WW8Num88z3"/>
    <w:rsid w:val="00A340FD"/>
    <w:rPr>
      <w:rFonts w:ascii="Symbol" w:hAnsi="Symbol"/>
    </w:rPr>
  </w:style>
  <w:style w:type="character" w:customStyle="1" w:styleId="WW8Num89z0">
    <w:name w:val="WW8Num89z0"/>
    <w:rsid w:val="00A340FD"/>
    <w:rPr>
      <w:rFonts w:ascii="Symbol" w:hAnsi="Symbol"/>
    </w:rPr>
  </w:style>
  <w:style w:type="character" w:customStyle="1" w:styleId="WW8Num89z2">
    <w:name w:val="WW8Num89z2"/>
    <w:rsid w:val="00A340FD"/>
    <w:rPr>
      <w:rFonts w:ascii="Wingdings" w:hAnsi="Wingdings"/>
    </w:rPr>
  </w:style>
  <w:style w:type="character" w:customStyle="1" w:styleId="WW8Num93z1">
    <w:name w:val="WW8Num93z1"/>
    <w:rsid w:val="00A340FD"/>
    <w:rPr>
      <w:rFonts w:ascii="Courier New" w:hAnsi="Courier New"/>
    </w:rPr>
  </w:style>
  <w:style w:type="character" w:customStyle="1" w:styleId="WW8Num93z2">
    <w:name w:val="WW8Num93z2"/>
    <w:rsid w:val="00A340FD"/>
    <w:rPr>
      <w:rFonts w:ascii="Wingdings" w:hAnsi="Wingdings"/>
    </w:rPr>
  </w:style>
  <w:style w:type="character" w:customStyle="1" w:styleId="WW8Num93z3">
    <w:name w:val="WW8Num93z3"/>
    <w:rsid w:val="00A340FD"/>
    <w:rPr>
      <w:rFonts w:ascii="Symbol" w:hAnsi="Symbol"/>
    </w:rPr>
  </w:style>
  <w:style w:type="character" w:customStyle="1" w:styleId="WW8Num94z1">
    <w:name w:val="WW8Num94z1"/>
    <w:rsid w:val="00A340FD"/>
    <w:rPr>
      <w:rFonts w:ascii="Courier New" w:hAnsi="Courier New"/>
    </w:rPr>
  </w:style>
  <w:style w:type="character" w:customStyle="1" w:styleId="WW8Num94z2">
    <w:name w:val="WW8Num94z2"/>
    <w:rsid w:val="00A340FD"/>
    <w:rPr>
      <w:rFonts w:ascii="Wingdings" w:hAnsi="Wingdings"/>
    </w:rPr>
  </w:style>
  <w:style w:type="character" w:customStyle="1" w:styleId="WW8Num105z3">
    <w:name w:val="WW8Num105z3"/>
    <w:rsid w:val="00A340FD"/>
    <w:rPr>
      <w:rFonts w:ascii="Symbol" w:hAnsi="Symbol"/>
    </w:rPr>
  </w:style>
  <w:style w:type="character" w:customStyle="1" w:styleId="WW8Num110z2">
    <w:name w:val="WW8Num110z2"/>
    <w:rsid w:val="00A340FD"/>
    <w:rPr>
      <w:rFonts w:ascii="Wingdings" w:hAnsi="Wingdings"/>
    </w:rPr>
  </w:style>
  <w:style w:type="character" w:customStyle="1" w:styleId="WW8Num112z3">
    <w:name w:val="WW8Num112z3"/>
    <w:rsid w:val="00A340FD"/>
    <w:rPr>
      <w:rFonts w:ascii="Symbol" w:hAnsi="Symbol"/>
    </w:rPr>
  </w:style>
  <w:style w:type="character" w:customStyle="1" w:styleId="WW8Num115z2">
    <w:name w:val="WW8Num115z2"/>
    <w:rsid w:val="00A340FD"/>
    <w:rPr>
      <w:rFonts w:ascii="Wingdings" w:hAnsi="Wingdings"/>
    </w:rPr>
  </w:style>
  <w:style w:type="character" w:customStyle="1" w:styleId="WW8Num125z2">
    <w:name w:val="WW8Num125z2"/>
    <w:rsid w:val="00A340FD"/>
    <w:rPr>
      <w:rFonts w:ascii="Wingdings" w:hAnsi="Wingdings"/>
    </w:rPr>
  </w:style>
  <w:style w:type="character" w:customStyle="1" w:styleId="WW8Num129z1">
    <w:name w:val="WW8Num129z1"/>
    <w:rsid w:val="00A340FD"/>
    <w:rPr>
      <w:rFonts w:ascii="Courier New" w:hAnsi="Courier New"/>
    </w:rPr>
  </w:style>
  <w:style w:type="character" w:customStyle="1" w:styleId="WW8Num129z2">
    <w:name w:val="WW8Num129z2"/>
    <w:rsid w:val="00A340FD"/>
    <w:rPr>
      <w:rFonts w:ascii="Wingdings" w:hAnsi="Wingdings"/>
    </w:rPr>
  </w:style>
  <w:style w:type="character" w:customStyle="1" w:styleId="WW8Num130z1">
    <w:name w:val="WW8Num130z1"/>
    <w:rsid w:val="00A340FD"/>
    <w:rPr>
      <w:rFonts w:ascii="Courier New" w:hAnsi="Courier New"/>
    </w:rPr>
  </w:style>
  <w:style w:type="character" w:customStyle="1" w:styleId="WW8Num130z3">
    <w:name w:val="WW8Num130z3"/>
    <w:rsid w:val="00A340FD"/>
    <w:rPr>
      <w:rFonts w:ascii="Symbol" w:hAnsi="Symbol"/>
    </w:rPr>
  </w:style>
  <w:style w:type="character" w:customStyle="1" w:styleId="WW8Num132z1">
    <w:name w:val="WW8Num132z1"/>
    <w:rsid w:val="00A340FD"/>
    <w:rPr>
      <w:rFonts w:ascii="Courier New" w:hAnsi="Courier New"/>
    </w:rPr>
  </w:style>
  <w:style w:type="character" w:customStyle="1" w:styleId="WW8Num132z2">
    <w:name w:val="WW8Num132z2"/>
    <w:rsid w:val="00A340FD"/>
    <w:rPr>
      <w:rFonts w:ascii="Wingdings" w:hAnsi="Wingdings"/>
    </w:rPr>
  </w:style>
  <w:style w:type="character" w:customStyle="1" w:styleId="WW8Num132z3">
    <w:name w:val="WW8Num132z3"/>
    <w:rsid w:val="00A340FD"/>
    <w:rPr>
      <w:rFonts w:ascii="Symbol" w:hAnsi="Symbol"/>
    </w:rPr>
  </w:style>
  <w:style w:type="character" w:customStyle="1" w:styleId="WW8Num136z0">
    <w:name w:val="WW8Num136z0"/>
    <w:rsid w:val="00A340FD"/>
    <w:rPr>
      <w:rFonts w:ascii="Symbol" w:hAnsi="Symbol"/>
    </w:rPr>
  </w:style>
  <w:style w:type="character" w:customStyle="1" w:styleId="WW8Num136z1">
    <w:name w:val="WW8Num136z1"/>
    <w:rsid w:val="00A340FD"/>
    <w:rPr>
      <w:rFonts w:ascii="Courier New" w:hAnsi="Courier New"/>
    </w:rPr>
  </w:style>
  <w:style w:type="character" w:customStyle="1" w:styleId="WW8Num136z2">
    <w:name w:val="WW8Num136z2"/>
    <w:rsid w:val="00A340FD"/>
    <w:rPr>
      <w:rFonts w:ascii="Wingdings" w:hAnsi="Wingdings"/>
    </w:rPr>
  </w:style>
  <w:style w:type="character" w:customStyle="1" w:styleId="WW8Num137z1">
    <w:name w:val="WW8Num137z1"/>
    <w:rsid w:val="00A340FD"/>
    <w:rPr>
      <w:rFonts w:ascii="Courier New" w:hAnsi="Courier New"/>
    </w:rPr>
  </w:style>
  <w:style w:type="character" w:customStyle="1" w:styleId="WW8Num137z2">
    <w:name w:val="WW8Num137z2"/>
    <w:rsid w:val="00A340FD"/>
    <w:rPr>
      <w:rFonts w:ascii="Wingdings" w:hAnsi="Wingdings"/>
    </w:rPr>
  </w:style>
  <w:style w:type="character" w:customStyle="1" w:styleId="WW8Num137z3">
    <w:name w:val="WW8Num137z3"/>
    <w:rsid w:val="00A340FD"/>
    <w:rPr>
      <w:rFonts w:ascii="Symbol" w:hAnsi="Symbol"/>
    </w:rPr>
  </w:style>
  <w:style w:type="character" w:customStyle="1" w:styleId="WW8Num138z1">
    <w:name w:val="WW8Num138z1"/>
    <w:rsid w:val="00A340FD"/>
    <w:rPr>
      <w:rFonts w:ascii="Courier New" w:hAnsi="Courier New" w:cs="Courier New"/>
    </w:rPr>
  </w:style>
  <w:style w:type="character" w:customStyle="1" w:styleId="WW8Num138z2">
    <w:name w:val="WW8Num138z2"/>
    <w:rsid w:val="00A340FD"/>
    <w:rPr>
      <w:rFonts w:ascii="Wingdings" w:hAnsi="Wingdings" w:cs="Times New Roman"/>
    </w:rPr>
  </w:style>
  <w:style w:type="character" w:customStyle="1" w:styleId="WW8Num141z1">
    <w:name w:val="WW8Num141z1"/>
    <w:rsid w:val="00A340FD"/>
    <w:rPr>
      <w:rFonts w:ascii="Courier New" w:hAnsi="Courier New" w:cs="Courier New"/>
    </w:rPr>
  </w:style>
  <w:style w:type="character" w:customStyle="1" w:styleId="WW8Num141z2">
    <w:name w:val="WW8Num141z2"/>
    <w:rsid w:val="00A340FD"/>
    <w:rPr>
      <w:rFonts w:ascii="Wingdings" w:hAnsi="Wingdings" w:cs="Times New Roman"/>
    </w:rPr>
  </w:style>
  <w:style w:type="character" w:customStyle="1" w:styleId="WW8Num141z3">
    <w:name w:val="WW8Num141z3"/>
    <w:rsid w:val="00A340FD"/>
    <w:rPr>
      <w:rFonts w:ascii="Symbol" w:hAnsi="Symbol" w:cs="Times New Roman"/>
    </w:rPr>
  </w:style>
  <w:style w:type="character" w:customStyle="1" w:styleId="WW8Num144z1">
    <w:name w:val="WW8Num144z1"/>
    <w:rsid w:val="00A340FD"/>
    <w:rPr>
      <w:rFonts w:ascii="Courier New" w:hAnsi="Courier New" w:cs="Courier New"/>
    </w:rPr>
  </w:style>
  <w:style w:type="character" w:customStyle="1" w:styleId="WW8Num144z2">
    <w:name w:val="WW8Num144z2"/>
    <w:rsid w:val="00A340FD"/>
    <w:rPr>
      <w:rFonts w:ascii="Wingdings" w:hAnsi="Wingdings" w:cs="Times New Roman"/>
    </w:rPr>
  </w:style>
  <w:style w:type="character" w:customStyle="1" w:styleId="WW8Num156z1">
    <w:name w:val="WW8Num156z1"/>
    <w:rsid w:val="00A340FD"/>
    <w:rPr>
      <w:rFonts w:ascii="Courier New" w:hAnsi="Courier New"/>
    </w:rPr>
  </w:style>
  <w:style w:type="character" w:customStyle="1" w:styleId="WW8Num156z2">
    <w:name w:val="WW8Num156z2"/>
    <w:rsid w:val="00A340FD"/>
    <w:rPr>
      <w:rFonts w:ascii="Wingdings" w:hAnsi="Wingdings"/>
    </w:rPr>
  </w:style>
  <w:style w:type="character" w:customStyle="1" w:styleId="WW8Num159z0">
    <w:name w:val="WW8Num159z0"/>
    <w:rsid w:val="00A340FD"/>
    <w:rPr>
      <w:b/>
      <w:i w:val="0"/>
      <w:sz w:val="24"/>
    </w:rPr>
  </w:style>
  <w:style w:type="character" w:customStyle="1" w:styleId="WW8Num162z1">
    <w:name w:val="WW8Num162z1"/>
    <w:rsid w:val="00A340FD"/>
    <w:rPr>
      <w:rFonts w:ascii="Courier New" w:hAnsi="Courier New" w:cs="Courier New"/>
    </w:rPr>
  </w:style>
  <w:style w:type="character" w:customStyle="1" w:styleId="WW8Num162z2">
    <w:name w:val="WW8Num162z2"/>
    <w:rsid w:val="00A340FD"/>
    <w:rPr>
      <w:rFonts w:ascii="Wingdings" w:hAnsi="Wingdings" w:cs="Times New Roman"/>
    </w:rPr>
  </w:style>
  <w:style w:type="character" w:customStyle="1" w:styleId="WW8Num165z1">
    <w:name w:val="WW8Num165z1"/>
    <w:rsid w:val="00A340FD"/>
    <w:rPr>
      <w:rFonts w:ascii="Courier New" w:hAnsi="Courier New"/>
    </w:rPr>
  </w:style>
  <w:style w:type="character" w:customStyle="1" w:styleId="WW8Num165z2">
    <w:name w:val="WW8Num165z2"/>
    <w:rsid w:val="00A340FD"/>
    <w:rPr>
      <w:rFonts w:ascii="Wingdings" w:hAnsi="Wingdings"/>
    </w:rPr>
  </w:style>
  <w:style w:type="character" w:customStyle="1" w:styleId="WW8Num165z3">
    <w:name w:val="WW8Num165z3"/>
    <w:rsid w:val="00A340FD"/>
    <w:rPr>
      <w:rFonts w:ascii="Symbol" w:hAnsi="Symbol"/>
    </w:rPr>
  </w:style>
  <w:style w:type="character" w:customStyle="1" w:styleId="WW8Num169z1">
    <w:name w:val="WW8Num169z1"/>
    <w:rsid w:val="00A340FD"/>
    <w:rPr>
      <w:rFonts w:ascii="Courier New" w:hAnsi="Courier New"/>
    </w:rPr>
  </w:style>
  <w:style w:type="character" w:customStyle="1" w:styleId="WW8Num169z3">
    <w:name w:val="WW8Num169z3"/>
    <w:rsid w:val="00A340FD"/>
    <w:rPr>
      <w:rFonts w:ascii="Symbol" w:hAnsi="Symbol"/>
    </w:rPr>
  </w:style>
  <w:style w:type="character" w:customStyle="1" w:styleId="WW8Num172z1">
    <w:name w:val="WW8Num172z1"/>
    <w:rsid w:val="00A340FD"/>
    <w:rPr>
      <w:rFonts w:ascii="Courier New" w:hAnsi="Courier New" w:cs="Courier New"/>
    </w:rPr>
  </w:style>
  <w:style w:type="character" w:customStyle="1" w:styleId="WW8Num172z2">
    <w:name w:val="WW8Num172z2"/>
    <w:rsid w:val="00A340FD"/>
    <w:rPr>
      <w:rFonts w:ascii="Wingdings" w:hAnsi="Wingdings" w:cs="Times New Roman"/>
    </w:rPr>
  </w:style>
  <w:style w:type="character" w:customStyle="1" w:styleId="WW8Num172z3">
    <w:name w:val="WW8Num172z3"/>
    <w:rsid w:val="00A340FD"/>
    <w:rPr>
      <w:rFonts w:ascii="Symbol" w:hAnsi="Symbol" w:cs="Times New Roman"/>
    </w:rPr>
  </w:style>
  <w:style w:type="character" w:customStyle="1" w:styleId="WW8Num174z1">
    <w:name w:val="WW8Num174z1"/>
    <w:rsid w:val="00A340FD"/>
    <w:rPr>
      <w:rFonts w:ascii="Courier New" w:hAnsi="Courier New" w:cs="Courier New"/>
    </w:rPr>
  </w:style>
  <w:style w:type="character" w:customStyle="1" w:styleId="WW8Num174z2">
    <w:name w:val="WW8Num174z2"/>
    <w:rsid w:val="00A340FD"/>
    <w:rPr>
      <w:rFonts w:ascii="Wingdings" w:hAnsi="Wingdings" w:cs="Times New Roman"/>
    </w:rPr>
  </w:style>
  <w:style w:type="character" w:customStyle="1" w:styleId="WW8Num177z1">
    <w:name w:val="WW8Num177z1"/>
    <w:rsid w:val="00A340FD"/>
    <w:rPr>
      <w:rFonts w:ascii="Courier New" w:hAnsi="Courier New" w:cs="Courier New"/>
    </w:rPr>
  </w:style>
  <w:style w:type="character" w:customStyle="1" w:styleId="WW8Num177z2">
    <w:name w:val="WW8Num177z2"/>
    <w:rsid w:val="00A340FD"/>
    <w:rPr>
      <w:rFonts w:ascii="Wingdings" w:hAnsi="Wingdings" w:cs="Times New Roman"/>
    </w:rPr>
  </w:style>
  <w:style w:type="character" w:customStyle="1" w:styleId="WW8Num180z1">
    <w:name w:val="WW8Num180z1"/>
    <w:rsid w:val="00A340FD"/>
    <w:rPr>
      <w:rFonts w:ascii="Courier New" w:hAnsi="Courier New"/>
    </w:rPr>
  </w:style>
  <w:style w:type="character" w:customStyle="1" w:styleId="WW8Num180z2">
    <w:name w:val="WW8Num180z2"/>
    <w:rsid w:val="00A340FD"/>
    <w:rPr>
      <w:rFonts w:ascii="Wingdings" w:hAnsi="Wingdings"/>
    </w:rPr>
  </w:style>
  <w:style w:type="character" w:customStyle="1" w:styleId="WW8Num183z0">
    <w:name w:val="WW8Num183z0"/>
    <w:rsid w:val="00A340FD"/>
    <w:rPr>
      <w:rFonts w:ascii="Symbol" w:hAnsi="Symbol"/>
    </w:rPr>
  </w:style>
  <w:style w:type="character" w:customStyle="1" w:styleId="WW8Num183z1">
    <w:name w:val="WW8Num183z1"/>
    <w:rsid w:val="00A340FD"/>
    <w:rPr>
      <w:rFonts w:ascii="Courier New" w:hAnsi="Courier New"/>
    </w:rPr>
  </w:style>
  <w:style w:type="character" w:customStyle="1" w:styleId="WW8Num183z2">
    <w:name w:val="WW8Num183z2"/>
    <w:rsid w:val="00A340FD"/>
    <w:rPr>
      <w:rFonts w:ascii="Wingdings" w:hAnsi="Wingdings"/>
    </w:rPr>
  </w:style>
  <w:style w:type="character" w:customStyle="1" w:styleId="WW8NumSt14z0">
    <w:name w:val="WW8NumSt14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7z0">
    <w:name w:val="WW8NumSt17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21z0">
    <w:name w:val="WW8NumSt21z0"/>
    <w:rsid w:val="00A340FD"/>
    <w:rPr>
      <w:rFonts w:ascii="Symbol" w:hAnsi="Symbol"/>
    </w:rPr>
  </w:style>
  <w:style w:type="character" w:customStyle="1" w:styleId="WW8NumSt48z0">
    <w:name w:val="WW8NumSt48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65z0">
    <w:name w:val="WW8NumSt65z0"/>
    <w:rsid w:val="00A340FD"/>
    <w:rPr>
      <w:b w:val="0"/>
      <w:i w:val="0"/>
      <w:sz w:val="24"/>
    </w:rPr>
  </w:style>
  <w:style w:type="character" w:customStyle="1" w:styleId="WW8NumSt109z0">
    <w:name w:val="WW8NumSt109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6z0">
    <w:name w:val="WW8NumSt116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63z0">
    <w:name w:val="WW8NumSt163z0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rsid w:val="00A340FD"/>
  </w:style>
  <w:style w:type="character" w:customStyle="1" w:styleId="WW-WW8Num1z0111111">
    <w:name w:val="WW-WW8Num1z0111111"/>
    <w:rsid w:val="00A340FD"/>
    <w:rPr>
      <w:rFonts w:ascii="Symbol" w:hAnsi="Symbol"/>
    </w:rPr>
  </w:style>
  <w:style w:type="character" w:customStyle="1" w:styleId="WW-WW8Num2z011111">
    <w:name w:val="WW-WW8Num2z011111"/>
    <w:rsid w:val="00A340FD"/>
    <w:rPr>
      <w:rFonts w:ascii="Symbol" w:hAnsi="Symbol"/>
    </w:rPr>
  </w:style>
  <w:style w:type="character" w:customStyle="1" w:styleId="WW-WW8Num3z011111">
    <w:name w:val="WW-WW8Num3z011111"/>
    <w:rsid w:val="00A340FD"/>
    <w:rPr>
      <w:rFonts w:ascii="Symbol" w:hAnsi="Symbol"/>
    </w:rPr>
  </w:style>
  <w:style w:type="character" w:customStyle="1" w:styleId="WW-WW8Num4z0111111">
    <w:name w:val="WW-WW8Num4z0111111"/>
    <w:rsid w:val="00A340FD"/>
    <w:rPr>
      <w:rFonts w:ascii="Symbol" w:hAnsi="Symbol"/>
    </w:rPr>
  </w:style>
  <w:style w:type="character" w:customStyle="1" w:styleId="WW-WW8Num5z0111111">
    <w:name w:val="WW-WW8Num5z0111111"/>
    <w:rsid w:val="00A340FD"/>
    <w:rPr>
      <w:rFonts w:ascii="Symbol" w:hAnsi="Symbol"/>
    </w:rPr>
  </w:style>
  <w:style w:type="character" w:customStyle="1" w:styleId="WW-WW8Num6z0111111">
    <w:name w:val="WW-WW8Num6z0111111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rsid w:val="00A340FD"/>
  </w:style>
  <w:style w:type="character" w:customStyle="1" w:styleId="WW-WW8Num1z01111111">
    <w:name w:val="WW-WW8Num1z01111111"/>
    <w:rsid w:val="00A340FD"/>
    <w:rPr>
      <w:rFonts w:ascii="Symbol" w:hAnsi="Symbol"/>
    </w:rPr>
  </w:style>
  <w:style w:type="character" w:customStyle="1" w:styleId="WW-WW8Num2z0111111">
    <w:name w:val="WW-WW8Num2z0111111"/>
    <w:rsid w:val="00A340FD"/>
    <w:rPr>
      <w:rFonts w:ascii="Symbol" w:hAnsi="Symbol"/>
    </w:rPr>
  </w:style>
  <w:style w:type="character" w:customStyle="1" w:styleId="WW-WW8Num3z0111111">
    <w:name w:val="WW-WW8Num3z0111111"/>
    <w:rsid w:val="00A340FD"/>
    <w:rPr>
      <w:rFonts w:ascii="Symbol" w:hAnsi="Symbol"/>
    </w:rPr>
  </w:style>
  <w:style w:type="character" w:customStyle="1" w:styleId="WW-WW8Num4z01111111">
    <w:name w:val="WW-WW8Num4z01111111"/>
    <w:rsid w:val="00A340FD"/>
    <w:rPr>
      <w:rFonts w:ascii="Symbol" w:hAnsi="Symbol"/>
    </w:rPr>
  </w:style>
  <w:style w:type="character" w:customStyle="1" w:styleId="WW-WW8Num5z01111111">
    <w:name w:val="WW-WW8Num5z01111111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A340FD"/>
  </w:style>
  <w:style w:type="character" w:customStyle="1" w:styleId="WW-WW8Num1z011111111">
    <w:name w:val="WW-WW8Num1z011111111"/>
    <w:rsid w:val="00A340FD"/>
    <w:rPr>
      <w:rFonts w:ascii="Symbol" w:hAnsi="Symbol"/>
    </w:rPr>
  </w:style>
  <w:style w:type="character" w:customStyle="1" w:styleId="WW-WW8Num2z01111111">
    <w:name w:val="WW-WW8Num2z01111111"/>
    <w:rsid w:val="00A340FD"/>
    <w:rPr>
      <w:rFonts w:ascii="Symbol" w:hAnsi="Symbol"/>
    </w:rPr>
  </w:style>
  <w:style w:type="character" w:customStyle="1" w:styleId="WW-WW8Num3z01111111">
    <w:name w:val="WW-WW8Num3z01111111"/>
    <w:rsid w:val="00A340FD"/>
    <w:rPr>
      <w:rFonts w:ascii="Symbol" w:hAnsi="Symbol"/>
    </w:rPr>
  </w:style>
  <w:style w:type="character" w:customStyle="1" w:styleId="WW-WW8Num4z011111111">
    <w:name w:val="WW-WW8Num4z011111111"/>
    <w:rsid w:val="00A340FD"/>
    <w:rPr>
      <w:rFonts w:ascii="Symbol" w:hAnsi="Symbol"/>
    </w:rPr>
  </w:style>
  <w:style w:type="character" w:customStyle="1" w:styleId="WW-WW8Num5z011111111">
    <w:name w:val="WW-WW8Num5z011111111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A340FD"/>
  </w:style>
  <w:style w:type="character" w:customStyle="1" w:styleId="WW-WW8Num5z0111111111">
    <w:name w:val="WW-WW8Num5z0111111111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6z01111111">
    <w:name w:val="WW-WW8Num6z01111111"/>
    <w:rsid w:val="00A340FD"/>
    <w:rPr>
      <w:rFonts w:ascii="Symbol" w:hAnsi="Symbol"/>
    </w:rPr>
  </w:style>
  <w:style w:type="character" w:customStyle="1" w:styleId="WW8Num6z1">
    <w:name w:val="WW8Num6z1"/>
    <w:rsid w:val="00A340FD"/>
    <w:rPr>
      <w:rFonts w:ascii="Courier New" w:hAnsi="Courier New"/>
    </w:rPr>
  </w:style>
  <w:style w:type="character" w:customStyle="1" w:styleId="WW8Num6z2">
    <w:name w:val="WW8Num6z2"/>
    <w:rsid w:val="00A340FD"/>
    <w:rPr>
      <w:rFonts w:ascii="Wingdings" w:hAnsi="Wingdings"/>
    </w:rPr>
  </w:style>
  <w:style w:type="character" w:customStyle="1" w:styleId="WW-WW8Num7z011111">
    <w:name w:val="WW-WW8Num7z011111"/>
    <w:rsid w:val="00A340FD"/>
    <w:rPr>
      <w:rFonts w:ascii="Wingdings" w:hAnsi="Wingdings"/>
    </w:rPr>
  </w:style>
  <w:style w:type="character" w:customStyle="1" w:styleId="WW8Num7z3">
    <w:name w:val="WW8Num7z3"/>
    <w:rsid w:val="00A340FD"/>
    <w:rPr>
      <w:rFonts w:ascii="Symbol" w:hAnsi="Symbol"/>
    </w:rPr>
  </w:style>
  <w:style w:type="character" w:customStyle="1" w:styleId="WW-WW8Num10z01111">
    <w:name w:val="WW-WW8Num10z01111"/>
    <w:rsid w:val="00A340FD"/>
    <w:rPr>
      <w:rFonts w:ascii="Symbol" w:hAnsi="Symbol"/>
    </w:rPr>
  </w:style>
  <w:style w:type="character" w:customStyle="1" w:styleId="WW8Num10z1">
    <w:name w:val="WW8Num10z1"/>
    <w:rsid w:val="00A340FD"/>
    <w:rPr>
      <w:rFonts w:ascii="Courier New" w:hAnsi="Courier New"/>
    </w:rPr>
  </w:style>
  <w:style w:type="character" w:customStyle="1" w:styleId="WW8Num10z2">
    <w:name w:val="WW8Num10z2"/>
    <w:rsid w:val="00A340FD"/>
    <w:rPr>
      <w:rFonts w:ascii="Wingdings" w:hAnsi="Wingdings"/>
    </w:rPr>
  </w:style>
  <w:style w:type="character" w:customStyle="1" w:styleId="WW-WW8Num11z01111">
    <w:name w:val="WW-WW8Num11z01111"/>
    <w:rsid w:val="00A340FD"/>
    <w:rPr>
      <w:rFonts w:ascii="Symbol" w:hAnsi="Symbol"/>
    </w:rPr>
  </w:style>
  <w:style w:type="character" w:customStyle="1" w:styleId="WW8Num11z2">
    <w:name w:val="WW8Num11z2"/>
    <w:rsid w:val="00A340FD"/>
    <w:rPr>
      <w:rFonts w:ascii="Wingdings" w:hAnsi="Wingdings"/>
    </w:rPr>
  </w:style>
  <w:style w:type="character" w:customStyle="1" w:styleId="WW-WW8Num13z0">
    <w:name w:val="WW-WW8Num1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17z2">
    <w:name w:val="WW8Num17z2"/>
    <w:rsid w:val="00A340FD"/>
    <w:rPr>
      <w:rFonts w:ascii="Wingdings" w:hAnsi="Wingdings"/>
    </w:rPr>
  </w:style>
  <w:style w:type="character" w:customStyle="1" w:styleId="WW-WW8Num18z1">
    <w:name w:val="WW-WW8Num18z1"/>
    <w:rsid w:val="00A340FD"/>
    <w:rPr>
      <w:rFonts w:ascii="Courier New" w:hAnsi="Courier New"/>
    </w:rPr>
  </w:style>
  <w:style w:type="character" w:customStyle="1" w:styleId="WW-WW8Num18z2">
    <w:name w:val="WW-WW8Num18z2"/>
    <w:rsid w:val="00A340FD"/>
    <w:rPr>
      <w:rFonts w:ascii="Wingdings" w:hAnsi="Wingdings"/>
    </w:rPr>
  </w:style>
  <w:style w:type="character" w:customStyle="1" w:styleId="WW8Num18z3">
    <w:name w:val="WW8Num18z3"/>
    <w:rsid w:val="00A340FD"/>
    <w:rPr>
      <w:rFonts w:ascii="Symbol" w:hAnsi="Symbol"/>
    </w:rPr>
  </w:style>
  <w:style w:type="character" w:customStyle="1" w:styleId="WW-WW8Num21z0">
    <w:name w:val="WW-WW8Num21z0"/>
    <w:rsid w:val="00A340FD"/>
    <w:rPr>
      <w:b w:val="0"/>
      <w:i w:val="0"/>
      <w:sz w:val="24"/>
    </w:rPr>
  </w:style>
  <w:style w:type="character" w:customStyle="1" w:styleId="WW-WW8Num26z1">
    <w:name w:val="WW-WW8Num26z1"/>
    <w:rsid w:val="00A340FD"/>
    <w:rPr>
      <w:rFonts w:ascii="Courier New" w:hAnsi="Courier New"/>
    </w:rPr>
  </w:style>
  <w:style w:type="character" w:customStyle="1" w:styleId="WW-WW8Num26z2">
    <w:name w:val="WW-WW8Num26z2"/>
    <w:rsid w:val="00A340FD"/>
    <w:rPr>
      <w:rFonts w:ascii="Wingdings" w:hAnsi="Wingdings"/>
    </w:rPr>
  </w:style>
  <w:style w:type="character" w:customStyle="1" w:styleId="WW8Num27z1">
    <w:name w:val="WW8Num27z1"/>
    <w:rsid w:val="00A340FD"/>
    <w:rPr>
      <w:rFonts w:ascii="Courier New" w:hAnsi="Courier New"/>
    </w:rPr>
  </w:style>
  <w:style w:type="character" w:customStyle="1" w:styleId="WW8Num27z3">
    <w:name w:val="WW8Num27z3"/>
    <w:rsid w:val="00A340FD"/>
    <w:rPr>
      <w:rFonts w:ascii="Symbol" w:hAnsi="Symbol"/>
    </w:rPr>
  </w:style>
  <w:style w:type="character" w:customStyle="1" w:styleId="WW-WW8Num30z0">
    <w:name w:val="WW-WW8Num30z0"/>
    <w:rsid w:val="00A340FD"/>
    <w:rPr>
      <w:rFonts w:ascii="Symbol" w:hAnsi="Symbol"/>
    </w:rPr>
  </w:style>
  <w:style w:type="character" w:customStyle="1" w:styleId="WW-WW8Num31z0">
    <w:name w:val="WW-WW8Num3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3z1">
    <w:name w:val="WW-WW8Num33z1"/>
    <w:rsid w:val="00A340FD"/>
    <w:rPr>
      <w:rFonts w:ascii="Courier New" w:hAnsi="Courier New" w:cs="Courier New"/>
    </w:rPr>
  </w:style>
  <w:style w:type="character" w:customStyle="1" w:styleId="WW-WW8Num33z2">
    <w:name w:val="WW-WW8Num33z2"/>
    <w:rsid w:val="00A340FD"/>
    <w:rPr>
      <w:rFonts w:ascii="Wingdings" w:hAnsi="Wingdings" w:cs="Times New Roman"/>
    </w:rPr>
  </w:style>
  <w:style w:type="character" w:customStyle="1" w:styleId="WW-WW8Num33z3">
    <w:name w:val="WW-WW8Num33z3"/>
    <w:rsid w:val="00A340FD"/>
    <w:rPr>
      <w:rFonts w:ascii="Symbol" w:hAnsi="Symbol" w:cs="Times New Roman"/>
    </w:rPr>
  </w:style>
  <w:style w:type="character" w:customStyle="1" w:styleId="WW-WW8Num35z0">
    <w:name w:val="WW-WW8Num35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36z0">
    <w:name w:val="WW-WW8Num36z0"/>
    <w:rsid w:val="00A340FD"/>
    <w:rPr>
      <w:rFonts w:ascii="Wingdings" w:hAnsi="Wingdings"/>
    </w:rPr>
  </w:style>
  <w:style w:type="character" w:customStyle="1" w:styleId="WW-WW8Num36z1">
    <w:name w:val="WW-WW8Num36z1"/>
    <w:rsid w:val="00A340FD"/>
    <w:rPr>
      <w:rFonts w:ascii="Courier New" w:hAnsi="Courier New"/>
    </w:rPr>
  </w:style>
  <w:style w:type="character" w:customStyle="1" w:styleId="WW-WW8Num36z3">
    <w:name w:val="WW-WW8Num36z3"/>
    <w:rsid w:val="00A340FD"/>
    <w:rPr>
      <w:rFonts w:ascii="Symbol" w:hAnsi="Symbol"/>
    </w:rPr>
  </w:style>
  <w:style w:type="character" w:customStyle="1" w:styleId="WW-WW8Num39z0">
    <w:name w:val="WW-WW8Num39z0"/>
    <w:rsid w:val="00A340FD"/>
    <w:rPr>
      <w:rFonts w:ascii="Symbol" w:hAnsi="Symbol"/>
    </w:rPr>
  </w:style>
  <w:style w:type="character" w:customStyle="1" w:styleId="WW8Num39z1">
    <w:name w:val="WW8Num39z1"/>
    <w:rsid w:val="00A340FD"/>
    <w:rPr>
      <w:rFonts w:ascii="Courier New" w:hAnsi="Courier New"/>
    </w:rPr>
  </w:style>
  <w:style w:type="character" w:customStyle="1" w:styleId="WW8Num39z2">
    <w:name w:val="WW8Num39z2"/>
    <w:rsid w:val="00A340FD"/>
    <w:rPr>
      <w:rFonts w:ascii="Wingdings" w:hAnsi="Wingdings"/>
    </w:rPr>
  </w:style>
  <w:style w:type="character" w:customStyle="1" w:styleId="WW-WW8Num42z0">
    <w:name w:val="WW-WW8Num42z0"/>
    <w:rsid w:val="00A340FD"/>
    <w:rPr>
      <w:rFonts w:ascii="Symbol" w:hAnsi="Symbol"/>
    </w:rPr>
  </w:style>
  <w:style w:type="character" w:customStyle="1" w:styleId="WW-WW8Num44z0">
    <w:name w:val="WW-WW8Num44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45z0">
    <w:name w:val="WW-WW8Num45z0"/>
    <w:rsid w:val="00A340FD"/>
    <w:rPr>
      <w:b/>
      <w:i w:val="0"/>
      <w:sz w:val="24"/>
    </w:rPr>
  </w:style>
  <w:style w:type="character" w:customStyle="1" w:styleId="WW-WW8Num46z0">
    <w:name w:val="WW-WW8Num46z0"/>
    <w:rsid w:val="00A340FD"/>
    <w:rPr>
      <w:b/>
    </w:rPr>
  </w:style>
  <w:style w:type="character" w:customStyle="1" w:styleId="WW-WW8Num52z0">
    <w:name w:val="WW-WW8Num52z0"/>
    <w:rsid w:val="00A340FD"/>
    <w:rPr>
      <w:rFonts w:ascii="Symbol" w:hAnsi="Symbol" w:cs="Times New Roman"/>
    </w:rPr>
  </w:style>
  <w:style w:type="character" w:customStyle="1" w:styleId="WW-WW8Num52z1">
    <w:name w:val="WW-WW8Num52z1"/>
    <w:rsid w:val="00A340FD"/>
    <w:rPr>
      <w:rFonts w:ascii="Courier New" w:hAnsi="Courier New" w:cs="Courier New"/>
    </w:rPr>
  </w:style>
  <w:style w:type="character" w:customStyle="1" w:styleId="WW-WW8Num52z2">
    <w:name w:val="WW-WW8Num52z2"/>
    <w:rsid w:val="00A340FD"/>
    <w:rPr>
      <w:rFonts w:ascii="Wingdings" w:hAnsi="Wingdings" w:cs="Times New Roman"/>
    </w:rPr>
  </w:style>
  <w:style w:type="character" w:customStyle="1" w:styleId="WW-WW8Num53z0">
    <w:name w:val="WW-WW8Num53z0"/>
    <w:rsid w:val="00A340FD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A340FD"/>
    <w:rPr>
      <w:rFonts w:ascii="Symbol" w:hAnsi="Symbol"/>
    </w:rPr>
  </w:style>
  <w:style w:type="character" w:customStyle="1" w:styleId="WW-WW8Num54z0">
    <w:name w:val="WW-WW8Num54z0"/>
    <w:rsid w:val="00A340FD"/>
    <w:rPr>
      <w:rFonts w:ascii="Symbol" w:hAnsi="Symbol" w:cs="Times New Roman"/>
    </w:rPr>
  </w:style>
  <w:style w:type="character" w:customStyle="1" w:styleId="WW8Num54z1">
    <w:name w:val="WW8Num54z1"/>
    <w:rsid w:val="00A340FD"/>
    <w:rPr>
      <w:rFonts w:ascii="Courier New" w:hAnsi="Courier New" w:cs="Courier New"/>
    </w:rPr>
  </w:style>
  <w:style w:type="character" w:customStyle="1" w:styleId="WW8Num54z2">
    <w:name w:val="WW8Num54z2"/>
    <w:rsid w:val="00A340FD"/>
    <w:rPr>
      <w:rFonts w:ascii="Wingdings" w:hAnsi="Wingdings" w:cs="Times New Roman"/>
    </w:rPr>
  </w:style>
  <w:style w:type="character" w:customStyle="1" w:styleId="WW-WW8Num55z0">
    <w:name w:val="WW-WW8Num55z0"/>
    <w:rsid w:val="00A340FD"/>
    <w:rPr>
      <w:b/>
      <w:i w:val="0"/>
      <w:sz w:val="24"/>
    </w:rPr>
  </w:style>
  <w:style w:type="character" w:customStyle="1" w:styleId="WW-WW8Num56z0">
    <w:name w:val="WW-WW8Num56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57z0">
    <w:name w:val="WW-WW8Num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59z0">
    <w:name w:val="WW-WW8Num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60z0">
    <w:name w:val="WW-WW8Num6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64z0">
    <w:name w:val="WW-WW8Num64z0"/>
    <w:rsid w:val="00A340FD"/>
    <w:rPr>
      <w:rFonts w:ascii="Symbol" w:hAnsi="Symbol"/>
    </w:rPr>
  </w:style>
  <w:style w:type="character" w:customStyle="1" w:styleId="WW-WW8Num64z1">
    <w:name w:val="WW-WW8Num64z1"/>
    <w:rsid w:val="00A340FD"/>
    <w:rPr>
      <w:rFonts w:ascii="Courier New" w:hAnsi="Courier New"/>
    </w:rPr>
  </w:style>
  <w:style w:type="character" w:customStyle="1" w:styleId="WW-WW8Num64z2">
    <w:name w:val="WW-WW8Num64z2"/>
    <w:rsid w:val="00A340FD"/>
    <w:rPr>
      <w:rFonts w:ascii="Wingdings" w:hAnsi="Wingdings"/>
    </w:rPr>
  </w:style>
  <w:style w:type="character" w:customStyle="1" w:styleId="WW-WW8Num65z0">
    <w:name w:val="WW-WW8Num65z0"/>
    <w:rsid w:val="00A340FD"/>
    <w:rPr>
      <w:b/>
      <w:i w:val="0"/>
      <w:sz w:val="24"/>
    </w:rPr>
  </w:style>
  <w:style w:type="character" w:customStyle="1" w:styleId="WW-WW8Num67z0">
    <w:name w:val="WW-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8z3">
    <w:name w:val="WW8Num68z3"/>
    <w:rsid w:val="00A340FD"/>
    <w:rPr>
      <w:rFonts w:ascii="Symbol" w:hAnsi="Symbol"/>
    </w:rPr>
  </w:style>
  <w:style w:type="character" w:customStyle="1" w:styleId="WW-WW8Num69z0">
    <w:name w:val="WW-WW8Num69z0"/>
    <w:rsid w:val="00A340FD"/>
    <w:rPr>
      <w:rFonts w:ascii="Symbol" w:hAnsi="Symbol" w:cs="Times New Roman"/>
    </w:rPr>
  </w:style>
  <w:style w:type="character" w:customStyle="1" w:styleId="WW8Num69z2">
    <w:name w:val="WW8Num69z2"/>
    <w:rsid w:val="00A340FD"/>
    <w:rPr>
      <w:rFonts w:ascii="Wingdings" w:hAnsi="Wingdings" w:cs="Times New Roman"/>
    </w:rPr>
  </w:style>
  <w:style w:type="character" w:customStyle="1" w:styleId="WW-WW8Num70z0">
    <w:name w:val="WW-WW8Num70z0"/>
    <w:rsid w:val="00A340FD"/>
    <w:rPr>
      <w:rFonts w:ascii="Wingdings" w:hAnsi="Wingdings"/>
    </w:rPr>
  </w:style>
  <w:style w:type="character" w:customStyle="1" w:styleId="WW8Num70z3">
    <w:name w:val="WW8Num70z3"/>
    <w:rsid w:val="00A340FD"/>
    <w:rPr>
      <w:rFonts w:ascii="Symbol" w:hAnsi="Symbol"/>
    </w:rPr>
  </w:style>
  <w:style w:type="character" w:customStyle="1" w:styleId="WW8Num72z2">
    <w:name w:val="WW8Num72z2"/>
    <w:rsid w:val="00A340FD"/>
    <w:rPr>
      <w:rFonts w:ascii="Wingdings" w:hAnsi="Wingdings"/>
    </w:rPr>
  </w:style>
  <w:style w:type="character" w:customStyle="1" w:styleId="WW-WW8Num76z0">
    <w:name w:val="WW-WW8Num76z0"/>
    <w:rsid w:val="00A340FD"/>
    <w:rPr>
      <w:rFonts w:ascii="Wingdings" w:hAnsi="Wingdings"/>
    </w:rPr>
  </w:style>
  <w:style w:type="character" w:customStyle="1" w:styleId="WW8Num76z3">
    <w:name w:val="WW8Num76z3"/>
    <w:rsid w:val="00A340FD"/>
    <w:rPr>
      <w:rFonts w:ascii="Symbol" w:hAnsi="Symbol"/>
    </w:rPr>
  </w:style>
  <w:style w:type="character" w:customStyle="1" w:styleId="WW8Num77z1">
    <w:name w:val="WW8Num77z1"/>
    <w:rsid w:val="00A340FD"/>
    <w:rPr>
      <w:rFonts w:ascii="Courier New" w:hAnsi="Courier New"/>
    </w:rPr>
  </w:style>
  <w:style w:type="character" w:customStyle="1" w:styleId="WW-WW8Num78z0">
    <w:name w:val="WW-WW8Num78z0"/>
    <w:rsid w:val="00A340FD"/>
    <w:rPr>
      <w:rFonts w:ascii="Symbol" w:hAnsi="Symbol"/>
    </w:rPr>
  </w:style>
  <w:style w:type="character" w:customStyle="1" w:styleId="WW-WW8Num81z0">
    <w:name w:val="WW-WW8Num81z0"/>
    <w:rsid w:val="00A340FD"/>
    <w:rPr>
      <w:b/>
    </w:rPr>
  </w:style>
  <w:style w:type="character" w:customStyle="1" w:styleId="WW-WW8Num87z0">
    <w:name w:val="WW-WW8Num8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8z0">
    <w:name w:val="WW8Num88z0"/>
    <w:rsid w:val="00A340FD"/>
    <w:rPr>
      <w:rFonts w:ascii="Symbol" w:hAnsi="Symbol"/>
    </w:rPr>
  </w:style>
  <w:style w:type="character" w:customStyle="1" w:styleId="WW-WW8Num88z1">
    <w:name w:val="WW-WW8Num88z1"/>
    <w:rsid w:val="00A340FD"/>
    <w:rPr>
      <w:rFonts w:ascii="Courier New" w:hAnsi="Courier New"/>
    </w:rPr>
  </w:style>
  <w:style w:type="character" w:customStyle="1" w:styleId="WW-WW8Num88z2">
    <w:name w:val="WW-WW8Num88z2"/>
    <w:rsid w:val="00A340FD"/>
    <w:rPr>
      <w:rFonts w:ascii="Wingdings" w:hAnsi="Wingdings"/>
    </w:rPr>
  </w:style>
  <w:style w:type="character" w:customStyle="1" w:styleId="WW-WW8Num89z1">
    <w:name w:val="WW-WW8Num89z1"/>
    <w:rsid w:val="00A340FD"/>
    <w:rPr>
      <w:rFonts w:ascii="Courier New" w:hAnsi="Courier New"/>
    </w:rPr>
  </w:style>
  <w:style w:type="character" w:customStyle="1" w:styleId="WW-WW8Num89z2">
    <w:name w:val="WW-WW8Num89z2"/>
    <w:rsid w:val="00A340FD"/>
    <w:rPr>
      <w:rFonts w:ascii="Wingdings" w:hAnsi="Wingdings"/>
    </w:rPr>
  </w:style>
  <w:style w:type="character" w:customStyle="1" w:styleId="WW8Num89z3">
    <w:name w:val="WW8Num89z3"/>
    <w:rsid w:val="00A340FD"/>
    <w:rPr>
      <w:rFonts w:ascii="Symbol" w:hAnsi="Symbol"/>
    </w:rPr>
  </w:style>
  <w:style w:type="character" w:customStyle="1" w:styleId="WW-WW8Num90z0">
    <w:name w:val="WW-WW8Num90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92z0">
    <w:name w:val="WW-WW8Num92z0"/>
    <w:rsid w:val="00A340FD"/>
    <w:rPr>
      <w:b/>
    </w:rPr>
  </w:style>
  <w:style w:type="character" w:customStyle="1" w:styleId="WW-WW8Num93z0">
    <w:name w:val="WW-WW8Num93z0"/>
    <w:rsid w:val="00A340FD"/>
    <w:rPr>
      <w:rFonts w:ascii="Symbol" w:hAnsi="Symbol"/>
    </w:rPr>
  </w:style>
  <w:style w:type="character" w:customStyle="1" w:styleId="WW-WW8Num93z1">
    <w:name w:val="WW-WW8Num93z1"/>
    <w:rsid w:val="00A340FD"/>
    <w:rPr>
      <w:rFonts w:ascii="Courier New" w:hAnsi="Courier New"/>
    </w:rPr>
  </w:style>
  <w:style w:type="character" w:customStyle="1" w:styleId="WW-WW8Num93z2">
    <w:name w:val="WW-WW8Num93z2"/>
    <w:rsid w:val="00A340FD"/>
    <w:rPr>
      <w:rFonts w:ascii="Wingdings" w:hAnsi="Wingdings"/>
    </w:rPr>
  </w:style>
  <w:style w:type="character" w:customStyle="1" w:styleId="WW-WW8Num94z0">
    <w:name w:val="WW-WW8Num94z0"/>
    <w:rsid w:val="00A340FD"/>
    <w:rPr>
      <w:b/>
      <w:i w:val="0"/>
      <w:color w:val="0000FF"/>
      <w:sz w:val="24"/>
    </w:rPr>
  </w:style>
  <w:style w:type="character" w:customStyle="1" w:styleId="WW-WW8Num96z0">
    <w:name w:val="WW-WW8Num96z0"/>
    <w:rsid w:val="00A340FD"/>
    <w:rPr>
      <w:rFonts w:ascii="Symbol" w:hAnsi="Symbol" w:cs="Times New Roman"/>
    </w:rPr>
  </w:style>
  <w:style w:type="character" w:customStyle="1" w:styleId="WW8Num97z1">
    <w:name w:val="WW8Num97z1"/>
    <w:rsid w:val="00A340FD"/>
    <w:rPr>
      <w:rFonts w:ascii="Courier New" w:hAnsi="Courier New"/>
    </w:rPr>
  </w:style>
  <w:style w:type="character" w:customStyle="1" w:styleId="WW-WW8Num103z0">
    <w:name w:val="WW-WW8Num103z0"/>
    <w:rsid w:val="00A340FD"/>
    <w:rPr>
      <w:b/>
    </w:rPr>
  </w:style>
  <w:style w:type="character" w:customStyle="1" w:styleId="WW-WW8Num104z0">
    <w:name w:val="WW-WW8Num104z0"/>
    <w:rsid w:val="00A340FD"/>
    <w:rPr>
      <w:rFonts w:ascii="Symbol" w:hAnsi="Symbol"/>
    </w:rPr>
  </w:style>
  <w:style w:type="character" w:customStyle="1" w:styleId="WW-WW8Num104z1">
    <w:name w:val="WW-WW8Num104z1"/>
    <w:rsid w:val="00A340FD"/>
    <w:rPr>
      <w:rFonts w:ascii="Courier New" w:hAnsi="Courier New"/>
    </w:rPr>
  </w:style>
  <w:style w:type="character" w:customStyle="1" w:styleId="WW-WW8Num104z2">
    <w:name w:val="WW-WW8Num104z2"/>
    <w:rsid w:val="00A340FD"/>
    <w:rPr>
      <w:rFonts w:ascii="Wingdings" w:hAnsi="Wingdings"/>
    </w:rPr>
  </w:style>
  <w:style w:type="character" w:customStyle="1" w:styleId="WW8Num106z2">
    <w:name w:val="WW8Num106z2"/>
    <w:rsid w:val="00A340FD"/>
    <w:rPr>
      <w:rFonts w:ascii="Wingdings" w:hAnsi="Wingdings"/>
    </w:rPr>
  </w:style>
  <w:style w:type="character" w:customStyle="1" w:styleId="WW-WW8Num108z0">
    <w:name w:val="WW-WW8Num108z0"/>
    <w:rsid w:val="00A340FD"/>
    <w:rPr>
      <w:b/>
    </w:rPr>
  </w:style>
  <w:style w:type="character" w:customStyle="1" w:styleId="WW-WW8Num109z0">
    <w:name w:val="WW-WW8Num109z0"/>
    <w:rsid w:val="00A340FD"/>
    <w:rPr>
      <w:b/>
    </w:rPr>
  </w:style>
  <w:style w:type="character" w:customStyle="1" w:styleId="WW-WW8Num110z0">
    <w:name w:val="WW-WW8Num110z0"/>
    <w:rsid w:val="00A340FD"/>
    <w:rPr>
      <w:rFonts w:ascii="Wingdings" w:hAnsi="Wingdings"/>
    </w:rPr>
  </w:style>
  <w:style w:type="character" w:customStyle="1" w:styleId="WW-WW8Num110z1">
    <w:name w:val="WW-WW8Num110z1"/>
    <w:rsid w:val="00A340FD"/>
    <w:rPr>
      <w:rFonts w:ascii="Courier New" w:hAnsi="Courier New"/>
    </w:rPr>
  </w:style>
  <w:style w:type="character" w:customStyle="1" w:styleId="WW-WW8Num111z0">
    <w:name w:val="WW-WW8Num11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12z0">
    <w:name w:val="WW-WW8Num112z0"/>
    <w:rsid w:val="00A340FD"/>
    <w:rPr>
      <w:rFonts w:ascii="Times New Roman" w:eastAsia="Times New Roman" w:hAnsi="Times New Roman" w:cs="Times New Roman"/>
    </w:rPr>
  </w:style>
  <w:style w:type="character" w:customStyle="1" w:styleId="WW-WW8Num112z1">
    <w:name w:val="WW-WW8Num112z1"/>
    <w:rsid w:val="00A340FD"/>
    <w:rPr>
      <w:rFonts w:ascii="Courier New" w:hAnsi="Courier New"/>
    </w:rPr>
  </w:style>
  <w:style w:type="character" w:customStyle="1" w:styleId="WW-WW8Num112z2">
    <w:name w:val="WW-WW8Num112z2"/>
    <w:rsid w:val="00A340FD"/>
    <w:rPr>
      <w:rFonts w:ascii="Wingdings" w:hAnsi="Wingdings"/>
    </w:rPr>
  </w:style>
  <w:style w:type="character" w:customStyle="1" w:styleId="WW-WW8Num112z3">
    <w:name w:val="WW-WW8Num112z3"/>
    <w:rsid w:val="00A340FD"/>
    <w:rPr>
      <w:rFonts w:ascii="Symbol" w:hAnsi="Symbol"/>
    </w:rPr>
  </w:style>
  <w:style w:type="character" w:customStyle="1" w:styleId="WW-WW8Num114z0">
    <w:name w:val="WW-WW8Num11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115z0">
    <w:name w:val="WW-WW8Num115z0"/>
    <w:rsid w:val="00A340FD"/>
    <w:rPr>
      <w:rFonts w:ascii="Symbol" w:hAnsi="Symbol"/>
    </w:rPr>
  </w:style>
  <w:style w:type="character" w:customStyle="1" w:styleId="WW-WW8Num115z1">
    <w:name w:val="WW-WW8Num115z1"/>
    <w:rsid w:val="00A340FD"/>
    <w:rPr>
      <w:rFonts w:ascii="Courier New" w:hAnsi="Courier New"/>
    </w:rPr>
  </w:style>
  <w:style w:type="character" w:customStyle="1" w:styleId="WW-WW8Num115z2">
    <w:name w:val="WW-WW8Num115z2"/>
    <w:rsid w:val="00A340FD"/>
    <w:rPr>
      <w:rFonts w:ascii="Wingdings" w:hAnsi="Wingdings"/>
    </w:rPr>
  </w:style>
  <w:style w:type="character" w:customStyle="1" w:styleId="WW-WW8Num116z1">
    <w:name w:val="WW-WW8Num116z1"/>
    <w:rsid w:val="00A340FD"/>
    <w:rPr>
      <w:rFonts w:ascii="Courier New" w:hAnsi="Courier New"/>
    </w:rPr>
  </w:style>
  <w:style w:type="character" w:customStyle="1" w:styleId="WW-WW8Num116z2">
    <w:name w:val="WW-WW8Num116z2"/>
    <w:rsid w:val="00A340FD"/>
    <w:rPr>
      <w:rFonts w:ascii="Wingdings" w:hAnsi="Wingdings"/>
    </w:rPr>
  </w:style>
  <w:style w:type="character" w:customStyle="1" w:styleId="WW8Num116z3">
    <w:name w:val="WW8Num116z3"/>
    <w:rsid w:val="00A340FD"/>
    <w:rPr>
      <w:rFonts w:ascii="Symbol" w:hAnsi="Symbol"/>
    </w:rPr>
  </w:style>
  <w:style w:type="character" w:customStyle="1" w:styleId="WW8Num120z3">
    <w:name w:val="WW8Num120z3"/>
    <w:rsid w:val="00A340FD"/>
    <w:rPr>
      <w:rFonts w:ascii="Symbol" w:hAnsi="Symbol" w:cs="Times New Roman"/>
    </w:rPr>
  </w:style>
  <w:style w:type="character" w:customStyle="1" w:styleId="WW-WW8Num121z0">
    <w:name w:val="WW-WW8Num121z0"/>
    <w:rsid w:val="00A340FD"/>
    <w:rPr>
      <w:rFonts w:ascii="Symbol" w:hAnsi="Symbol"/>
    </w:rPr>
  </w:style>
  <w:style w:type="character" w:customStyle="1" w:styleId="WW-WW8Num123z0">
    <w:name w:val="WW-WW8Num123z0"/>
    <w:rsid w:val="00A340FD"/>
    <w:rPr>
      <w:rFonts w:ascii="Symbol" w:hAnsi="Symbol" w:cs="Times New Roman"/>
    </w:rPr>
  </w:style>
  <w:style w:type="character" w:customStyle="1" w:styleId="WW-WW8Num123z1">
    <w:name w:val="WW-WW8Num123z1"/>
    <w:rsid w:val="00A340FD"/>
    <w:rPr>
      <w:rFonts w:ascii="Courier New" w:hAnsi="Courier New" w:cs="Courier New"/>
    </w:rPr>
  </w:style>
  <w:style w:type="character" w:customStyle="1" w:styleId="WW-WW8Num123z2">
    <w:name w:val="WW-WW8Num123z2"/>
    <w:rsid w:val="00A340FD"/>
    <w:rPr>
      <w:rFonts w:ascii="Wingdings" w:hAnsi="Wingdings" w:cs="Times New Roman"/>
    </w:rPr>
  </w:style>
  <w:style w:type="character" w:customStyle="1" w:styleId="WW-WW8Num125z1">
    <w:name w:val="WW-WW8Num125z1"/>
    <w:rsid w:val="00A340FD"/>
    <w:rPr>
      <w:b/>
    </w:rPr>
  </w:style>
  <w:style w:type="character" w:customStyle="1" w:styleId="WW-WW8Num127z0">
    <w:name w:val="WW-WW8Num12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128z0">
    <w:name w:val="WW-WW8Num12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-WW8Num130z0">
    <w:name w:val="WW-WW8Num13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34z0">
    <w:name w:val="WW-WW8Num134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-WW8Num136z0">
    <w:name w:val="WW-WW8Num136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-WW8Num138z0">
    <w:name w:val="WW-WW8Num138z0"/>
    <w:rsid w:val="00A340FD"/>
    <w:rPr>
      <w:rFonts w:ascii="Symbol" w:hAnsi="Symbol" w:cs="Times New Roman"/>
    </w:rPr>
  </w:style>
  <w:style w:type="character" w:customStyle="1" w:styleId="WW-WW8Num138z1">
    <w:name w:val="WW-WW8Num138z1"/>
    <w:rsid w:val="00A340FD"/>
    <w:rPr>
      <w:rFonts w:ascii="Courier New" w:hAnsi="Courier New" w:cs="Courier New"/>
    </w:rPr>
  </w:style>
  <w:style w:type="character" w:customStyle="1" w:styleId="WW-WW8Num138z2">
    <w:name w:val="WW-WW8Num138z2"/>
    <w:rsid w:val="00A340FD"/>
    <w:rPr>
      <w:rFonts w:ascii="Wingdings" w:hAnsi="Wingdings" w:cs="Times New Roman"/>
    </w:rPr>
  </w:style>
  <w:style w:type="character" w:customStyle="1" w:styleId="WW8Num140z3">
    <w:name w:val="WW8Num140z3"/>
    <w:rsid w:val="00A340FD"/>
    <w:rPr>
      <w:rFonts w:ascii="Symbol" w:hAnsi="Symbol" w:cs="Times New Roman"/>
    </w:rPr>
  </w:style>
  <w:style w:type="character" w:customStyle="1" w:styleId="WW-WW8Num141z1">
    <w:name w:val="WW-WW8Num141z1"/>
    <w:rsid w:val="00A340FD"/>
    <w:rPr>
      <w:rFonts w:ascii="Courier New" w:hAnsi="Courier New"/>
    </w:rPr>
  </w:style>
  <w:style w:type="character" w:customStyle="1" w:styleId="WW-WW8Num141z2">
    <w:name w:val="WW-WW8Num141z2"/>
    <w:rsid w:val="00A340FD"/>
    <w:rPr>
      <w:rFonts w:ascii="Wingdings" w:hAnsi="Wingdings"/>
    </w:rPr>
  </w:style>
  <w:style w:type="character" w:customStyle="1" w:styleId="WW-WW8Num141z3">
    <w:name w:val="WW-WW8Num141z3"/>
    <w:rsid w:val="00A340FD"/>
    <w:rPr>
      <w:rFonts w:ascii="Symbol" w:hAnsi="Symbol"/>
    </w:rPr>
  </w:style>
  <w:style w:type="character" w:customStyle="1" w:styleId="WW-WW8Num142z0">
    <w:name w:val="WW-WW8Num142z0"/>
    <w:rsid w:val="00A340FD"/>
    <w:rPr>
      <w:b/>
      <w:i w:val="0"/>
      <w:sz w:val="24"/>
    </w:rPr>
  </w:style>
  <w:style w:type="character" w:customStyle="1" w:styleId="WW-WW8Num144z0">
    <w:name w:val="WW-WW8Num14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45z1">
    <w:name w:val="WW8Num145z1"/>
    <w:rsid w:val="00A340FD"/>
    <w:rPr>
      <w:rFonts w:ascii="Courier New" w:hAnsi="Courier New"/>
    </w:rPr>
  </w:style>
  <w:style w:type="character" w:customStyle="1" w:styleId="WW8Num145z3">
    <w:name w:val="WW8Num145z3"/>
    <w:rsid w:val="00A340FD"/>
    <w:rPr>
      <w:rFonts w:ascii="Symbol" w:hAnsi="Symbol"/>
    </w:rPr>
  </w:style>
  <w:style w:type="character" w:customStyle="1" w:styleId="WW8Num146z0">
    <w:name w:val="WW8Num146z0"/>
    <w:rsid w:val="00A340FD"/>
    <w:rPr>
      <w:rFonts w:ascii="Symbol" w:hAnsi="Symbol"/>
    </w:rPr>
  </w:style>
  <w:style w:type="character" w:customStyle="1" w:styleId="WW8Num146z1">
    <w:name w:val="WW8Num146z1"/>
    <w:rsid w:val="00A340FD"/>
    <w:rPr>
      <w:rFonts w:ascii="Courier New" w:hAnsi="Courier New"/>
    </w:rPr>
  </w:style>
  <w:style w:type="character" w:customStyle="1" w:styleId="WW8Num146z2">
    <w:name w:val="WW8Num146z2"/>
    <w:rsid w:val="00A340FD"/>
    <w:rPr>
      <w:rFonts w:ascii="Wingdings" w:hAnsi="Wingdings"/>
    </w:rPr>
  </w:style>
  <w:style w:type="character" w:customStyle="1" w:styleId="WW8Num148z1">
    <w:name w:val="WW8Num148z1"/>
    <w:rsid w:val="00A340FD"/>
    <w:rPr>
      <w:rFonts w:ascii="Courier New" w:hAnsi="Courier New" w:cs="Courier New"/>
    </w:rPr>
  </w:style>
  <w:style w:type="character" w:customStyle="1" w:styleId="WW8Num148z2">
    <w:name w:val="WW8Num148z2"/>
    <w:rsid w:val="00A340FD"/>
    <w:rPr>
      <w:rFonts w:ascii="Wingdings" w:hAnsi="Wingdings" w:cs="Times New Roman"/>
    </w:rPr>
  </w:style>
  <w:style w:type="character" w:customStyle="1" w:styleId="WW8Num148z3">
    <w:name w:val="WW8Num148z3"/>
    <w:rsid w:val="00A340FD"/>
    <w:rPr>
      <w:rFonts w:ascii="Symbol" w:hAnsi="Symbol" w:cs="Times New Roman"/>
    </w:rPr>
  </w:style>
  <w:style w:type="character" w:customStyle="1" w:styleId="WW-WW8Num150z0">
    <w:name w:val="WW-WW8Num150z0"/>
    <w:rsid w:val="00A340FD"/>
    <w:rPr>
      <w:rFonts w:ascii="Symbol" w:hAnsi="Symbol" w:cs="Times New Roman"/>
    </w:rPr>
  </w:style>
  <w:style w:type="character" w:customStyle="1" w:styleId="WW8Num150z1">
    <w:name w:val="WW8Num150z1"/>
    <w:rsid w:val="00A340FD"/>
    <w:rPr>
      <w:rFonts w:ascii="Courier New" w:hAnsi="Courier New" w:cs="Courier New"/>
    </w:rPr>
  </w:style>
  <w:style w:type="character" w:customStyle="1" w:styleId="WW8Num150z2">
    <w:name w:val="WW8Num150z2"/>
    <w:rsid w:val="00A340FD"/>
    <w:rPr>
      <w:rFonts w:ascii="Wingdings" w:hAnsi="Wingdings" w:cs="Times New Roman"/>
    </w:rPr>
  </w:style>
  <w:style w:type="character" w:customStyle="1" w:styleId="WW-WW8Num153z0">
    <w:name w:val="WW-WW8Num153z0"/>
    <w:rsid w:val="00A340FD"/>
    <w:rPr>
      <w:rFonts w:ascii="Symbol" w:hAnsi="Symbol" w:cs="Times New Roman"/>
    </w:rPr>
  </w:style>
  <w:style w:type="character" w:customStyle="1" w:styleId="WW8Num153z1">
    <w:name w:val="WW8Num153z1"/>
    <w:rsid w:val="00A340FD"/>
    <w:rPr>
      <w:rFonts w:ascii="Courier New" w:hAnsi="Courier New" w:cs="Courier New"/>
    </w:rPr>
  </w:style>
  <w:style w:type="character" w:customStyle="1" w:styleId="WW8Num153z2">
    <w:name w:val="WW8Num153z2"/>
    <w:rsid w:val="00A340FD"/>
    <w:rPr>
      <w:rFonts w:ascii="Wingdings" w:hAnsi="Wingdings" w:cs="Times New Roman"/>
    </w:rPr>
  </w:style>
  <w:style w:type="character" w:customStyle="1" w:styleId="WW-WW8Num156z0">
    <w:name w:val="WW-WW8Num156z0"/>
    <w:rsid w:val="00A340FD"/>
    <w:rPr>
      <w:rFonts w:ascii="Symbol" w:hAnsi="Symbol"/>
    </w:rPr>
  </w:style>
  <w:style w:type="character" w:customStyle="1" w:styleId="WW-WW8Num156z1">
    <w:name w:val="WW-WW8Num156z1"/>
    <w:rsid w:val="00A340FD"/>
    <w:rPr>
      <w:rFonts w:ascii="Courier New" w:hAnsi="Courier New"/>
    </w:rPr>
  </w:style>
  <w:style w:type="character" w:customStyle="1" w:styleId="WW-WW8Num156z2">
    <w:name w:val="WW-WW8Num156z2"/>
    <w:rsid w:val="00A340FD"/>
    <w:rPr>
      <w:rFonts w:ascii="Wingdings" w:hAnsi="Wingdings"/>
    </w:rPr>
  </w:style>
  <w:style w:type="character" w:customStyle="1" w:styleId="WW-WW8Num158z0">
    <w:name w:val="WW-WW8Num15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St9z0">
    <w:name w:val="WW8NumSt9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3z0">
    <w:name w:val="WW8NumSt13z0"/>
    <w:rsid w:val="00A340FD"/>
    <w:rPr>
      <w:rFonts w:ascii="Symbol" w:hAnsi="Symbol"/>
    </w:rPr>
  </w:style>
  <w:style w:type="character" w:customStyle="1" w:styleId="WW8NumSt40z0">
    <w:name w:val="WW8NumSt40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57z0">
    <w:name w:val="WW8NumSt57z0"/>
    <w:rsid w:val="00A340FD"/>
    <w:rPr>
      <w:b w:val="0"/>
      <w:i w:val="0"/>
      <w:sz w:val="24"/>
    </w:rPr>
  </w:style>
  <w:style w:type="character" w:customStyle="1" w:styleId="WW8NumSt101z0">
    <w:name w:val="WW8NumSt101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08z0">
    <w:name w:val="WW8NumSt108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55z0">
    <w:name w:val="WW8NumSt155z0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rsid w:val="00A340FD"/>
  </w:style>
  <w:style w:type="character" w:customStyle="1" w:styleId="WW-Odwoaniedokomentarza">
    <w:name w:val="WW-Odwołanie do komentarza"/>
    <w:rsid w:val="00A340FD"/>
    <w:rPr>
      <w:sz w:val="16"/>
    </w:rPr>
  </w:style>
  <w:style w:type="character" w:customStyle="1" w:styleId="Hipercze1">
    <w:name w:val="Hiperłącze1"/>
    <w:rsid w:val="00A340FD"/>
    <w:rPr>
      <w:color w:val="0000FF"/>
      <w:u w:val="single"/>
    </w:rPr>
  </w:style>
  <w:style w:type="character" w:customStyle="1" w:styleId="WW-Znakinumeracji1">
    <w:name w:val="WW-Znaki numeracji1"/>
    <w:rsid w:val="00A340FD"/>
  </w:style>
  <w:style w:type="character" w:customStyle="1" w:styleId="WW8Num104z3">
    <w:name w:val="WW8Num104z3"/>
    <w:rsid w:val="00A340FD"/>
    <w:rPr>
      <w:rFonts w:ascii="Symbol" w:hAnsi="Symbol"/>
    </w:rPr>
  </w:style>
  <w:style w:type="character" w:customStyle="1" w:styleId="WW8Num281z0">
    <w:name w:val="WW8Num281z0"/>
    <w:rsid w:val="00A340FD"/>
    <w:rPr>
      <w:rFonts w:ascii="Courier New" w:hAnsi="Courier New"/>
    </w:rPr>
  </w:style>
  <w:style w:type="character" w:customStyle="1" w:styleId="WW8Num281z2">
    <w:name w:val="WW8Num281z2"/>
    <w:rsid w:val="00A340FD"/>
    <w:rPr>
      <w:rFonts w:ascii="Wingdings" w:hAnsi="Wingdings"/>
    </w:rPr>
  </w:style>
  <w:style w:type="character" w:customStyle="1" w:styleId="WW8Num281z3">
    <w:name w:val="WW8Num281z3"/>
    <w:rsid w:val="00A340FD"/>
    <w:rPr>
      <w:rFonts w:ascii="Symbol" w:hAnsi="Symbol"/>
    </w:rPr>
  </w:style>
  <w:style w:type="paragraph" w:styleId="Podpis">
    <w:name w:val="Signature"/>
    <w:basedOn w:val="Normalny"/>
    <w:link w:val="PodpisZnak"/>
    <w:semiHidden/>
    <w:rsid w:val="00A340FD"/>
    <w:pPr>
      <w:suppressLineNumbers/>
      <w:suppressAutoHyphens w:val="0"/>
      <w:spacing w:before="120" w:after="120" w:line="288" w:lineRule="auto"/>
    </w:pPr>
    <w:rPr>
      <w:rFonts w:eastAsia="Times New Roman" w:cs="Tahoma"/>
      <w:i/>
      <w:iCs/>
      <w:sz w:val="24"/>
    </w:rPr>
  </w:style>
  <w:style w:type="character" w:customStyle="1" w:styleId="PodpisZnak">
    <w:name w:val="Podpis Znak"/>
    <w:basedOn w:val="Domylnaczcionkaakapitu"/>
    <w:link w:val="Podpis"/>
    <w:semiHidden/>
    <w:rsid w:val="00A340F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ab">
    <w:name w:val="Tab"/>
    <w:basedOn w:val="Normalny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eastAsia="Times New Roman" w:cs="Times New Roman"/>
      <w:sz w:val="24"/>
    </w:rPr>
  </w:style>
  <w:style w:type="paragraph" w:customStyle="1" w:styleId="Podpis2">
    <w:name w:val="Podpis2"/>
    <w:basedOn w:val="Normalny"/>
    <w:next w:val="Normalny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A340FD"/>
    <w:pPr>
      <w:suppressAutoHyphens w:val="0"/>
      <w:spacing w:line="288" w:lineRule="auto"/>
    </w:pPr>
    <w:rPr>
      <w:rFonts w:eastAsia="Times New Roman" w:cs="Times New Roman"/>
      <w:b/>
      <w:bCs/>
      <w:sz w:val="24"/>
    </w:rPr>
  </w:style>
  <w:style w:type="paragraph" w:customStyle="1" w:styleId="123">
    <w:name w:val="123"/>
    <w:rsid w:val="00A340FD"/>
    <w:pPr>
      <w:suppressAutoHyphens/>
      <w:spacing w:line="288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customStyle="1" w:styleId="WW-Indeks">
    <w:name w:val="WW-Indeks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Indeks111111">
    <w:name w:val="WW-Indeks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Standar">
    <w:name w:val="Standar"/>
    <w:basedOn w:val="Normalny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ny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ny"/>
    <w:rsid w:val="00A340FD"/>
    <w:pPr>
      <w:pBdr>
        <w:bottom w:val="single" w:sz="1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ny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ny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ny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ny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Nagwekspisutreci">
    <w:name w:val="TOC Heading"/>
    <w:basedOn w:val="Nagwek"/>
    <w:uiPriority w:val="3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ny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ny"/>
    <w:next w:val="Normalny"/>
    <w:rsid w:val="00A340FD"/>
    <w:pPr>
      <w:suppressAutoHyphens w:val="0"/>
      <w:spacing w:before="120" w:after="120" w:line="200" w:lineRule="exact"/>
      <w:ind w:left="-6411"/>
      <w:jc w:val="both"/>
    </w:pPr>
    <w:rPr>
      <w:rFonts w:eastAsia="Times New Roman" w:cs="Times New Roman"/>
      <w:szCs w:val="22"/>
    </w:rPr>
  </w:style>
  <w:style w:type="paragraph" w:customStyle="1" w:styleId="EcoplanBasic">
    <w:name w:val="EcoplanBasic"/>
    <w:basedOn w:val="Normalny"/>
    <w:rsid w:val="00A340FD"/>
    <w:pPr>
      <w:suppressAutoHyphens w:val="0"/>
      <w:spacing w:line="288" w:lineRule="auto"/>
      <w:ind w:firstLine="540"/>
      <w:jc w:val="both"/>
    </w:pPr>
    <w:rPr>
      <w:rFonts w:eastAsia="Times New Roman" w:cs="Times New Roman"/>
      <w:sz w:val="24"/>
    </w:rPr>
  </w:style>
  <w:style w:type="character" w:customStyle="1" w:styleId="ms-rtecustom-articlebodytext">
    <w:name w:val="ms-rtecustom-articlebodytext"/>
    <w:basedOn w:val="Domylnaczcionkaakapitu"/>
    <w:qFormat/>
    <w:rsid w:val="00A340FD"/>
  </w:style>
  <w:style w:type="paragraph" w:customStyle="1" w:styleId="Agnieszka3">
    <w:name w:val="Agnieszka 3"/>
    <w:basedOn w:val="Normalny"/>
    <w:rsid w:val="00A340FD"/>
    <w:pPr>
      <w:suppressAutoHyphens w:val="0"/>
      <w:spacing w:line="288" w:lineRule="auto"/>
      <w:ind w:firstLine="426"/>
      <w:jc w:val="both"/>
    </w:pPr>
    <w:rPr>
      <w:rFonts w:ascii="Arial" w:eastAsia="Times New Roman" w:hAnsi="Arial" w:cs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A340FD"/>
    <w:pPr>
      <w:suppressAutoHyphens w:val="0"/>
      <w:spacing w:line="288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340F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omylnaczcionkaakapitu"/>
    <w:rsid w:val="00A340FD"/>
  </w:style>
  <w:style w:type="paragraph" w:customStyle="1" w:styleId="myslnik0">
    <w:name w:val="myslnik"/>
    <w:basedOn w:val="Normalny"/>
    <w:rsid w:val="00A340FD"/>
    <w:pPr>
      <w:suppressAutoHyphens w:val="0"/>
      <w:spacing w:before="100" w:beforeAutospacing="1" w:after="100" w:afterAutospacing="1" w:line="288" w:lineRule="auto"/>
    </w:pPr>
    <w:rPr>
      <w:rFonts w:eastAsia="Calibri" w:cs="Times New Roman"/>
      <w:sz w:val="24"/>
      <w:lang w:eastAsia="pl-PL"/>
    </w:rPr>
  </w:style>
  <w:style w:type="paragraph" w:styleId="Plandokumentu">
    <w:name w:val="Document Map"/>
    <w:basedOn w:val="Normalny"/>
    <w:link w:val="PlandokumentuZnak"/>
    <w:semiHidden/>
    <w:rsid w:val="00A340FD"/>
    <w:pPr>
      <w:shd w:val="clear" w:color="auto" w:fill="000080"/>
      <w:suppressAutoHyphens w:val="0"/>
      <w:spacing w:line="288" w:lineRule="auto"/>
    </w:pPr>
    <w:rPr>
      <w:rFonts w:ascii="Tahoma" w:eastAsia="Times New Roman" w:hAnsi="Tahoma" w:cs="Tahoma"/>
      <w:szCs w:val="20"/>
    </w:rPr>
  </w:style>
  <w:style w:type="character" w:customStyle="1" w:styleId="PlandokumentuZnak">
    <w:name w:val="Plan dokumentu Znak"/>
    <w:basedOn w:val="Domylnaczcionkaakapitu"/>
    <w:link w:val="Plandokumentu"/>
    <w:semiHidden/>
    <w:rsid w:val="00A340FD"/>
    <w:rPr>
      <w:rFonts w:ascii="Tahoma" w:eastAsia="Times New Roman" w:hAnsi="Tahoma" w:cs="Tahoma"/>
      <w:szCs w:val="20"/>
      <w:shd w:val="clear" w:color="auto" w:fill="000080"/>
      <w:lang w:eastAsia="ar-SA"/>
    </w:rPr>
  </w:style>
  <w:style w:type="paragraph" w:customStyle="1" w:styleId="Tekstpodstawowy211">
    <w:name w:val="Tekst podstawowy 211"/>
    <w:basedOn w:val="Normalny"/>
    <w:rsid w:val="00A340FD"/>
    <w:pPr>
      <w:suppressAutoHyphens w:val="0"/>
      <w:spacing w:line="360" w:lineRule="auto"/>
      <w:jc w:val="both"/>
    </w:pPr>
    <w:rPr>
      <w:rFonts w:eastAsia="Times New Roman" w:cs="Times New Roman"/>
      <w:szCs w:val="20"/>
    </w:rPr>
  </w:style>
  <w:style w:type="paragraph" w:customStyle="1" w:styleId="Wypunktowanie1">
    <w:name w:val="Wypunktowanie 1"/>
    <w:basedOn w:val="Normalny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eastAsia="Times New Roman" w:hAnsi="Arial" w:cs="Times New Roman"/>
      <w:szCs w:val="20"/>
    </w:rPr>
  </w:style>
  <w:style w:type="paragraph" w:customStyle="1" w:styleId="ECakapit">
    <w:name w:val="EC_akapit"/>
    <w:basedOn w:val="Normalny"/>
    <w:qFormat/>
    <w:rsid w:val="00A340FD"/>
    <w:pPr>
      <w:suppressAutoHyphens w:val="0"/>
      <w:spacing w:before="120" w:line="288" w:lineRule="auto"/>
      <w:ind w:firstLine="709"/>
      <w:jc w:val="both"/>
    </w:pPr>
    <w:rPr>
      <w:rFonts w:eastAsia="Calibri"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ny"/>
    <w:rsid w:val="00A340FD"/>
    <w:pPr>
      <w:suppressAutoHyphens w:val="0"/>
      <w:ind w:left="567" w:hanging="567"/>
      <w:jc w:val="both"/>
    </w:pPr>
    <w:rPr>
      <w:rFonts w:eastAsia="Times New Roman" w:cs="Times New Roman"/>
      <w:b/>
      <w:bCs/>
      <w:szCs w:val="22"/>
      <w:lang w:val="en-GB" w:eastAsia="pl-PL"/>
    </w:rPr>
  </w:style>
  <w:style w:type="character" w:customStyle="1" w:styleId="nowaa">
    <w:name w:val="nowaa"/>
    <w:rsid w:val="00A340FD"/>
    <w:rPr>
      <w:rFonts w:ascii="Arial" w:eastAsia="Times New Roman" w:hAnsi="Arial" w:cs="Arial"/>
      <w:b/>
      <w:bCs/>
      <w:kern w:val="32"/>
      <w:sz w:val="24"/>
      <w:szCs w:val="32"/>
    </w:rPr>
  </w:style>
  <w:style w:type="paragraph" w:customStyle="1" w:styleId="nowosc">
    <w:name w:val="nowosc"/>
    <w:basedOn w:val="Nagwek"/>
    <w:next w:val="Nagwek"/>
    <w:qFormat/>
    <w:rsid w:val="00A340FD"/>
    <w:pPr>
      <w:suppressAutoHyphens w:val="0"/>
      <w:spacing w:line="288" w:lineRule="auto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A340FD"/>
    <w:pPr>
      <w:suppressAutoHyphens w:val="0"/>
      <w:spacing w:line="288" w:lineRule="auto"/>
      <w:ind w:left="200" w:hanging="200"/>
    </w:pPr>
    <w:rPr>
      <w:rFonts w:eastAsia="Times New Roman" w:cs="Times New Roman"/>
      <w:szCs w:val="20"/>
    </w:rPr>
  </w:style>
  <w:style w:type="paragraph" w:styleId="Indeks2">
    <w:name w:val="index 2"/>
    <w:basedOn w:val="Normalny"/>
    <w:next w:val="Normalny"/>
    <w:autoRedefine/>
    <w:semiHidden/>
    <w:rsid w:val="00A340FD"/>
    <w:pPr>
      <w:suppressAutoHyphens w:val="0"/>
      <w:spacing w:line="288" w:lineRule="auto"/>
      <w:ind w:left="400" w:hanging="200"/>
    </w:pPr>
    <w:rPr>
      <w:rFonts w:eastAsia="Times New Roman" w:cs="Times New Roman"/>
      <w:szCs w:val="20"/>
    </w:rPr>
  </w:style>
  <w:style w:type="paragraph" w:styleId="Indeks3">
    <w:name w:val="index 3"/>
    <w:basedOn w:val="Normalny"/>
    <w:next w:val="Normalny"/>
    <w:autoRedefine/>
    <w:semiHidden/>
    <w:rsid w:val="00A340FD"/>
    <w:pPr>
      <w:suppressAutoHyphens w:val="0"/>
      <w:spacing w:line="288" w:lineRule="auto"/>
      <w:ind w:left="600" w:hanging="200"/>
    </w:pPr>
    <w:rPr>
      <w:rFonts w:eastAsia="Times New Roman" w:cs="Times New Roman"/>
      <w:szCs w:val="20"/>
    </w:rPr>
  </w:style>
  <w:style w:type="paragraph" w:styleId="Indeks4">
    <w:name w:val="index 4"/>
    <w:basedOn w:val="Normalny"/>
    <w:next w:val="Normalny"/>
    <w:autoRedefine/>
    <w:semiHidden/>
    <w:rsid w:val="00A340FD"/>
    <w:pPr>
      <w:suppressAutoHyphens w:val="0"/>
      <w:spacing w:line="288" w:lineRule="auto"/>
      <w:ind w:left="800" w:hanging="200"/>
    </w:pPr>
    <w:rPr>
      <w:rFonts w:eastAsia="Times New Roman" w:cs="Times New Roman"/>
      <w:szCs w:val="20"/>
    </w:rPr>
  </w:style>
  <w:style w:type="paragraph" w:styleId="Indeks5">
    <w:name w:val="index 5"/>
    <w:basedOn w:val="Normalny"/>
    <w:next w:val="Normalny"/>
    <w:autoRedefine/>
    <w:semiHidden/>
    <w:rsid w:val="00A340FD"/>
    <w:pPr>
      <w:suppressAutoHyphens w:val="0"/>
      <w:spacing w:line="288" w:lineRule="auto"/>
      <w:ind w:left="1000" w:hanging="200"/>
    </w:pPr>
    <w:rPr>
      <w:rFonts w:eastAsia="Times New Roman" w:cs="Times New Roman"/>
      <w:szCs w:val="20"/>
    </w:rPr>
  </w:style>
  <w:style w:type="paragraph" w:styleId="Indeks6">
    <w:name w:val="index 6"/>
    <w:basedOn w:val="Normalny"/>
    <w:next w:val="Normalny"/>
    <w:autoRedefine/>
    <w:semiHidden/>
    <w:rsid w:val="00A340FD"/>
    <w:pPr>
      <w:suppressAutoHyphens w:val="0"/>
      <w:spacing w:line="288" w:lineRule="auto"/>
      <w:ind w:left="1200" w:hanging="200"/>
    </w:pPr>
    <w:rPr>
      <w:rFonts w:eastAsia="Times New Roman" w:cs="Times New Roman"/>
      <w:szCs w:val="20"/>
    </w:rPr>
  </w:style>
  <w:style w:type="paragraph" w:styleId="Indeks7">
    <w:name w:val="index 7"/>
    <w:basedOn w:val="Normalny"/>
    <w:next w:val="Normalny"/>
    <w:autoRedefine/>
    <w:semiHidden/>
    <w:rsid w:val="00A340FD"/>
    <w:pPr>
      <w:suppressAutoHyphens w:val="0"/>
      <w:spacing w:line="288" w:lineRule="auto"/>
      <w:ind w:left="1400" w:hanging="200"/>
    </w:pPr>
    <w:rPr>
      <w:rFonts w:eastAsia="Times New Roman" w:cs="Times New Roman"/>
      <w:szCs w:val="20"/>
    </w:rPr>
  </w:style>
  <w:style w:type="paragraph" w:styleId="Indeks8">
    <w:name w:val="index 8"/>
    <w:basedOn w:val="Normalny"/>
    <w:next w:val="Normalny"/>
    <w:autoRedefine/>
    <w:semiHidden/>
    <w:rsid w:val="00A340FD"/>
    <w:pPr>
      <w:suppressAutoHyphens w:val="0"/>
      <w:spacing w:line="288" w:lineRule="auto"/>
      <w:ind w:left="1600" w:hanging="200"/>
    </w:pPr>
    <w:rPr>
      <w:rFonts w:eastAsia="Times New Roman" w:cs="Times New Roman"/>
      <w:szCs w:val="20"/>
    </w:rPr>
  </w:style>
  <w:style w:type="paragraph" w:styleId="Indeks9">
    <w:name w:val="index 9"/>
    <w:basedOn w:val="Normalny"/>
    <w:next w:val="Normalny"/>
    <w:autoRedefine/>
    <w:semiHidden/>
    <w:rsid w:val="00A340FD"/>
    <w:pPr>
      <w:suppressAutoHyphens w:val="0"/>
      <w:spacing w:line="288" w:lineRule="auto"/>
      <w:ind w:left="1800" w:hanging="200"/>
    </w:pPr>
    <w:rPr>
      <w:rFonts w:eastAsia="Times New Roman" w:cs="Times New Roman"/>
      <w:szCs w:val="20"/>
    </w:rPr>
  </w:style>
  <w:style w:type="paragraph" w:styleId="Nagwekindeksu">
    <w:name w:val="index heading"/>
    <w:basedOn w:val="Normalny"/>
    <w:next w:val="Indeks1"/>
    <w:semiHidden/>
    <w:rsid w:val="00A340FD"/>
    <w:pPr>
      <w:suppressAutoHyphens w:val="0"/>
      <w:spacing w:line="288" w:lineRule="auto"/>
    </w:pPr>
    <w:rPr>
      <w:rFonts w:eastAsia="Times New Roman" w:cs="Times New Roman"/>
      <w:szCs w:val="20"/>
    </w:rPr>
  </w:style>
  <w:style w:type="character" w:customStyle="1" w:styleId="Nagwek2Znak1">
    <w:name w:val="Nagłówek 2 Znak1"/>
    <w:basedOn w:val="Domylnaczcionkaakapitu"/>
    <w:rsid w:val="00A340FD"/>
    <w:rPr>
      <w:b/>
      <w:kern w:val="1"/>
      <w:sz w:val="22"/>
      <w:szCs w:val="22"/>
      <w:lang w:eastAsia="ar-SA"/>
    </w:rPr>
  </w:style>
  <w:style w:type="paragraph" w:customStyle="1" w:styleId="podpisttabel1">
    <w:name w:val="podpist tabel 1"/>
    <w:basedOn w:val="Tekstpodstawowywcity2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4">
    <w:name w:val="WW8Num14"/>
    <w:basedOn w:val="Bezlisty"/>
    <w:rsid w:val="00A340FD"/>
    <w:pPr>
      <w:numPr>
        <w:numId w:val="18"/>
      </w:numPr>
    </w:pPr>
  </w:style>
  <w:style w:type="paragraph" w:customStyle="1" w:styleId="TextBody">
    <w:name w:val="Text Body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Cs w:val="20"/>
    </w:rPr>
  </w:style>
  <w:style w:type="paragraph" w:customStyle="1" w:styleId="Heading11">
    <w:name w:val="Heading 11"/>
    <w:basedOn w:val="Normalny"/>
    <w:qFormat/>
    <w:rsid w:val="00A340FD"/>
    <w:pPr>
      <w:keepNext/>
      <w:suppressAutoHyphens w:val="0"/>
      <w:spacing w:line="288" w:lineRule="auto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Heading21">
    <w:name w:val="Heading 21"/>
    <w:basedOn w:val="Normalny"/>
    <w:qFormat/>
    <w:rsid w:val="00A340FD"/>
    <w:pPr>
      <w:keepNext/>
      <w:suppressAutoHyphens w:val="0"/>
      <w:spacing w:before="240" w:after="60" w:line="288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locked/>
    <w:rsid w:val="00A340FD"/>
    <w:rPr>
      <w:rFonts w:ascii="Arial Narrow" w:eastAsia="Calibri" w:hAnsi="Arial Narrow"/>
      <w:lang w:eastAsia="en-US"/>
    </w:rPr>
  </w:style>
  <w:style w:type="paragraph" w:customStyle="1" w:styleId="TEKSTNORMALNY">
    <w:name w:val="TEKST_NORMALNY"/>
    <w:basedOn w:val="Normalny"/>
    <w:link w:val="TEKSTNORMALNYZnak"/>
    <w:qFormat/>
    <w:rsid w:val="00A340FD"/>
    <w:pPr>
      <w:suppressAutoHyphens w:val="0"/>
      <w:spacing w:before="120" w:line="288" w:lineRule="auto"/>
      <w:ind w:firstLine="567"/>
      <w:jc w:val="both"/>
    </w:pPr>
    <w:rPr>
      <w:rFonts w:ascii="Arial Narrow" w:eastAsia="Calibri" w:hAnsi="Arial Narrow" w:cstheme="minorBidi"/>
      <w:szCs w:val="22"/>
      <w:lang w:eastAsia="en-US"/>
    </w:rPr>
  </w:style>
  <w:style w:type="paragraph" w:customStyle="1" w:styleId="NORMALNYNATALIA">
    <w:name w:val="NORMALNY_NATALIA"/>
    <w:basedOn w:val="Normalny"/>
    <w:link w:val="NORMALNYNATALIAZnak"/>
    <w:qFormat/>
    <w:rsid w:val="00A340FD"/>
    <w:pPr>
      <w:suppressAutoHyphens w:val="0"/>
      <w:spacing w:after="200" w:line="276" w:lineRule="auto"/>
      <w:jc w:val="both"/>
    </w:pPr>
    <w:rPr>
      <w:rFonts w:ascii="Calibri" w:eastAsia="Calibri" w:hAnsi="Calibri" w:cs="Times New Roman"/>
      <w:szCs w:val="22"/>
      <w:lang w:eastAsia="en-US"/>
    </w:rPr>
  </w:style>
  <w:style w:type="character" w:customStyle="1" w:styleId="NORMALNYNATALIAZnak">
    <w:name w:val="NORMALNY_NATALIA Znak"/>
    <w:link w:val="NORMALNYNATALIA"/>
    <w:rsid w:val="00A340FD"/>
    <w:rPr>
      <w:rFonts w:ascii="Calibri" w:eastAsia="Calibri" w:hAnsi="Calibri" w:cs="Times New Roman"/>
      <w:lang w:eastAsia="en-US"/>
    </w:rPr>
  </w:style>
  <w:style w:type="character" w:customStyle="1" w:styleId="TekstopisuZnak">
    <w:name w:val="Tekst opisu Znak"/>
    <w:link w:val="Tekstopisu"/>
    <w:locked/>
    <w:rsid w:val="00A340FD"/>
    <w:rPr>
      <w:rFonts w:ascii="Arial" w:hAnsi="Arial" w:cs="Arial"/>
    </w:rPr>
  </w:style>
  <w:style w:type="character" w:customStyle="1" w:styleId="ustbparbustb">
    <w:name w:val="ustb parb_ustb"/>
    <w:basedOn w:val="Domylnaczcionkaakapitu"/>
    <w:rsid w:val="00A340FD"/>
  </w:style>
  <w:style w:type="table" w:styleId="Tabela-Siatka">
    <w:name w:val="Table Grid"/>
    <w:basedOn w:val="Standardowy"/>
    <w:uiPriority w:val="59"/>
    <w:rsid w:val="00A340FD"/>
    <w:pPr>
      <w:spacing w:line="288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2">
    <w:name w:val="Domyślna czcionka akapitu2"/>
    <w:rsid w:val="00A340FD"/>
  </w:style>
  <w:style w:type="paragraph" w:customStyle="1" w:styleId="Textbody0">
    <w:name w:val="Text body"/>
    <w:basedOn w:val="Standard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A340FD"/>
    <w:pPr>
      <w:numPr>
        <w:numId w:val="19"/>
      </w:numPr>
    </w:pPr>
  </w:style>
  <w:style w:type="numbering" w:customStyle="1" w:styleId="WWNum9">
    <w:name w:val="WWNum9"/>
    <w:basedOn w:val="Bezlisty"/>
    <w:rsid w:val="00A340FD"/>
    <w:pPr>
      <w:numPr>
        <w:numId w:val="20"/>
      </w:numPr>
    </w:pPr>
  </w:style>
  <w:style w:type="numbering" w:customStyle="1" w:styleId="WWNum10">
    <w:name w:val="WWNum10"/>
    <w:basedOn w:val="Bezlisty"/>
    <w:rsid w:val="00A340FD"/>
    <w:pPr>
      <w:numPr>
        <w:numId w:val="21"/>
      </w:numPr>
    </w:pPr>
  </w:style>
  <w:style w:type="numbering" w:customStyle="1" w:styleId="WWNum11">
    <w:name w:val="WWNum11"/>
    <w:basedOn w:val="Bezlisty"/>
    <w:rsid w:val="00A340FD"/>
    <w:pPr>
      <w:numPr>
        <w:numId w:val="22"/>
      </w:numPr>
    </w:pPr>
  </w:style>
  <w:style w:type="numbering" w:customStyle="1" w:styleId="WWNum16">
    <w:name w:val="WWNum16"/>
    <w:basedOn w:val="Bezlisty"/>
    <w:rsid w:val="00A340FD"/>
    <w:pPr>
      <w:numPr>
        <w:numId w:val="23"/>
      </w:numPr>
    </w:pPr>
  </w:style>
  <w:style w:type="numbering" w:customStyle="1" w:styleId="WWNum20">
    <w:name w:val="WWNum20"/>
    <w:basedOn w:val="Bezlisty"/>
    <w:rsid w:val="00A340FD"/>
    <w:pPr>
      <w:numPr>
        <w:numId w:val="24"/>
      </w:numPr>
    </w:pPr>
  </w:style>
  <w:style w:type="character" w:customStyle="1" w:styleId="ReportTextChar2">
    <w:name w:val="Report Text Char2"/>
    <w:link w:val="ReportText"/>
    <w:locked/>
    <w:rsid w:val="00A340FD"/>
    <w:rPr>
      <w:sz w:val="24"/>
    </w:rPr>
  </w:style>
  <w:style w:type="paragraph" w:customStyle="1" w:styleId="ReportText">
    <w:name w:val="Report Text"/>
    <w:link w:val="ReportTextChar2"/>
    <w:qFormat/>
    <w:rsid w:val="00A340FD"/>
    <w:pPr>
      <w:spacing w:before="170" w:after="170" w:line="260" w:lineRule="exact"/>
    </w:pPr>
    <w:rPr>
      <w:sz w:val="24"/>
    </w:rPr>
  </w:style>
  <w:style w:type="paragraph" w:styleId="Poprawka">
    <w:name w:val="Revision"/>
    <w:hidden/>
    <w:uiPriority w:val="99"/>
    <w:semiHidden/>
    <w:rsid w:val="00A340FD"/>
    <w:pPr>
      <w:spacing w:line="288" w:lineRule="auto"/>
    </w:pPr>
    <w:rPr>
      <w:rFonts w:ascii="Calibri" w:eastAsia="Calibri" w:hAnsi="Calibri" w:cs="Times New Roman"/>
      <w:lang w:eastAsia="en-US"/>
    </w:rPr>
  </w:style>
  <w:style w:type="paragraph" w:customStyle="1" w:styleId="Elbastekst">
    <w:name w:val="Elbas tekst"/>
    <w:basedOn w:val="Normalny"/>
    <w:link w:val="ElbastekstZnak"/>
    <w:qFormat/>
    <w:rsid w:val="00A340FD"/>
    <w:pPr>
      <w:suppressAutoHyphens w:val="0"/>
      <w:spacing w:line="288" w:lineRule="auto"/>
      <w:ind w:firstLine="709"/>
      <w:jc w:val="both"/>
    </w:pPr>
    <w:rPr>
      <w:rFonts w:ascii="Arial Narrow" w:eastAsia="Calibri" w:hAnsi="Arial Narrow" w:cs="Times New Roman"/>
      <w:sz w:val="24"/>
      <w:szCs w:val="22"/>
      <w:lang w:eastAsia="en-US"/>
    </w:rPr>
  </w:style>
  <w:style w:type="character" w:customStyle="1" w:styleId="ElbastekstZnak">
    <w:name w:val="Elbas tekst Znak"/>
    <w:link w:val="Elbastekst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qFormat/>
    <w:rsid w:val="00A340FD"/>
    <w:pPr>
      <w:numPr>
        <w:numId w:val="25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qFormat/>
    <w:rsid w:val="00A340FD"/>
    <w:pPr>
      <w:ind w:left="709"/>
    </w:pPr>
  </w:style>
  <w:style w:type="character" w:customStyle="1" w:styleId="Elbaspunkty2Znak">
    <w:name w:val="Elbas punkty #2 Znak"/>
    <w:link w:val="Elbaspunkty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1nagwek">
    <w:name w:val="Elbas 1 nagłówek"/>
    <w:basedOn w:val="Nagwek2"/>
    <w:link w:val="Elbas1nagwekZnak"/>
    <w:autoRedefine/>
    <w:qFormat/>
    <w:rsid w:val="00A340FD"/>
    <w:pPr>
      <w:numPr>
        <w:numId w:val="26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eastAsia="Calibri" w:hAnsi="Arial Narrow" w:cs="Calibri"/>
      <w:bCs w:val="0"/>
      <w:iCs/>
      <w:caps/>
      <w:snapToGrid w:val="0"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A340FD"/>
    <w:pPr>
      <w:numPr>
        <w:ilvl w:val="2"/>
        <w:numId w:val="26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eastAsia="Times New Roman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qFormat/>
    <w:rsid w:val="00A340FD"/>
    <w:pPr>
      <w:numPr>
        <w:ilvl w:val="3"/>
      </w:numPr>
      <w:ind w:left="1077"/>
    </w:pPr>
  </w:style>
  <w:style w:type="character" w:customStyle="1" w:styleId="Elbaspunkt2Znak">
    <w:name w:val="Elbas punkt 2 Znak"/>
    <w:basedOn w:val="ElbastekstZnak"/>
    <w:link w:val="Elbaspunkt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2nagwek">
    <w:name w:val="Elbas 2 nagłówek"/>
    <w:basedOn w:val="Nagwek1"/>
    <w:link w:val="Elbas2nagwekZnak"/>
    <w:qFormat/>
    <w:rsid w:val="00A340FD"/>
    <w:pPr>
      <w:numPr>
        <w:ilvl w:val="1"/>
        <w:numId w:val="26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eastAsia="Times New Roman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Nagwek1Znak"/>
    <w:link w:val="Elbas2nagwek"/>
    <w:rsid w:val="00A340FD"/>
    <w:rPr>
      <w:rFonts w:ascii="Arial Narrow" w:eastAsia="Times New Roman" w:hAnsi="Arial Narrow" w:cs="Calibri"/>
      <w:b/>
      <w:bCs/>
      <w:kern w:val="1"/>
      <w:sz w:val="24"/>
      <w:szCs w:val="24"/>
      <w:lang w:eastAsia="en-US"/>
    </w:rPr>
  </w:style>
  <w:style w:type="character" w:customStyle="1" w:styleId="Elbas1nagwekZnak">
    <w:name w:val="Elbas 1 nagłówek Znak"/>
    <w:basedOn w:val="Nagwek2Znak"/>
    <w:link w:val="Elbas1nagwek"/>
    <w:rsid w:val="00A340FD"/>
    <w:rPr>
      <w:rFonts w:ascii="Arial Narrow" w:eastAsia="Calibri" w:hAnsi="Arial Narrow" w:cs="Calibri"/>
      <w:b/>
      <w:bCs w:val="0"/>
      <w:i w:val="0"/>
      <w:iCs/>
      <w:caps/>
      <w:snapToGrid w:val="0"/>
      <w:color w:val="000000"/>
      <w:sz w:val="28"/>
      <w:szCs w:val="28"/>
      <w:lang w:eastAsia="en-US" w:bidi="ar-SA"/>
    </w:rPr>
  </w:style>
  <w:style w:type="character" w:customStyle="1" w:styleId="Tekstopisu-myslnikZnak">
    <w:name w:val="Tekst opisu - myslnik Znak"/>
    <w:basedOn w:val="Domylnaczcionkaakapitu"/>
    <w:link w:val="Tekstopisu-myslnik"/>
    <w:rsid w:val="00A340FD"/>
    <w:rPr>
      <w:rFonts w:ascii="Arial" w:eastAsia="Times New Roman" w:hAnsi="Arial" w:cs="Times New Roman"/>
      <w:sz w:val="18"/>
      <w:szCs w:val="20"/>
    </w:rPr>
  </w:style>
  <w:style w:type="character" w:customStyle="1" w:styleId="WW8Num1z3">
    <w:name w:val="WW8Num1z3"/>
    <w:rsid w:val="00A340FD"/>
  </w:style>
  <w:style w:type="character" w:customStyle="1" w:styleId="WW8Num1z4">
    <w:name w:val="WW8Num1z4"/>
    <w:rsid w:val="00A340FD"/>
  </w:style>
  <w:style w:type="character" w:customStyle="1" w:styleId="WW8Num1z5">
    <w:name w:val="WW8Num1z5"/>
    <w:rsid w:val="00A340FD"/>
  </w:style>
  <w:style w:type="character" w:customStyle="1" w:styleId="WW8Num1z6">
    <w:name w:val="WW8Num1z6"/>
    <w:rsid w:val="00A340FD"/>
  </w:style>
  <w:style w:type="character" w:customStyle="1" w:styleId="WW8Num1z7">
    <w:name w:val="WW8Num1z7"/>
    <w:rsid w:val="00A340FD"/>
  </w:style>
  <w:style w:type="character" w:customStyle="1" w:styleId="WW8Num1z8">
    <w:name w:val="WW8Num1z8"/>
    <w:rsid w:val="00A340FD"/>
  </w:style>
  <w:style w:type="character" w:customStyle="1" w:styleId="WW8Num2z3">
    <w:name w:val="WW8Num2z3"/>
    <w:rsid w:val="00A340FD"/>
  </w:style>
  <w:style w:type="character" w:customStyle="1" w:styleId="WW8Num2z5">
    <w:name w:val="WW8Num2z5"/>
    <w:rsid w:val="00A340FD"/>
  </w:style>
  <w:style w:type="character" w:customStyle="1" w:styleId="WW8Num2z6">
    <w:name w:val="WW8Num2z6"/>
    <w:rsid w:val="00A340FD"/>
  </w:style>
  <w:style w:type="character" w:customStyle="1" w:styleId="WW8Num2z7">
    <w:name w:val="WW8Num2z7"/>
    <w:rsid w:val="00A340FD"/>
  </w:style>
  <w:style w:type="character" w:customStyle="1" w:styleId="WW8Num2z8">
    <w:name w:val="WW8Num2z8"/>
    <w:rsid w:val="00A340FD"/>
  </w:style>
  <w:style w:type="character" w:customStyle="1" w:styleId="WW8Num6z3">
    <w:name w:val="WW8Num6z3"/>
    <w:rsid w:val="00A340FD"/>
    <w:rPr>
      <w:rFonts w:ascii="Wingdings 2" w:hAnsi="Wingdings 2" w:cs="OpenSymbol"/>
      <w:sz w:val="24"/>
      <w:szCs w:val="24"/>
    </w:rPr>
  </w:style>
  <w:style w:type="character" w:customStyle="1" w:styleId="WW8Num8z3">
    <w:name w:val="WW8Num8z3"/>
    <w:rsid w:val="00A340FD"/>
    <w:rPr>
      <w:rFonts w:ascii="Wingdings 2" w:hAnsi="Wingdings 2" w:cs="OpenSymbol"/>
      <w:sz w:val="24"/>
      <w:szCs w:val="24"/>
    </w:rPr>
  </w:style>
  <w:style w:type="character" w:customStyle="1" w:styleId="WW8Num10z3">
    <w:name w:val="WW8Num10z3"/>
    <w:rsid w:val="00A340FD"/>
    <w:rPr>
      <w:rFonts w:ascii="Wingdings 2" w:hAnsi="Wingdings 2" w:cs="OpenSymbol"/>
      <w:sz w:val="24"/>
      <w:szCs w:val="24"/>
    </w:rPr>
  </w:style>
  <w:style w:type="character" w:customStyle="1" w:styleId="WW8Num13z1">
    <w:name w:val="WW8Num13z1"/>
    <w:rsid w:val="00A340FD"/>
    <w:rPr>
      <w:rFonts w:ascii="OpenSymbol" w:hAnsi="OpenSymbol" w:cs="OpenSymbol"/>
    </w:rPr>
  </w:style>
  <w:style w:type="character" w:customStyle="1" w:styleId="WW8Num19z3">
    <w:name w:val="WW8Num19z3"/>
    <w:rsid w:val="00A340FD"/>
    <w:rPr>
      <w:rFonts w:ascii="Wingdings 2" w:hAnsi="Wingdings 2" w:cs="OpenSymbol"/>
      <w:sz w:val="24"/>
      <w:szCs w:val="24"/>
    </w:rPr>
  </w:style>
  <w:style w:type="character" w:customStyle="1" w:styleId="WW8Num21z3">
    <w:name w:val="WW8Num21z3"/>
    <w:rsid w:val="00A340FD"/>
  </w:style>
  <w:style w:type="character" w:customStyle="1" w:styleId="WW8Num21z4">
    <w:name w:val="WW8Num21z4"/>
    <w:rsid w:val="00A340FD"/>
  </w:style>
  <w:style w:type="character" w:customStyle="1" w:styleId="WW8Num21z5">
    <w:name w:val="WW8Num21z5"/>
    <w:rsid w:val="00A340FD"/>
  </w:style>
  <w:style w:type="character" w:customStyle="1" w:styleId="WW8Num21z6">
    <w:name w:val="WW8Num21z6"/>
    <w:rsid w:val="00A340FD"/>
  </w:style>
  <w:style w:type="character" w:customStyle="1" w:styleId="WW8Num21z7">
    <w:name w:val="WW8Num21z7"/>
    <w:rsid w:val="00A340FD"/>
  </w:style>
  <w:style w:type="character" w:customStyle="1" w:styleId="WW8Num21z8">
    <w:name w:val="WW8Num21z8"/>
    <w:rsid w:val="00A340FD"/>
  </w:style>
  <w:style w:type="character" w:customStyle="1" w:styleId="WW8Num20z3">
    <w:name w:val="WW8Num20z3"/>
    <w:rsid w:val="00A340FD"/>
  </w:style>
  <w:style w:type="character" w:customStyle="1" w:styleId="WW8Num20z4">
    <w:name w:val="WW8Num20z4"/>
    <w:rsid w:val="00A340FD"/>
  </w:style>
  <w:style w:type="character" w:customStyle="1" w:styleId="WW8Num20z5">
    <w:name w:val="WW8Num20z5"/>
    <w:rsid w:val="00A340FD"/>
  </w:style>
  <w:style w:type="character" w:customStyle="1" w:styleId="WW8Num20z6">
    <w:name w:val="WW8Num20z6"/>
    <w:rsid w:val="00A340FD"/>
  </w:style>
  <w:style w:type="character" w:customStyle="1" w:styleId="WW8Num20z7">
    <w:name w:val="WW8Num20z7"/>
    <w:rsid w:val="00A340FD"/>
  </w:style>
  <w:style w:type="character" w:customStyle="1" w:styleId="WW8Num20z8">
    <w:name w:val="WW8Num20z8"/>
    <w:rsid w:val="00A340FD"/>
  </w:style>
  <w:style w:type="character" w:customStyle="1" w:styleId="WW8Num61z2">
    <w:name w:val="WW8Num61z2"/>
    <w:rsid w:val="00A340FD"/>
  </w:style>
  <w:style w:type="character" w:customStyle="1" w:styleId="WW8Num61z3">
    <w:name w:val="WW8Num61z3"/>
    <w:rsid w:val="00A340FD"/>
  </w:style>
  <w:style w:type="character" w:customStyle="1" w:styleId="WW8Num61z4">
    <w:name w:val="WW8Num61z4"/>
    <w:rsid w:val="00A340FD"/>
  </w:style>
  <w:style w:type="character" w:customStyle="1" w:styleId="WW8Num61z5">
    <w:name w:val="WW8Num61z5"/>
    <w:rsid w:val="00A340FD"/>
  </w:style>
  <w:style w:type="character" w:customStyle="1" w:styleId="WW8Num61z6">
    <w:name w:val="WW8Num61z6"/>
    <w:rsid w:val="00A340FD"/>
  </w:style>
  <w:style w:type="character" w:customStyle="1" w:styleId="WW8Num61z7">
    <w:name w:val="WW8Num61z7"/>
    <w:rsid w:val="00A340FD"/>
  </w:style>
  <w:style w:type="character" w:customStyle="1" w:styleId="WW8Num61z8">
    <w:name w:val="WW8Num61z8"/>
    <w:rsid w:val="00A340FD"/>
  </w:style>
  <w:style w:type="character" w:customStyle="1" w:styleId="WW8Num63z2">
    <w:name w:val="WW8Num63z2"/>
    <w:rsid w:val="00A340FD"/>
  </w:style>
  <w:style w:type="character" w:customStyle="1" w:styleId="WW8Num63z3">
    <w:name w:val="WW8Num63z3"/>
    <w:rsid w:val="00A340FD"/>
  </w:style>
  <w:style w:type="character" w:customStyle="1" w:styleId="WW8Num63z4">
    <w:name w:val="WW8Num63z4"/>
    <w:rsid w:val="00A340FD"/>
  </w:style>
  <w:style w:type="character" w:customStyle="1" w:styleId="WW8Num63z5">
    <w:name w:val="WW8Num63z5"/>
    <w:rsid w:val="00A340FD"/>
  </w:style>
  <w:style w:type="character" w:customStyle="1" w:styleId="WW8Num63z6">
    <w:name w:val="WW8Num63z6"/>
    <w:rsid w:val="00A340FD"/>
  </w:style>
  <w:style w:type="character" w:customStyle="1" w:styleId="WW8Num63z7">
    <w:name w:val="WW8Num63z7"/>
    <w:rsid w:val="00A340FD"/>
  </w:style>
  <w:style w:type="character" w:customStyle="1" w:styleId="WW8Num63z8">
    <w:name w:val="WW8Num63z8"/>
    <w:rsid w:val="00A340FD"/>
  </w:style>
  <w:style w:type="character" w:customStyle="1" w:styleId="WW8Num64z4">
    <w:name w:val="WW8Num64z4"/>
    <w:rsid w:val="00A340FD"/>
  </w:style>
  <w:style w:type="character" w:customStyle="1" w:styleId="WW8Num64z5">
    <w:name w:val="WW8Num64z5"/>
    <w:rsid w:val="00A340FD"/>
  </w:style>
  <w:style w:type="character" w:customStyle="1" w:styleId="WW8Num64z6">
    <w:name w:val="WW8Num64z6"/>
    <w:rsid w:val="00A340FD"/>
  </w:style>
  <w:style w:type="character" w:customStyle="1" w:styleId="WW8Num64z7">
    <w:name w:val="WW8Num64z7"/>
    <w:rsid w:val="00A340FD"/>
  </w:style>
  <w:style w:type="character" w:customStyle="1" w:styleId="WW8Num64z8">
    <w:name w:val="WW8Num64z8"/>
    <w:rsid w:val="00A340FD"/>
  </w:style>
  <w:style w:type="character" w:customStyle="1" w:styleId="WW8Num22z3">
    <w:name w:val="WW8Num22z3"/>
    <w:rsid w:val="00A340FD"/>
  </w:style>
  <w:style w:type="character" w:customStyle="1" w:styleId="WW8Num22z4">
    <w:name w:val="WW8Num22z4"/>
    <w:rsid w:val="00A340FD"/>
  </w:style>
  <w:style w:type="character" w:customStyle="1" w:styleId="WW8Num22z5">
    <w:name w:val="WW8Num22z5"/>
    <w:rsid w:val="00A340FD"/>
  </w:style>
  <w:style w:type="character" w:customStyle="1" w:styleId="WW8Num22z6">
    <w:name w:val="WW8Num22z6"/>
    <w:rsid w:val="00A340FD"/>
  </w:style>
  <w:style w:type="character" w:customStyle="1" w:styleId="WW8Num22z7">
    <w:name w:val="WW8Num22z7"/>
    <w:rsid w:val="00A340FD"/>
  </w:style>
  <w:style w:type="character" w:customStyle="1" w:styleId="WW8Num22z8">
    <w:name w:val="WW8Num22z8"/>
    <w:rsid w:val="00A340FD"/>
  </w:style>
  <w:style w:type="character" w:customStyle="1" w:styleId="WW8Num23z3">
    <w:name w:val="WW8Num23z3"/>
    <w:rsid w:val="00A340FD"/>
  </w:style>
  <w:style w:type="character" w:customStyle="1" w:styleId="WW8Num23z4">
    <w:name w:val="WW8Num23z4"/>
    <w:rsid w:val="00A340FD"/>
  </w:style>
  <w:style w:type="character" w:customStyle="1" w:styleId="WW8Num23z5">
    <w:name w:val="WW8Num23z5"/>
    <w:rsid w:val="00A340FD"/>
  </w:style>
  <w:style w:type="character" w:customStyle="1" w:styleId="WW8Num23z6">
    <w:name w:val="WW8Num23z6"/>
    <w:rsid w:val="00A340FD"/>
  </w:style>
  <w:style w:type="character" w:customStyle="1" w:styleId="WW8Num23z7">
    <w:name w:val="WW8Num23z7"/>
    <w:rsid w:val="00A340FD"/>
  </w:style>
  <w:style w:type="character" w:customStyle="1" w:styleId="WW8Num23z8">
    <w:name w:val="WW8Num23z8"/>
    <w:rsid w:val="00A340FD"/>
  </w:style>
  <w:style w:type="character" w:customStyle="1" w:styleId="WW8Num66z1">
    <w:name w:val="WW8Num66z1"/>
    <w:rsid w:val="00A340FD"/>
    <w:rPr>
      <w:rFonts w:ascii="OpenSymbol" w:hAnsi="OpenSymbol" w:cs="OpenSymbol"/>
    </w:rPr>
  </w:style>
  <w:style w:type="character" w:customStyle="1" w:styleId="WW8Num72z4">
    <w:name w:val="WW8Num72z4"/>
    <w:rsid w:val="00A340FD"/>
  </w:style>
  <w:style w:type="character" w:customStyle="1" w:styleId="WW8Num72z5">
    <w:name w:val="WW8Num72z5"/>
    <w:rsid w:val="00A340FD"/>
  </w:style>
  <w:style w:type="character" w:customStyle="1" w:styleId="WW8Num72z6">
    <w:name w:val="WW8Num72z6"/>
    <w:rsid w:val="00A340FD"/>
  </w:style>
  <w:style w:type="character" w:customStyle="1" w:styleId="WW8Num72z7">
    <w:name w:val="WW8Num72z7"/>
    <w:rsid w:val="00A340FD"/>
  </w:style>
  <w:style w:type="character" w:customStyle="1" w:styleId="WW8Num72z8">
    <w:name w:val="WW8Num72z8"/>
    <w:rsid w:val="00A340FD"/>
  </w:style>
  <w:style w:type="character" w:customStyle="1" w:styleId="WW8Num73z1">
    <w:name w:val="WW8Num73z1"/>
    <w:rsid w:val="00A340FD"/>
  </w:style>
  <w:style w:type="character" w:customStyle="1" w:styleId="WW8Num73z2">
    <w:name w:val="WW8Num73z2"/>
    <w:rsid w:val="00A340FD"/>
  </w:style>
  <w:style w:type="character" w:customStyle="1" w:styleId="WW8Num73z3">
    <w:name w:val="WW8Num73z3"/>
    <w:rsid w:val="00A340FD"/>
  </w:style>
  <w:style w:type="character" w:customStyle="1" w:styleId="WW8Num73z4">
    <w:name w:val="WW8Num73z4"/>
    <w:rsid w:val="00A340FD"/>
  </w:style>
  <w:style w:type="character" w:customStyle="1" w:styleId="WW8Num73z5">
    <w:name w:val="WW8Num73z5"/>
    <w:rsid w:val="00A340FD"/>
  </w:style>
  <w:style w:type="character" w:customStyle="1" w:styleId="WW8Num73z6">
    <w:name w:val="WW8Num73z6"/>
    <w:rsid w:val="00A340FD"/>
  </w:style>
  <w:style w:type="character" w:customStyle="1" w:styleId="WW8Num73z7">
    <w:name w:val="WW8Num73z7"/>
    <w:rsid w:val="00A340FD"/>
  </w:style>
  <w:style w:type="character" w:customStyle="1" w:styleId="WW8Num73z8">
    <w:name w:val="WW8Num73z8"/>
    <w:rsid w:val="00A340FD"/>
  </w:style>
  <w:style w:type="character" w:customStyle="1" w:styleId="WW8Num82z2">
    <w:name w:val="WW8Num82z2"/>
    <w:rsid w:val="00A340FD"/>
  </w:style>
  <w:style w:type="character" w:customStyle="1" w:styleId="WW8Num82z4">
    <w:name w:val="WW8Num82z4"/>
    <w:rsid w:val="00A340FD"/>
  </w:style>
  <w:style w:type="character" w:customStyle="1" w:styleId="WW8Num82z5">
    <w:name w:val="WW8Num82z5"/>
    <w:rsid w:val="00A340FD"/>
  </w:style>
  <w:style w:type="character" w:customStyle="1" w:styleId="WW8Num82z6">
    <w:name w:val="WW8Num82z6"/>
    <w:rsid w:val="00A340FD"/>
  </w:style>
  <w:style w:type="character" w:customStyle="1" w:styleId="WW8Num82z7">
    <w:name w:val="WW8Num82z7"/>
    <w:rsid w:val="00A340FD"/>
  </w:style>
  <w:style w:type="character" w:customStyle="1" w:styleId="WW8Num82z8">
    <w:name w:val="WW8Num82z8"/>
    <w:rsid w:val="00A340FD"/>
  </w:style>
  <w:style w:type="character" w:customStyle="1" w:styleId="ListLabel2">
    <w:name w:val="ListLabel 2"/>
    <w:rsid w:val="00A340FD"/>
    <w:rPr>
      <w:rFonts w:cs="Courier New"/>
    </w:rPr>
  </w:style>
  <w:style w:type="character" w:customStyle="1" w:styleId="Znakiwypunktowania">
    <w:name w:val="Znaki wypunktowania"/>
    <w:rsid w:val="00A340FD"/>
    <w:rPr>
      <w:rFonts w:ascii="OpenSymbol" w:eastAsia="OpenSymbol" w:hAnsi="OpenSymbol" w:cs="OpenSymbol"/>
    </w:rPr>
  </w:style>
  <w:style w:type="paragraph" w:customStyle="1" w:styleId="Heading">
    <w:name w:val="Heading"/>
    <w:basedOn w:val="Nagwek10"/>
    <w:next w:val="Tekstpodstawowy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Cytat">
    <w:name w:val="Quote"/>
    <w:basedOn w:val="Normalny"/>
    <w:link w:val="CytatZnak"/>
    <w:qFormat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character" w:customStyle="1" w:styleId="CytatZnak">
    <w:name w:val="Cytat Znak"/>
    <w:basedOn w:val="Domylnaczcionkaakapitu"/>
    <w:link w:val="Cytat"/>
    <w:rsid w:val="00A340FD"/>
    <w:rPr>
      <w:rFonts w:ascii="Arial" w:eastAsia="Arial" w:hAnsi="Arial" w:cs="Arial"/>
      <w:color w:val="000000"/>
      <w:lang w:eastAsia="zh-CN"/>
    </w:rPr>
  </w:style>
  <w:style w:type="paragraph" w:customStyle="1" w:styleId="Akapitzlist2">
    <w:name w:val="Akapit z listą2"/>
    <w:basedOn w:val="Normalny"/>
    <w:rsid w:val="00A340FD"/>
    <w:pPr>
      <w:suppressAutoHyphens w:val="0"/>
      <w:spacing w:line="276" w:lineRule="auto"/>
      <w:ind w:left="720"/>
      <w:contextualSpacing/>
    </w:pPr>
    <w:rPr>
      <w:rFonts w:ascii="Arial" w:eastAsia="Arial" w:hAnsi="Arial"/>
      <w:color w:val="000000"/>
      <w:szCs w:val="22"/>
      <w:lang w:eastAsia="zh-CN"/>
    </w:rPr>
  </w:style>
  <w:style w:type="paragraph" w:customStyle="1" w:styleId="Default">
    <w:name w:val="Default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ny"/>
    <w:rsid w:val="00A340FD"/>
    <w:pPr>
      <w:suppressLineNumbers/>
      <w:suppressAutoHyphens w:val="0"/>
      <w:spacing w:line="276" w:lineRule="auto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3E18D-4624-4769-8725-838786A1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TECZKI</vt:lpstr>
    </vt:vector>
  </TitlesOfParts>
  <Company>HP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creator>etc</dc:creator>
  <cp:lastModifiedBy>Zbigniew Wnukowicz</cp:lastModifiedBy>
  <cp:revision>2</cp:revision>
  <cp:lastPrinted>2016-12-19T15:55:00Z</cp:lastPrinted>
  <dcterms:created xsi:type="dcterms:W3CDTF">2016-12-22T11:56:00Z</dcterms:created>
  <dcterms:modified xsi:type="dcterms:W3CDTF">2016-12-22T11:56:00Z</dcterms:modified>
</cp:coreProperties>
</file>